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B7062" w:rsidRPr="00DB7062" w:rsidRDefault="00DB7062" w:rsidP="00DB7062">
      <w:pPr>
        <w:keepNext/>
        <w:spacing w:line="240" w:lineRule="atLeast"/>
        <w:jc w:val="both"/>
        <w:outlineLvl w:val="0"/>
        <w:rPr>
          <w:rFonts w:ascii="Times New Roman" w:eastAsia="Times New Roman" w:hAnsi="Times New Roman"/>
          <w:b/>
          <w:caps/>
          <w:color w:val="000000"/>
          <w:lang w:val="en-GB" w:eastAsia="lv-LV"/>
        </w:rPr>
      </w:pPr>
      <w:bookmarkStart w:id="0" w:name="_Toc72520155"/>
      <w:bookmarkStart w:id="1" w:name="_Ref54170477"/>
      <w:bookmarkStart w:id="2" w:name="OLE_LINK181"/>
      <w:bookmarkStart w:id="3" w:name="OLE_LINK182"/>
      <w:r w:rsidRPr="00DB7062">
        <w:rPr>
          <w:rFonts w:ascii="Times New Roman" w:eastAsia="Times New Roman" w:hAnsi="Times New Roman"/>
          <w:b/>
          <w:caps/>
          <w:color w:val="000000"/>
          <w:lang w:val="en-GB" w:eastAsia="lv-LV"/>
        </w:rPr>
        <w:t>PASKAIDROJUMA RAKSTS</w:t>
      </w:r>
    </w:p>
    <w:p w:rsidR="00DB7062" w:rsidRPr="00DB7062" w:rsidRDefault="00DB7062" w:rsidP="00DB7062">
      <w:pPr>
        <w:spacing w:before="252" w:line="240" w:lineRule="atLeast"/>
        <w:jc w:val="both"/>
        <w:rPr>
          <w:rFonts w:ascii="Times New Roman" w:eastAsia="Times New Roman" w:hAnsi="Times New Roman"/>
          <w:sz w:val="22"/>
          <w:szCs w:val="22"/>
          <w:lang w:val="en-GB" w:eastAsia="lv-LV"/>
        </w:rPr>
      </w:pPr>
    </w:p>
    <w:bookmarkEnd w:id="0"/>
    <w:p w:rsidR="00DB7062" w:rsidRPr="00DB7062" w:rsidRDefault="002B6462" w:rsidP="00DB7062">
      <w:pPr>
        <w:keepNext/>
        <w:spacing w:line="240" w:lineRule="atLeast"/>
        <w:jc w:val="both"/>
        <w:outlineLvl w:val="0"/>
        <w:rPr>
          <w:rFonts w:ascii="Times New Roman" w:eastAsia="Times New Roman" w:hAnsi="Times New Roman"/>
          <w:b/>
          <w:caps/>
          <w:color w:val="000000"/>
          <w:lang w:val="en-GB" w:eastAsia="lv-LV"/>
        </w:rPr>
      </w:pPr>
      <w:r>
        <w:rPr>
          <w:rFonts w:ascii="Times New Roman" w:eastAsia="Times New Roman" w:hAnsi="Times New Roman"/>
          <w:b/>
          <w:caps/>
          <w:color w:val="000000"/>
          <w:lang w:val="en-GB" w:eastAsia="lv-LV"/>
        </w:rPr>
        <w:t xml:space="preserve">1. </w:t>
      </w:r>
      <w:r w:rsidR="00DB7062" w:rsidRPr="00DB7062">
        <w:rPr>
          <w:rFonts w:ascii="Times New Roman" w:eastAsia="Times New Roman" w:hAnsi="Times New Roman"/>
          <w:b/>
          <w:caps/>
          <w:color w:val="000000"/>
          <w:lang w:val="en-GB" w:eastAsia="lv-LV"/>
        </w:rPr>
        <w:t>Vispārīgā daļa</w:t>
      </w:r>
    </w:p>
    <w:p w:rsidR="00DB7062" w:rsidRPr="00DB7062" w:rsidRDefault="00DB7062" w:rsidP="00DB7062">
      <w:pPr>
        <w:spacing w:line="240" w:lineRule="atLeast"/>
        <w:jc w:val="both"/>
        <w:rPr>
          <w:rFonts w:ascii="Times New Roman" w:eastAsia="Times New Roman" w:hAnsi="Times New Roman"/>
          <w:color w:val="000000"/>
          <w:sz w:val="22"/>
          <w:szCs w:val="22"/>
          <w:lang w:val="lv-LV" w:eastAsia="lv-LV"/>
        </w:rPr>
      </w:pPr>
    </w:p>
    <w:p w:rsidR="002B6462" w:rsidRPr="00BE1A0A" w:rsidRDefault="002B6462" w:rsidP="002B6462">
      <w:pPr>
        <w:pStyle w:val="Standaardzonderwitregel"/>
        <w:ind w:firstLine="357"/>
        <w:rPr>
          <w:rFonts w:ascii="Times New Roman" w:hAnsi="Times New Roman"/>
          <w:color w:val="000000"/>
          <w:sz w:val="22"/>
          <w:szCs w:val="22"/>
        </w:rPr>
      </w:pPr>
      <w:r w:rsidRPr="00BE1A0A">
        <w:rPr>
          <w:rFonts w:ascii="Times New Roman" w:hAnsi="Times New Roman"/>
          <w:color w:val="000000"/>
          <w:sz w:val="22"/>
          <w:szCs w:val="22"/>
        </w:rPr>
        <w:t xml:space="preserve">Ventspils brīvostas </w:t>
      </w:r>
      <w:r>
        <w:rPr>
          <w:rFonts w:ascii="Times New Roman" w:hAnsi="Times New Roman"/>
          <w:color w:val="000000"/>
          <w:sz w:val="22"/>
          <w:szCs w:val="22"/>
        </w:rPr>
        <w:t xml:space="preserve">piestātnes Nr.34 renovācijas tehniskais projekts izstrādāts pamatojoties uz  24.10.2012. līgumu Nr.12-23, kurš noslēgts starp Ventspils brīvostas </w:t>
      </w:r>
      <w:r w:rsidRPr="00BE1A0A">
        <w:rPr>
          <w:rFonts w:ascii="Times New Roman" w:hAnsi="Times New Roman"/>
          <w:color w:val="000000"/>
          <w:sz w:val="22"/>
          <w:szCs w:val="22"/>
        </w:rPr>
        <w:t>pārvald</w:t>
      </w:r>
      <w:r>
        <w:rPr>
          <w:rFonts w:ascii="Times New Roman" w:hAnsi="Times New Roman"/>
          <w:color w:val="000000"/>
          <w:sz w:val="22"/>
          <w:szCs w:val="22"/>
        </w:rPr>
        <w:t>i kā Pasūtītāju un SIA „Jūras projekts” kā Izpildītāju.</w:t>
      </w:r>
      <w:r w:rsidRPr="00BE1A0A">
        <w:rPr>
          <w:rFonts w:ascii="Times New Roman" w:hAnsi="Times New Roman"/>
          <w:color w:val="000000"/>
          <w:sz w:val="22"/>
          <w:szCs w:val="22"/>
        </w:rPr>
        <w:t xml:space="preserve"> </w:t>
      </w:r>
    </w:p>
    <w:p w:rsidR="002B6462" w:rsidRDefault="002B6462" w:rsidP="002B6462">
      <w:pPr>
        <w:pStyle w:val="opsomming1"/>
        <w:rPr>
          <w:rFonts w:ascii="Times New Roman" w:hAnsi="Times New Roman"/>
          <w:color w:val="000000"/>
          <w:sz w:val="22"/>
          <w:szCs w:val="22"/>
          <w:lang w:val="lv-LV"/>
        </w:rPr>
      </w:pPr>
      <w:r>
        <w:rPr>
          <w:rFonts w:ascii="Times New Roman" w:hAnsi="Times New Roman"/>
          <w:color w:val="000000"/>
          <w:sz w:val="22"/>
          <w:szCs w:val="22"/>
          <w:lang w:val="lv-LV"/>
        </w:rPr>
        <w:tab/>
        <w:t>Piestātne atrodas Dzintaru ielā 78, Ventspilī, būves kadastra apzīmējums 2700 029 0158 001.</w:t>
      </w:r>
    </w:p>
    <w:p w:rsidR="002B6462" w:rsidRPr="00BE1A0A" w:rsidRDefault="002B6462" w:rsidP="002B6462">
      <w:pPr>
        <w:pStyle w:val="opsomming1"/>
        <w:rPr>
          <w:rFonts w:ascii="Times New Roman" w:hAnsi="Times New Roman"/>
          <w:color w:val="000000"/>
          <w:sz w:val="22"/>
          <w:szCs w:val="22"/>
          <w:lang w:val="lv-LV"/>
        </w:rPr>
      </w:pPr>
    </w:p>
    <w:p w:rsidR="002B6462" w:rsidRDefault="002B6462" w:rsidP="002B6462">
      <w:pPr>
        <w:pStyle w:val="opsomming1"/>
        <w:ind w:firstLine="357"/>
        <w:rPr>
          <w:rFonts w:ascii="Times New Roman" w:hAnsi="Times New Roman"/>
          <w:color w:val="000000"/>
          <w:sz w:val="22"/>
          <w:szCs w:val="22"/>
          <w:lang w:val="lv-LV"/>
        </w:rPr>
      </w:pPr>
      <w:r w:rsidRPr="00F90E76">
        <w:rPr>
          <w:rFonts w:ascii="Times New Roman" w:hAnsi="Times New Roman"/>
          <w:color w:val="000000"/>
          <w:sz w:val="22"/>
          <w:szCs w:val="22"/>
          <w:lang w:val="lv-LV"/>
        </w:rPr>
        <w:t xml:space="preserve">Piestātnes renovācijas darbi ir sadalīti </w:t>
      </w:r>
      <w:r>
        <w:rPr>
          <w:rFonts w:ascii="Times New Roman" w:hAnsi="Times New Roman"/>
          <w:color w:val="000000"/>
          <w:sz w:val="22"/>
          <w:szCs w:val="22"/>
          <w:lang w:val="lv-LV"/>
        </w:rPr>
        <w:t xml:space="preserve">četrās </w:t>
      </w:r>
      <w:r w:rsidRPr="00F90E76">
        <w:rPr>
          <w:rFonts w:ascii="Times New Roman" w:hAnsi="Times New Roman"/>
          <w:color w:val="000000"/>
          <w:sz w:val="22"/>
          <w:szCs w:val="22"/>
          <w:lang w:val="lv-LV"/>
        </w:rPr>
        <w:t>kārtās un realizējami sekojošā secībā:</w:t>
      </w:r>
    </w:p>
    <w:p w:rsidR="002B6462" w:rsidRPr="00F90E76" w:rsidRDefault="002B6462" w:rsidP="002B6462">
      <w:pPr>
        <w:pStyle w:val="opsomming1"/>
        <w:rPr>
          <w:rFonts w:ascii="Times New Roman" w:hAnsi="Times New Roman"/>
          <w:color w:val="000000"/>
          <w:sz w:val="22"/>
          <w:szCs w:val="22"/>
          <w:lang w:val="lv-LV"/>
        </w:rPr>
      </w:pPr>
    </w:p>
    <w:p w:rsidR="002B6462" w:rsidRPr="002728B8" w:rsidRDefault="002B6462" w:rsidP="002B6462">
      <w:pPr>
        <w:pStyle w:val="opsomming1"/>
        <w:ind w:left="1422" w:hanging="1065"/>
        <w:rPr>
          <w:rFonts w:ascii="Times New Roman" w:hAnsi="Times New Roman"/>
          <w:sz w:val="22"/>
          <w:szCs w:val="22"/>
          <w:lang w:val="lv-LV"/>
        </w:rPr>
      </w:pPr>
      <w:r w:rsidRPr="002728B8">
        <w:rPr>
          <w:rFonts w:ascii="Times New Roman" w:hAnsi="Times New Roman"/>
          <w:b/>
          <w:sz w:val="22"/>
          <w:szCs w:val="22"/>
          <w:lang w:val="lv-LV"/>
        </w:rPr>
        <w:t>1.kārta:</w:t>
      </w:r>
      <w:r w:rsidRPr="002728B8">
        <w:rPr>
          <w:rFonts w:ascii="Times New Roman" w:hAnsi="Times New Roman"/>
          <w:sz w:val="22"/>
          <w:szCs w:val="22"/>
          <w:lang w:val="lv-LV"/>
        </w:rPr>
        <w:tab/>
        <w:t xml:space="preserve">esošās dz.b. čaulpāļu fasādes sienas </w:t>
      </w:r>
      <w:r w:rsidR="00C158C8" w:rsidRPr="002728B8">
        <w:rPr>
          <w:rFonts w:ascii="Times New Roman" w:hAnsi="Times New Roman"/>
          <w:sz w:val="22"/>
          <w:szCs w:val="22"/>
          <w:lang w:val="lv-LV"/>
        </w:rPr>
        <w:t xml:space="preserve">gruntsnecaurlaidības nodrošināšana </w:t>
      </w:r>
      <w:r w:rsidRPr="002728B8">
        <w:rPr>
          <w:rFonts w:ascii="Times New Roman" w:hAnsi="Times New Roman"/>
          <w:sz w:val="22"/>
          <w:szCs w:val="22"/>
          <w:lang w:val="lv-LV"/>
        </w:rPr>
        <w:t xml:space="preserve">un </w:t>
      </w:r>
      <w:r w:rsidR="00C158C8" w:rsidRPr="002728B8">
        <w:rPr>
          <w:rFonts w:ascii="Times New Roman" w:hAnsi="Times New Roman"/>
          <w:sz w:val="22"/>
          <w:szCs w:val="22"/>
          <w:lang w:val="lv-LV"/>
        </w:rPr>
        <w:t>gultnes rievsienas izbūve ar mērķi novērst teritorijas aizbēruma grunts noplūdi, kura periodiski notiek caur neblīvām spraugām starp čaulpāļiem un gultnes izskalojumu rezultātā</w:t>
      </w:r>
      <w:r w:rsidRPr="002728B8">
        <w:rPr>
          <w:rFonts w:ascii="Times New Roman" w:hAnsi="Times New Roman"/>
          <w:sz w:val="22"/>
          <w:szCs w:val="22"/>
          <w:lang w:val="lv-LV"/>
        </w:rPr>
        <w:t>;</w:t>
      </w:r>
    </w:p>
    <w:p w:rsidR="002B6462" w:rsidRPr="002728B8" w:rsidRDefault="002B6462" w:rsidP="002B6462">
      <w:pPr>
        <w:pStyle w:val="opsomming1"/>
        <w:ind w:firstLine="357"/>
        <w:rPr>
          <w:rFonts w:ascii="Times New Roman" w:hAnsi="Times New Roman"/>
          <w:sz w:val="22"/>
          <w:szCs w:val="22"/>
          <w:lang w:val="lv-LV"/>
        </w:rPr>
      </w:pPr>
    </w:p>
    <w:p w:rsidR="002B6462" w:rsidRPr="002728B8" w:rsidRDefault="002B6462" w:rsidP="002B6462">
      <w:pPr>
        <w:pStyle w:val="opsomming1"/>
        <w:ind w:left="1422" w:hanging="1065"/>
        <w:rPr>
          <w:rFonts w:ascii="Times New Roman" w:hAnsi="Times New Roman"/>
          <w:sz w:val="22"/>
          <w:szCs w:val="22"/>
          <w:lang w:val="lv-LV"/>
        </w:rPr>
      </w:pPr>
      <w:r w:rsidRPr="002728B8">
        <w:rPr>
          <w:rFonts w:ascii="Times New Roman" w:hAnsi="Times New Roman"/>
          <w:b/>
          <w:sz w:val="22"/>
          <w:szCs w:val="22"/>
          <w:lang w:val="lv-LV"/>
        </w:rPr>
        <w:t>2.kārta:</w:t>
      </w:r>
      <w:r w:rsidRPr="002728B8">
        <w:rPr>
          <w:rFonts w:ascii="Times New Roman" w:hAnsi="Times New Roman"/>
          <w:b/>
          <w:sz w:val="22"/>
          <w:szCs w:val="22"/>
          <w:lang w:val="lv-LV"/>
        </w:rPr>
        <w:tab/>
      </w:r>
      <w:r w:rsidR="00C158C8" w:rsidRPr="002728B8">
        <w:rPr>
          <w:rFonts w:ascii="Times New Roman" w:hAnsi="Times New Roman"/>
          <w:sz w:val="22"/>
          <w:szCs w:val="22"/>
          <w:lang w:val="lv-LV"/>
        </w:rPr>
        <w:t>esošās dz.b. čaulpāļu fasādes sienas, virsbūves, pāļu un režģogu remonts ar mērķi novērst nesošo dzelzsbetona un tērauda konstrukciju defektus un atjaunot to nestspēju;</w:t>
      </w:r>
    </w:p>
    <w:p w:rsidR="002B6462" w:rsidRDefault="002B6462" w:rsidP="002B6462">
      <w:pPr>
        <w:pStyle w:val="opsomming1"/>
        <w:ind w:firstLine="357"/>
        <w:rPr>
          <w:rFonts w:ascii="Times New Roman" w:hAnsi="Times New Roman"/>
          <w:sz w:val="22"/>
          <w:szCs w:val="22"/>
          <w:lang w:val="lv-LV"/>
        </w:rPr>
      </w:pPr>
    </w:p>
    <w:p w:rsidR="002B6462" w:rsidRDefault="002B6462" w:rsidP="002B6462">
      <w:pPr>
        <w:pStyle w:val="opsomming1"/>
        <w:ind w:firstLine="357"/>
        <w:rPr>
          <w:rFonts w:ascii="Times New Roman" w:hAnsi="Times New Roman"/>
          <w:sz w:val="22"/>
          <w:szCs w:val="22"/>
          <w:lang w:val="lv-LV"/>
        </w:rPr>
      </w:pPr>
      <w:r>
        <w:rPr>
          <w:rFonts w:ascii="Times New Roman" w:hAnsi="Times New Roman"/>
          <w:b/>
          <w:sz w:val="22"/>
          <w:szCs w:val="22"/>
          <w:lang w:val="lv-LV"/>
        </w:rPr>
        <w:t>3</w:t>
      </w:r>
      <w:r w:rsidRPr="00A62536">
        <w:rPr>
          <w:rFonts w:ascii="Times New Roman" w:hAnsi="Times New Roman"/>
          <w:b/>
          <w:sz w:val="22"/>
          <w:szCs w:val="22"/>
          <w:lang w:val="lv-LV"/>
        </w:rPr>
        <w:t>.kārta:</w:t>
      </w:r>
      <w:r w:rsidRPr="00A62536">
        <w:rPr>
          <w:rFonts w:ascii="Times New Roman" w:hAnsi="Times New Roman"/>
          <w:b/>
          <w:sz w:val="22"/>
          <w:szCs w:val="22"/>
          <w:lang w:val="lv-LV"/>
        </w:rPr>
        <w:tab/>
      </w:r>
      <w:r>
        <w:rPr>
          <w:rFonts w:ascii="Times New Roman" w:hAnsi="Times New Roman"/>
          <w:sz w:val="22"/>
          <w:szCs w:val="22"/>
          <w:lang w:val="lv-LV"/>
        </w:rPr>
        <w:t>piestātnes piegulošās teritorijas seguma un lietus ūdens savākšanas sistēmas renovācija;</w:t>
      </w:r>
    </w:p>
    <w:p w:rsidR="002B6462" w:rsidRDefault="002B6462" w:rsidP="002B6462">
      <w:pPr>
        <w:pStyle w:val="opsomming1"/>
        <w:ind w:firstLine="357"/>
        <w:rPr>
          <w:rFonts w:ascii="Times New Roman" w:hAnsi="Times New Roman"/>
          <w:sz w:val="22"/>
          <w:szCs w:val="22"/>
          <w:lang w:val="lv-LV"/>
        </w:rPr>
      </w:pPr>
    </w:p>
    <w:p w:rsidR="002B6462" w:rsidRDefault="002B6462" w:rsidP="002B6462">
      <w:pPr>
        <w:pStyle w:val="opsomming1"/>
        <w:ind w:firstLine="357"/>
        <w:rPr>
          <w:rFonts w:ascii="Times New Roman" w:hAnsi="Times New Roman"/>
          <w:sz w:val="22"/>
          <w:szCs w:val="22"/>
          <w:lang w:val="lv-LV"/>
        </w:rPr>
      </w:pPr>
      <w:r>
        <w:rPr>
          <w:rFonts w:ascii="Times New Roman" w:hAnsi="Times New Roman"/>
          <w:b/>
          <w:sz w:val="22"/>
          <w:szCs w:val="22"/>
          <w:lang w:val="lv-LV"/>
        </w:rPr>
        <w:t>4</w:t>
      </w:r>
      <w:r w:rsidRPr="00A62536">
        <w:rPr>
          <w:rFonts w:ascii="Times New Roman" w:hAnsi="Times New Roman"/>
          <w:b/>
          <w:sz w:val="22"/>
          <w:szCs w:val="22"/>
          <w:lang w:val="lv-LV"/>
        </w:rPr>
        <w:t>.kārta:</w:t>
      </w:r>
      <w:r w:rsidRPr="00A62536">
        <w:rPr>
          <w:rFonts w:ascii="Times New Roman" w:hAnsi="Times New Roman"/>
          <w:b/>
          <w:sz w:val="22"/>
          <w:szCs w:val="22"/>
          <w:lang w:val="lv-LV"/>
        </w:rPr>
        <w:tab/>
      </w:r>
      <w:r>
        <w:rPr>
          <w:rFonts w:ascii="Times New Roman" w:hAnsi="Times New Roman"/>
          <w:sz w:val="22"/>
          <w:szCs w:val="22"/>
          <w:lang w:val="lv-LV"/>
        </w:rPr>
        <w:t>fenderu sistēmas renovācija;</w:t>
      </w:r>
    </w:p>
    <w:p w:rsidR="002B6462" w:rsidRPr="00F90E76" w:rsidRDefault="002B6462" w:rsidP="002B6462">
      <w:pPr>
        <w:pStyle w:val="opsomming1"/>
        <w:ind w:firstLine="357"/>
        <w:rPr>
          <w:rFonts w:ascii="Times New Roman" w:hAnsi="Times New Roman"/>
          <w:sz w:val="22"/>
          <w:szCs w:val="22"/>
          <w:lang w:val="lv-LV"/>
        </w:rPr>
      </w:pPr>
    </w:p>
    <w:p w:rsidR="002B6462" w:rsidRDefault="002B6462" w:rsidP="00B05DFD">
      <w:pPr>
        <w:pStyle w:val="opsomming1"/>
        <w:spacing w:line="240" w:lineRule="auto"/>
        <w:ind w:firstLine="357"/>
        <w:rPr>
          <w:rFonts w:ascii="Times New Roman" w:hAnsi="Times New Roman"/>
          <w:sz w:val="22"/>
          <w:szCs w:val="22"/>
          <w:lang w:val="lv-LV"/>
        </w:rPr>
      </w:pPr>
      <w:r>
        <w:rPr>
          <w:rFonts w:ascii="Times New Roman" w:hAnsi="Times New Roman"/>
          <w:sz w:val="22"/>
          <w:szCs w:val="22"/>
          <w:lang w:val="lv-LV"/>
        </w:rPr>
        <w:t xml:space="preserve">Projektētā gultnes rievsiena bez enkurojuma nodrošina gultnes atzīmi -9.50m BAS. </w:t>
      </w:r>
    </w:p>
    <w:p w:rsidR="002B6462" w:rsidRPr="002B6462" w:rsidRDefault="002B6462" w:rsidP="002B6462">
      <w:pPr>
        <w:ind w:firstLine="357"/>
        <w:rPr>
          <w:rFonts w:ascii="Times New Roman" w:hAnsi="Times New Roman"/>
          <w:color w:val="FF0000"/>
          <w:sz w:val="22"/>
          <w:szCs w:val="22"/>
          <w:u w:val="single"/>
          <w:lang w:val="lv-LV"/>
        </w:rPr>
      </w:pPr>
      <w:r w:rsidRPr="002B6462">
        <w:rPr>
          <w:rFonts w:ascii="Times New Roman" w:hAnsi="Times New Roman"/>
          <w:color w:val="000000"/>
          <w:sz w:val="22"/>
          <w:szCs w:val="22"/>
          <w:lang w:val="lv-LV"/>
        </w:rPr>
        <w:t xml:space="preserve">Ir izpildīta projektēšanas uzdevuma prasība veikt piestātnes stiprības un noturības pārbaudes aprēķinus saskaņā ar EAU 2004 rekomendācijām, aprēķinu </w:t>
      </w:r>
      <w:r w:rsidRPr="00F35865">
        <w:rPr>
          <w:rFonts w:ascii="Times New Roman" w:hAnsi="Times New Roman"/>
          <w:sz w:val="22"/>
          <w:szCs w:val="22"/>
          <w:lang w:val="lv-LV"/>
        </w:rPr>
        <w:t>rezultāti pievienoti 1.pielikumā.</w:t>
      </w:r>
    </w:p>
    <w:p w:rsidR="002B6462" w:rsidRDefault="002B6462" w:rsidP="00DB7062">
      <w:pPr>
        <w:keepNext/>
        <w:spacing w:line="240" w:lineRule="atLeast"/>
        <w:jc w:val="both"/>
        <w:outlineLvl w:val="0"/>
        <w:rPr>
          <w:rFonts w:ascii="Times New Roman" w:eastAsia="Times New Roman" w:hAnsi="Times New Roman"/>
          <w:b/>
          <w:caps/>
          <w:color w:val="000000"/>
          <w:lang w:val="lv-LV" w:eastAsia="lv-LV"/>
        </w:rPr>
      </w:pPr>
    </w:p>
    <w:p w:rsidR="00DB7062" w:rsidRPr="00DB7062" w:rsidRDefault="002B6462" w:rsidP="00DB7062">
      <w:pPr>
        <w:keepNext/>
        <w:spacing w:line="240" w:lineRule="atLeast"/>
        <w:jc w:val="both"/>
        <w:outlineLvl w:val="0"/>
        <w:rPr>
          <w:rFonts w:ascii="Times New Roman" w:eastAsia="Times New Roman" w:hAnsi="Times New Roman"/>
          <w:b/>
          <w:caps/>
          <w:color w:val="000000"/>
          <w:lang w:val="lv-LV" w:eastAsia="lv-LV"/>
        </w:rPr>
      </w:pPr>
      <w:r>
        <w:rPr>
          <w:rFonts w:ascii="Times New Roman" w:eastAsia="Times New Roman" w:hAnsi="Times New Roman"/>
          <w:b/>
          <w:caps/>
          <w:color w:val="000000"/>
          <w:lang w:val="lv-LV" w:eastAsia="lv-LV"/>
        </w:rPr>
        <w:t xml:space="preserve">2. </w:t>
      </w:r>
      <w:r w:rsidR="00DB7062" w:rsidRPr="00DB7062">
        <w:rPr>
          <w:rFonts w:ascii="Times New Roman" w:eastAsia="Times New Roman" w:hAnsi="Times New Roman"/>
          <w:b/>
          <w:caps/>
          <w:color w:val="000000"/>
          <w:lang w:val="lv-LV" w:eastAsia="lv-LV"/>
        </w:rPr>
        <w:t>sākumdati projektēšanai</w:t>
      </w:r>
    </w:p>
    <w:p w:rsidR="00DB7062" w:rsidRPr="00DB7062" w:rsidRDefault="00B05DFD" w:rsidP="00B05DFD">
      <w:pPr>
        <w:spacing w:before="252" w:line="240" w:lineRule="atLeast"/>
        <w:jc w:val="both"/>
        <w:rPr>
          <w:rFonts w:ascii="Times New Roman" w:eastAsia="Times New Roman" w:hAnsi="Times New Roman"/>
          <w:color w:val="000000"/>
          <w:sz w:val="22"/>
          <w:szCs w:val="22"/>
          <w:lang w:val="lv-LV" w:eastAsia="lv-LV"/>
        </w:rPr>
      </w:pPr>
      <w:r>
        <w:rPr>
          <w:rFonts w:ascii="Times New Roman" w:eastAsia="Times New Roman" w:hAnsi="Times New Roman"/>
          <w:color w:val="000000"/>
          <w:sz w:val="22"/>
          <w:szCs w:val="22"/>
          <w:lang w:val="lv-LV" w:eastAsia="lv-LV"/>
        </w:rPr>
        <w:tab/>
      </w:r>
      <w:r w:rsidR="00DB7062" w:rsidRPr="00DB7062">
        <w:rPr>
          <w:rFonts w:ascii="Times New Roman" w:eastAsia="Times New Roman" w:hAnsi="Times New Roman"/>
          <w:color w:val="000000"/>
          <w:sz w:val="22"/>
          <w:szCs w:val="22"/>
          <w:lang w:val="lv-LV" w:eastAsia="lv-LV"/>
        </w:rPr>
        <w:t xml:space="preserve">Prasības projekta izstrādei ir norādītas projektēšanas uzdevumā un precizētas pārrunās ar pasūtītāju </w:t>
      </w:r>
      <w:r w:rsidR="0048603A">
        <w:rPr>
          <w:rFonts w:ascii="Times New Roman" w:eastAsia="Times New Roman" w:hAnsi="Times New Roman"/>
          <w:color w:val="000000"/>
          <w:sz w:val="22"/>
          <w:szCs w:val="22"/>
          <w:lang w:val="lv-LV" w:eastAsia="lv-LV"/>
        </w:rPr>
        <w:t xml:space="preserve">un piestātnes lietotāju </w:t>
      </w:r>
      <w:r w:rsidR="00DB7062" w:rsidRPr="00DB7062">
        <w:rPr>
          <w:rFonts w:ascii="Times New Roman" w:eastAsia="Times New Roman" w:hAnsi="Times New Roman"/>
          <w:color w:val="000000"/>
          <w:sz w:val="22"/>
          <w:szCs w:val="22"/>
          <w:lang w:val="lv-LV" w:eastAsia="lv-LV"/>
        </w:rPr>
        <w:t>projekta izstrādes gaitā.</w:t>
      </w:r>
    </w:p>
    <w:p w:rsidR="00DB7062" w:rsidRPr="00DB7062" w:rsidRDefault="00DB7062" w:rsidP="00DB7062">
      <w:pPr>
        <w:spacing w:before="252" w:line="240" w:lineRule="atLeast"/>
        <w:jc w:val="both"/>
        <w:rPr>
          <w:rFonts w:ascii="Times New Roman" w:eastAsia="Times New Roman" w:hAnsi="Times New Roman"/>
          <w:color w:val="000000"/>
          <w:sz w:val="22"/>
          <w:szCs w:val="22"/>
          <w:lang w:val="de-DE" w:eastAsia="lv-LV"/>
        </w:rPr>
      </w:pPr>
      <w:r w:rsidRPr="00DB7062">
        <w:rPr>
          <w:rFonts w:ascii="Times New Roman" w:eastAsia="Times New Roman" w:hAnsi="Times New Roman"/>
          <w:color w:val="000000"/>
          <w:sz w:val="22"/>
          <w:szCs w:val="22"/>
          <w:lang w:val="de-DE" w:eastAsia="lv-LV"/>
        </w:rPr>
        <w:t>Projekts izstrādāts pamatojoties uz sekojošiem materiāliem:</w:t>
      </w:r>
    </w:p>
    <w:p w:rsidR="00DB7062" w:rsidRPr="00DB7062" w:rsidRDefault="00DB7062" w:rsidP="002A3423">
      <w:pPr>
        <w:numPr>
          <w:ilvl w:val="0"/>
          <w:numId w:val="7"/>
        </w:numPr>
        <w:ind w:left="714" w:hanging="357"/>
        <w:jc w:val="both"/>
        <w:rPr>
          <w:rFonts w:ascii="Times New Roman" w:eastAsia="Times New Roman" w:hAnsi="Times New Roman"/>
          <w:color w:val="000000"/>
          <w:sz w:val="22"/>
          <w:szCs w:val="22"/>
          <w:lang w:val="en-GB" w:eastAsia="lv-LV"/>
        </w:rPr>
      </w:pPr>
      <w:r w:rsidRPr="00DB7062">
        <w:rPr>
          <w:rFonts w:ascii="Times New Roman" w:eastAsia="Times New Roman" w:hAnsi="Times New Roman"/>
          <w:color w:val="000000"/>
          <w:sz w:val="22"/>
          <w:szCs w:val="22"/>
          <w:lang w:val="en-GB" w:eastAsia="lv-LV"/>
        </w:rPr>
        <w:t>Projektēšanas uzdevums;</w:t>
      </w:r>
    </w:p>
    <w:p w:rsidR="00DB7062" w:rsidRPr="00DB7062" w:rsidRDefault="00DB7062" w:rsidP="002A3423">
      <w:pPr>
        <w:numPr>
          <w:ilvl w:val="0"/>
          <w:numId w:val="7"/>
        </w:numPr>
        <w:ind w:left="714" w:hanging="357"/>
        <w:jc w:val="both"/>
        <w:rPr>
          <w:rFonts w:ascii="Times New Roman" w:eastAsia="Times New Roman" w:hAnsi="Times New Roman"/>
          <w:color w:val="000000"/>
          <w:sz w:val="22"/>
          <w:szCs w:val="22"/>
          <w:lang w:val="de-DE" w:eastAsia="lv-LV"/>
        </w:rPr>
      </w:pPr>
      <w:r w:rsidRPr="00DB7062">
        <w:rPr>
          <w:rFonts w:ascii="Times New Roman" w:eastAsia="Times New Roman" w:hAnsi="Times New Roman"/>
          <w:color w:val="000000"/>
          <w:sz w:val="22"/>
          <w:szCs w:val="22"/>
          <w:lang w:val="de-DE" w:eastAsia="lv-LV"/>
        </w:rPr>
        <w:t>Iestāžu un uzņēmumu tehniskie noteikumi;</w:t>
      </w:r>
    </w:p>
    <w:p w:rsidR="00DB7062" w:rsidRPr="00DB7062" w:rsidRDefault="00DB7062" w:rsidP="002A3423">
      <w:pPr>
        <w:numPr>
          <w:ilvl w:val="0"/>
          <w:numId w:val="7"/>
        </w:numPr>
        <w:ind w:left="714" w:hanging="357"/>
        <w:jc w:val="both"/>
        <w:rPr>
          <w:rFonts w:ascii="Times New Roman" w:eastAsia="Times New Roman" w:hAnsi="Times New Roman"/>
          <w:color w:val="000000"/>
          <w:sz w:val="22"/>
          <w:szCs w:val="22"/>
          <w:lang w:val="de-DE" w:eastAsia="lv-LV"/>
        </w:rPr>
      </w:pPr>
      <w:r w:rsidRPr="00DB7062">
        <w:rPr>
          <w:rFonts w:ascii="Times New Roman" w:eastAsia="Times New Roman" w:hAnsi="Times New Roman"/>
          <w:color w:val="000000"/>
          <w:sz w:val="22"/>
          <w:szCs w:val="22"/>
          <w:lang w:val="de-DE" w:eastAsia="lv-LV"/>
        </w:rPr>
        <w:t>Ventspils ostas piestātnes Nr.</w:t>
      </w:r>
      <w:r w:rsidR="0048603A">
        <w:rPr>
          <w:rFonts w:ascii="Times New Roman" w:eastAsia="Times New Roman" w:hAnsi="Times New Roman"/>
          <w:color w:val="000000"/>
          <w:sz w:val="22"/>
          <w:szCs w:val="22"/>
          <w:lang w:val="de-DE" w:eastAsia="lv-LV"/>
        </w:rPr>
        <w:t>34</w:t>
      </w:r>
      <w:r w:rsidRPr="00DB7062">
        <w:rPr>
          <w:rFonts w:ascii="Times New Roman" w:eastAsia="Times New Roman" w:hAnsi="Times New Roman"/>
          <w:color w:val="000000"/>
          <w:sz w:val="22"/>
          <w:szCs w:val="22"/>
          <w:lang w:val="de-DE" w:eastAsia="lv-LV"/>
        </w:rPr>
        <w:t xml:space="preserve"> pase;</w:t>
      </w:r>
    </w:p>
    <w:p w:rsidR="00DB7062" w:rsidRPr="00DB7062" w:rsidRDefault="00DB7062" w:rsidP="002A3423">
      <w:pPr>
        <w:keepNext/>
        <w:numPr>
          <w:ilvl w:val="0"/>
          <w:numId w:val="7"/>
        </w:numPr>
        <w:ind w:left="714" w:hanging="357"/>
        <w:jc w:val="both"/>
        <w:rPr>
          <w:rFonts w:ascii="Times New Roman" w:eastAsia="Times New Roman" w:hAnsi="Times New Roman"/>
          <w:color w:val="000000"/>
          <w:sz w:val="22"/>
          <w:szCs w:val="22"/>
          <w:lang w:val="de-DE" w:eastAsia="lv-LV"/>
        </w:rPr>
      </w:pPr>
      <w:r w:rsidRPr="00DB7062">
        <w:rPr>
          <w:rFonts w:ascii="Times New Roman" w:eastAsia="Times New Roman" w:hAnsi="Times New Roman"/>
          <w:color w:val="000000"/>
          <w:sz w:val="22"/>
          <w:szCs w:val="22"/>
          <w:lang w:val="de-DE" w:eastAsia="lv-LV"/>
        </w:rPr>
        <w:t>Atskaite par Ventspils brīvostas piestātnes Nr.</w:t>
      </w:r>
      <w:r w:rsidR="00B96615">
        <w:rPr>
          <w:rFonts w:ascii="Times New Roman" w:eastAsia="Times New Roman" w:hAnsi="Times New Roman"/>
          <w:color w:val="000000"/>
          <w:sz w:val="22"/>
          <w:szCs w:val="22"/>
          <w:lang w:val="de-DE" w:eastAsia="lv-LV"/>
        </w:rPr>
        <w:t>34</w:t>
      </w:r>
      <w:r w:rsidRPr="00DB7062">
        <w:rPr>
          <w:rFonts w:ascii="Times New Roman" w:eastAsia="Times New Roman" w:hAnsi="Times New Roman"/>
          <w:color w:val="000000"/>
          <w:sz w:val="22"/>
          <w:szCs w:val="22"/>
          <w:lang w:val="de-DE" w:eastAsia="lv-LV"/>
        </w:rPr>
        <w:t xml:space="preserve"> hidrotehnisko konstrukciju tehniskā stāvokļa apsekošanu , SIA “GT L”, 200</w:t>
      </w:r>
      <w:r w:rsidR="00B96615">
        <w:rPr>
          <w:rFonts w:ascii="Times New Roman" w:eastAsia="Times New Roman" w:hAnsi="Times New Roman"/>
          <w:color w:val="000000"/>
          <w:sz w:val="22"/>
          <w:szCs w:val="22"/>
          <w:lang w:val="de-DE" w:eastAsia="lv-LV"/>
        </w:rPr>
        <w:t>0</w:t>
      </w:r>
      <w:r w:rsidRPr="00DB7062">
        <w:rPr>
          <w:rFonts w:ascii="Times New Roman" w:eastAsia="Times New Roman" w:hAnsi="Times New Roman"/>
          <w:color w:val="000000"/>
          <w:sz w:val="22"/>
          <w:szCs w:val="22"/>
          <w:lang w:val="de-DE" w:eastAsia="lv-LV"/>
        </w:rPr>
        <w:t>.g.;</w:t>
      </w:r>
    </w:p>
    <w:p w:rsidR="00DB7062" w:rsidRDefault="00DB7062" w:rsidP="002A3423">
      <w:pPr>
        <w:keepNext/>
        <w:numPr>
          <w:ilvl w:val="0"/>
          <w:numId w:val="7"/>
        </w:numPr>
        <w:ind w:left="714" w:hanging="357"/>
        <w:jc w:val="both"/>
        <w:rPr>
          <w:rFonts w:ascii="Times New Roman" w:eastAsia="Times New Roman" w:hAnsi="Times New Roman"/>
          <w:color w:val="000000"/>
          <w:sz w:val="22"/>
          <w:szCs w:val="22"/>
          <w:lang w:val="de-DE" w:eastAsia="lv-LV"/>
        </w:rPr>
      </w:pPr>
      <w:r w:rsidRPr="00DB7062">
        <w:rPr>
          <w:rFonts w:ascii="Times New Roman" w:eastAsia="Times New Roman" w:hAnsi="Times New Roman"/>
          <w:color w:val="000000"/>
          <w:sz w:val="22"/>
          <w:szCs w:val="22"/>
          <w:lang w:val="de-DE" w:eastAsia="lv-LV"/>
        </w:rPr>
        <w:t xml:space="preserve">Atskaite </w:t>
      </w:r>
      <w:r w:rsidR="00B96615">
        <w:rPr>
          <w:rFonts w:ascii="Times New Roman" w:eastAsia="Times New Roman" w:hAnsi="Times New Roman"/>
          <w:color w:val="000000"/>
          <w:sz w:val="22"/>
          <w:szCs w:val="22"/>
          <w:lang w:val="de-DE" w:eastAsia="lv-LV"/>
        </w:rPr>
        <w:t xml:space="preserve">par </w:t>
      </w:r>
      <w:r w:rsidRPr="00DB7062">
        <w:rPr>
          <w:rFonts w:ascii="Times New Roman" w:eastAsia="Times New Roman" w:hAnsi="Times New Roman"/>
          <w:color w:val="000000"/>
          <w:sz w:val="22"/>
          <w:szCs w:val="22"/>
          <w:lang w:val="de-DE" w:eastAsia="lv-LV"/>
        </w:rPr>
        <w:t>Ventspils brīvostas piestāt</w:t>
      </w:r>
      <w:r w:rsidR="00B96615">
        <w:rPr>
          <w:rFonts w:ascii="Times New Roman" w:eastAsia="Times New Roman" w:hAnsi="Times New Roman"/>
          <w:color w:val="000000"/>
          <w:sz w:val="22"/>
          <w:szCs w:val="22"/>
          <w:lang w:val="de-DE" w:eastAsia="lv-LV"/>
        </w:rPr>
        <w:t>nes</w:t>
      </w:r>
      <w:r w:rsidRPr="00DB7062">
        <w:rPr>
          <w:rFonts w:ascii="Times New Roman" w:eastAsia="Times New Roman" w:hAnsi="Times New Roman"/>
          <w:color w:val="000000"/>
          <w:sz w:val="22"/>
          <w:szCs w:val="22"/>
          <w:lang w:val="de-DE" w:eastAsia="lv-LV"/>
        </w:rPr>
        <w:t xml:space="preserve"> Nr.</w:t>
      </w:r>
      <w:r w:rsidR="00B96615">
        <w:rPr>
          <w:rFonts w:ascii="Times New Roman" w:eastAsia="Times New Roman" w:hAnsi="Times New Roman"/>
          <w:color w:val="000000"/>
          <w:sz w:val="22"/>
          <w:szCs w:val="22"/>
          <w:lang w:val="de-DE" w:eastAsia="lv-LV"/>
        </w:rPr>
        <w:t xml:space="preserve">34 teritorijas </w:t>
      </w:r>
      <w:r w:rsidRPr="00DB7062">
        <w:rPr>
          <w:rFonts w:ascii="Times New Roman" w:eastAsia="Times New Roman" w:hAnsi="Times New Roman"/>
          <w:color w:val="000000"/>
          <w:sz w:val="22"/>
          <w:szCs w:val="22"/>
          <w:lang w:val="de-DE" w:eastAsia="lv-LV"/>
        </w:rPr>
        <w:t>tehniskā stāvokļa apsekošan</w:t>
      </w:r>
      <w:r w:rsidR="00B96615">
        <w:rPr>
          <w:rFonts w:ascii="Times New Roman" w:eastAsia="Times New Roman" w:hAnsi="Times New Roman"/>
          <w:color w:val="000000"/>
          <w:sz w:val="22"/>
          <w:szCs w:val="22"/>
          <w:lang w:val="de-DE" w:eastAsia="lv-LV"/>
        </w:rPr>
        <w:t>u</w:t>
      </w:r>
      <w:r w:rsidRPr="00DB7062">
        <w:rPr>
          <w:rFonts w:ascii="Times New Roman" w:eastAsia="Times New Roman" w:hAnsi="Times New Roman"/>
          <w:color w:val="000000"/>
          <w:sz w:val="22"/>
          <w:szCs w:val="22"/>
          <w:lang w:val="de-DE" w:eastAsia="lv-LV"/>
        </w:rPr>
        <w:t>,</w:t>
      </w:r>
      <w:r w:rsidR="00B96615">
        <w:rPr>
          <w:rFonts w:ascii="Times New Roman" w:eastAsia="Times New Roman" w:hAnsi="Times New Roman"/>
          <w:color w:val="000000"/>
          <w:sz w:val="22"/>
          <w:szCs w:val="22"/>
          <w:lang w:val="de-DE" w:eastAsia="lv-LV"/>
        </w:rPr>
        <w:t xml:space="preserve"> II-LV.0186/12.11,</w:t>
      </w:r>
      <w:r w:rsidRPr="00DB7062">
        <w:rPr>
          <w:rFonts w:ascii="Times New Roman" w:eastAsia="Times New Roman" w:hAnsi="Times New Roman"/>
          <w:color w:val="000000"/>
          <w:sz w:val="22"/>
          <w:szCs w:val="22"/>
          <w:lang w:val="de-DE" w:eastAsia="lv-LV"/>
        </w:rPr>
        <w:t xml:space="preserve"> SIA “GT L”, 20</w:t>
      </w:r>
      <w:r w:rsidR="00B96615">
        <w:rPr>
          <w:rFonts w:ascii="Times New Roman" w:eastAsia="Times New Roman" w:hAnsi="Times New Roman"/>
          <w:color w:val="000000"/>
          <w:sz w:val="22"/>
          <w:szCs w:val="22"/>
          <w:lang w:val="de-DE" w:eastAsia="lv-LV"/>
        </w:rPr>
        <w:t>1</w:t>
      </w:r>
      <w:r w:rsidRPr="00DB7062">
        <w:rPr>
          <w:rFonts w:ascii="Times New Roman" w:eastAsia="Times New Roman" w:hAnsi="Times New Roman"/>
          <w:color w:val="000000"/>
          <w:sz w:val="22"/>
          <w:szCs w:val="22"/>
          <w:lang w:val="de-DE" w:eastAsia="lv-LV"/>
        </w:rPr>
        <w:t>2.g.;</w:t>
      </w:r>
    </w:p>
    <w:p w:rsidR="006B7444" w:rsidRPr="00DB7062" w:rsidRDefault="006B7444" w:rsidP="002A3423">
      <w:pPr>
        <w:keepNext/>
        <w:numPr>
          <w:ilvl w:val="0"/>
          <w:numId w:val="7"/>
        </w:numPr>
        <w:ind w:left="714" w:hanging="357"/>
        <w:jc w:val="both"/>
        <w:rPr>
          <w:rFonts w:ascii="Times New Roman" w:eastAsia="Times New Roman" w:hAnsi="Times New Roman"/>
          <w:color w:val="000000"/>
          <w:sz w:val="22"/>
          <w:szCs w:val="22"/>
          <w:lang w:val="de-DE" w:eastAsia="lv-LV"/>
        </w:rPr>
      </w:pPr>
      <w:r w:rsidRPr="006B7444">
        <w:rPr>
          <w:rFonts w:ascii="Times New Roman" w:eastAsia="Times New Roman" w:hAnsi="Times New Roman"/>
          <w:color w:val="000000"/>
          <w:sz w:val="22"/>
          <w:szCs w:val="22"/>
          <w:lang w:val="lv-LV" w:eastAsia="lv-LV"/>
        </w:rPr>
        <w:t>Izpilddokumentācija par grunts necaurlaidības atjaunošanas darbu veikšanu piestātnē Nr.34, SIA „GT L”, 2007.–2010.g.</w:t>
      </w:r>
      <w:r>
        <w:rPr>
          <w:rFonts w:ascii="Times New Roman" w:eastAsia="Times New Roman" w:hAnsi="Times New Roman"/>
          <w:color w:val="000000"/>
          <w:sz w:val="22"/>
          <w:szCs w:val="22"/>
          <w:lang w:val="lv-LV" w:eastAsia="lv-LV"/>
        </w:rPr>
        <w:t>;</w:t>
      </w:r>
    </w:p>
    <w:p w:rsidR="00DB7062" w:rsidRPr="00FD4370" w:rsidRDefault="00DB7062" w:rsidP="002A3423">
      <w:pPr>
        <w:keepNext/>
        <w:numPr>
          <w:ilvl w:val="0"/>
          <w:numId w:val="7"/>
        </w:numPr>
        <w:ind w:left="714" w:hanging="357"/>
        <w:jc w:val="both"/>
        <w:rPr>
          <w:rFonts w:ascii="Times New Roman" w:eastAsia="Times New Roman" w:hAnsi="Times New Roman"/>
          <w:sz w:val="22"/>
          <w:szCs w:val="22"/>
          <w:lang w:val="de-DE" w:eastAsia="lv-LV"/>
        </w:rPr>
      </w:pPr>
      <w:r w:rsidRPr="00FD4370">
        <w:rPr>
          <w:rFonts w:ascii="Times New Roman" w:eastAsia="Times New Roman" w:hAnsi="Times New Roman"/>
          <w:sz w:val="22"/>
          <w:szCs w:val="22"/>
          <w:lang w:val="de-DE" w:eastAsia="lv-LV"/>
        </w:rPr>
        <w:t>dziļumu mērījumi</w:t>
      </w:r>
      <w:r w:rsidR="00CF16A3" w:rsidRPr="00FD4370">
        <w:rPr>
          <w:rFonts w:ascii="Times New Roman" w:eastAsia="Times New Roman" w:hAnsi="Times New Roman"/>
          <w:sz w:val="22"/>
          <w:szCs w:val="22"/>
          <w:lang w:val="de-DE" w:eastAsia="lv-LV"/>
        </w:rPr>
        <w:t>,</w:t>
      </w:r>
      <w:r w:rsidRPr="00FD4370">
        <w:rPr>
          <w:rFonts w:ascii="Times New Roman" w:eastAsia="Times New Roman" w:hAnsi="Times New Roman"/>
          <w:sz w:val="22"/>
          <w:szCs w:val="22"/>
          <w:lang w:val="de-DE" w:eastAsia="lv-LV"/>
        </w:rPr>
        <w:t xml:space="preserve"> Ventspils brīvostas pārvalde, 2012.g.;</w:t>
      </w:r>
    </w:p>
    <w:p w:rsidR="00DB7062" w:rsidRPr="00FD4370" w:rsidRDefault="00CF16A3" w:rsidP="002A3423">
      <w:pPr>
        <w:keepNext/>
        <w:numPr>
          <w:ilvl w:val="0"/>
          <w:numId w:val="7"/>
        </w:numPr>
        <w:ind w:left="714" w:hanging="357"/>
        <w:jc w:val="both"/>
        <w:rPr>
          <w:rFonts w:ascii="Times New Roman" w:eastAsia="Times New Roman" w:hAnsi="Times New Roman"/>
          <w:sz w:val="22"/>
          <w:szCs w:val="22"/>
          <w:lang w:val="de-DE" w:eastAsia="lv-LV"/>
        </w:rPr>
      </w:pPr>
      <w:r w:rsidRPr="00FD4370">
        <w:rPr>
          <w:rFonts w:ascii="Times New Roman" w:eastAsia="Times New Roman" w:hAnsi="Times New Roman"/>
          <w:sz w:val="22"/>
          <w:szCs w:val="22"/>
          <w:lang w:val="de-DE" w:eastAsia="lv-LV"/>
        </w:rPr>
        <w:t>topogrāfiskais plāns</w:t>
      </w:r>
      <w:r w:rsidR="00DB7062" w:rsidRPr="00FD4370">
        <w:rPr>
          <w:rFonts w:ascii="Times New Roman" w:eastAsia="Times New Roman" w:hAnsi="Times New Roman"/>
          <w:sz w:val="22"/>
          <w:szCs w:val="22"/>
          <w:lang w:val="de-DE" w:eastAsia="lv-LV"/>
        </w:rPr>
        <w:t xml:space="preserve">, </w:t>
      </w:r>
      <w:r w:rsidRPr="00FD4370">
        <w:rPr>
          <w:rFonts w:ascii="Times New Roman" w:eastAsia="Times New Roman" w:hAnsi="Times New Roman"/>
          <w:sz w:val="22"/>
          <w:szCs w:val="22"/>
          <w:lang w:val="de-DE" w:eastAsia="lv-LV"/>
        </w:rPr>
        <w:t>SIA „Parnas“ Ventspils filiāle</w:t>
      </w:r>
      <w:r w:rsidR="00DB7062" w:rsidRPr="00FD4370">
        <w:rPr>
          <w:rFonts w:ascii="Times New Roman" w:eastAsia="Times New Roman" w:hAnsi="Times New Roman"/>
          <w:sz w:val="22"/>
          <w:szCs w:val="22"/>
          <w:lang w:val="de-DE" w:eastAsia="lv-LV"/>
        </w:rPr>
        <w:t>, 2012.g.;</w:t>
      </w:r>
    </w:p>
    <w:p w:rsidR="00DB7062" w:rsidRPr="00DB7062" w:rsidRDefault="00DB7062" w:rsidP="002A3423">
      <w:pPr>
        <w:keepNext/>
        <w:numPr>
          <w:ilvl w:val="0"/>
          <w:numId w:val="7"/>
        </w:numPr>
        <w:ind w:left="714" w:hanging="357"/>
        <w:jc w:val="both"/>
        <w:rPr>
          <w:rFonts w:ascii="Times New Roman" w:eastAsia="Times New Roman" w:hAnsi="Times New Roman"/>
          <w:color w:val="000000"/>
          <w:sz w:val="22"/>
          <w:szCs w:val="22"/>
          <w:lang w:val="de-DE" w:eastAsia="lv-LV"/>
        </w:rPr>
      </w:pPr>
      <w:r w:rsidRPr="00DB7062">
        <w:rPr>
          <w:rFonts w:ascii="Times New Roman" w:eastAsia="Times New Roman" w:hAnsi="Times New Roman"/>
          <w:color w:val="000000"/>
          <w:sz w:val="22"/>
          <w:szCs w:val="22"/>
          <w:lang w:val="de-DE" w:eastAsia="lv-LV"/>
        </w:rPr>
        <w:t>Ģeotehniskās izpētes atskaite „Ventspils brīvostas piestāt</w:t>
      </w:r>
      <w:r w:rsidR="003B7863">
        <w:rPr>
          <w:rFonts w:ascii="Times New Roman" w:eastAsia="Times New Roman" w:hAnsi="Times New Roman"/>
          <w:color w:val="000000"/>
          <w:sz w:val="22"/>
          <w:szCs w:val="22"/>
          <w:lang w:val="de-DE" w:eastAsia="lv-LV"/>
        </w:rPr>
        <w:t>ņu</w:t>
      </w:r>
      <w:r w:rsidRPr="00DB7062">
        <w:rPr>
          <w:rFonts w:ascii="Times New Roman" w:eastAsia="Times New Roman" w:hAnsi="Times New Roman"/>
          <w:color w:val="000000"/>
          <w:sz w:val="22"/>
          <w:szCs w:val="22"/>
          <w:lang w:val="de-DE" w:eastAsia="lv-LV"/>
        </w:rPr>
        <w:t xml:space="preserve"> Nr.</w:t>
      </w:r>
      <w:r w:rsidR="003B7863">
        <w:rPr>
          <w:rFonts w:ascii="Times New Roman" w:eastAsia="Times New Roman" w:hAnsi="Times New Roman"/>
          <w:color w:val="000000"/>
          <w:sz w:val="22"/>
          <w:szCs w:val="22"/>
          <w:lang w:val="de-DE" w:eastAsia="lv-LV"/>
        </w:rPr>
        <w:t>20, 34 un 36</w:t>
      </w:r>
      <w:r w:rsidRPr="00DB7062">
        <w:rPr>
          <w:rFonts w:ascii="Times New Roman" w:eastAsia="Times New Roman" w:hAnsi="Times New Roman"/>
          <w:color w:val="000000"/>
          <w:sz w:val="22"/>
          <w:szCs w:val="22"/>
          <w:lang w:val="de-DE" w:eastAsia="lv-LV"/>
        </w:rPr>
        <w:t xml:space="preserve"> re</w:t>
      </w:r>
      <w:r w:rsidR="003B7863">
        <w:rPr>
          <w:rFonts w:ascii="Times New Roman" w:eastAsia="Times New Roman" w:hAnsi="Times New Roman"/>
          <w:color w:val="000000"/>
          <w:sz w:val="22"/>
          <w:szCs w:val="22"/>
          <w:lang w:val="de-DE" w:eastAsia="lv-LV"/>
        </w:rPr>
        <w:t>novācija</w:t>
      </w:r>
      <w:r w:rsidRPr="00DB7062">
        <w:rPr>
          <w:rFonts w:ascii="Times New Roman" w:eastAsia="Times New Roman" w:hAnsi="Times New Roman"/>
          <w:color w:val="000000"/>
          <w:sz w:val="22"/>
          <w:szCs w:val="22"/>
          <w:lang w:val="de-DE" w:eastAsia="lv-LV"/>
        </w:rPr>
        <w:t>“, AS „BMGS“, 201</w:t>
      </w:r>
      <w:r w:rsidR="003B7863">
        <w:rPr>
          <w:rFonts w:ascii="Times New Roman" w:eastAsia="Times New Roman" w:hAnsi="Times New Roman"/>
          <w:color w:val="000000"/>
          <w:sz w:val="22"/>
          <w:szCs w:val="22"/>
          <w:lang w:val="de-DE" w:eastAsia="lv-LV"/>
        </w:rPr>
        <w:t>3</w:t>
      </w:r>
      <w:r w:rsidRPr="00DB7062">
        <w:rPr>
          <w:rFonts w:ascii="Times New Roman" w:eastAsia="Times New Roman" w:hAnsi="Times New Roman"/>
          <w:color w:val="000000"/>
          <w:sz w:val="22"/>
          <w:szCs w:val="22"/>
          <w:lang w:val="de-DE" w:eastAsia="lv-LV"/>
        </w:rPr>
        <w:t>.g.</w:t>
      </w:r>
      <w:r w:rsidR="003B7863">
        <w:rPr>
          <w:rFonts w:ascii="Times New Roman" w:eastAsia="Times New Roman" w:hAnsi="Times New Roman"/>
          <w:color w:val="000000"/>
          <w:sz w:val="22"/>
          <w:szCs w:val="22"/>
          <w:lang w:val="de-DE" w:eastAsia="lv-LV"/>
        </w:rPr>
        <w:t xml:space="preserve"> janvāris.</w:t>
      </w:r>
    </w:p>
    <w:p w:rsidR="00DB7062" w:rsidRPr="00DB7062" w:rsidRDefault="00DB7062" w:rsidP="00DB7062">
      <w:pPr>
        <w:spacing w:line="240" w:lineRule="atLeast"/>
        <w:jc w:val="both"/>
        <w:rPr>
          <w:rFonts w:ascii="Times New Roman" w:eastAsia="Times New Roman" w:hAnsi="Times New Roman"/>
          <w:color w:val="000000"/>
          <w:sz w:val="22"/>
          <w:szCs w:val="22"/>
          <w:lang w:val="de-DE" w:eastAsia="lv-LV"/>
        </w:rPr>
      </w:pPr>
    </w:p>
    <w:p w:rsidR="00DB7062" w:rsidRPr="00DB7062" w:rsidRDefault="00B05DFD" w:rsidP="00DB7062">
      <w:pPr>
        <w:keepNext/>
        <w:pageBreakBefore/>
        <w:spacing w:line="240" w:lineRule="atLeast"/>
        <w:jc w:val="both"/>
        <w:outlineLvl w:val="0"/>
        <w:rPr>
          <w:rFonts w:ascii="Times New Roman" w:eastAsia="Times New Roman" w:hAnsi="Times New Roman"/>
          <w:b/>
          <w:caps/>
          <w:color w:val="000000"/>
          <w:lang w:val="de-DE" w:eastAsia="lv-LV"/>
        </w:rPr>
      </w:pPr>
      <w:bookmarkStart w:id="4" w:name="_Toc72520157"/>
      <w:r>
        <w:rPr>
          <w:rFonts w:ascii="Times New Roman" w:eastAsia="Times New Roman" w:hAnsi="Times New Roman"/>
          <w:b/>
          <w:caps/>
          <w:color w:val="000000"/>
          <w:lang w:val="de-DE" w:eastAsia="lv-LV"/>
        </w:rPr>
        <w:lastRenderedPageBreak/>
        <w:t xml:space="preserve">3. </w:t>
      </w:r>
      <w:r w:rsidR="00DB7062" w:rsidRPr="00DB7062">
        <w:rPr>
          <w:rFonts w:ascii="Times New Roman" w:eastAsia="Times New Roman" w:hAnsi="Times New Roman"/>
          <w:b/>
          <w:caps/>
          <w:color w:val="000000"/>
          <w:lang w:val="de-DE" w:eastAsia="lv-LV"/>
        </w:rPr>
        <w:t>ESOŠĀ situĀcija</w:t>
      </w:r>
      <w:bookmarkEnd w:id="4"/>
      <w:r w:rsidR="00DB7062" w:rsidRPr="00DB7062">
        <w:rPr>
          <w:rFonts w:ascii="Times New Roman" w:eastAsia="Times New Roman" w:hAnsi="Times New Roman"/>
          <w:b/>
          <w:caps/>
          <w:color w:val="000000"/>
          <w:lang w:val="de-DE" w:eastAsia="lv-LV"/>
        </w:rPr>
        <w:t xml:space="preserve"> </w:t>
      </w:r>
    </w:p>
    <w:p w:rsidR="00DB7062" w:rsidRPr="00DB7062" w:rsidRDefault="00B05DFD" w:rsidP="00DB7062">
      <w:pPr>
        <w:keepNext/>
        <w:keepLines/>
        <w:numPr>
          <w:ilvl w:val="1"/>
          <w:numId w:val="0"/>
        </w:numPr>
        <w:spacing w:before="252" w:line="240" w:lineRule="atLeast"/>
        <w:jc w:val="both"/>
        <w:outlineLvl w:val="1"/>
        <w:rPr>
          <w:rFonts w:ascii="Times New Roman" w:eastAsia="Times New Roman" w:hAnsi="Times New Roman"/>
          <w:b/>
          <w:color w:val="000000"/>
          <w:lang w:val="de-DE" w:eastAsia="lv-LV"/>
        </w:rPr>
      </w:pPr>
      <w:r>
        <w:rPr>
          <w:rFonts w:ascii="Times New Roman" w:eastAsia="Times New Roman" w:hAnsi="Times New Roman"/>
          <w:b/>
          <w:color w:val="000000"/>
          <w:lang w:val="de-DE" w:eastAsia="lv-LV"/>
        </w:rPr>
        <w:t xml:space="preserve">3.1. </w:t>
      </w:r>
      <w:r w:rsidR="00DB7062" w:rsidRPr="00DB7062">
        <w:rPr>
          <w:rFonts w:ascii="Times New Roman" w:eastAsia="Times New Roman" w:hAnsi="Times New Roman"/>
          <w:b/>
          <w:color w:val="000000"/>
          <w:lang w:val="de-DE" w:eastAsia="lv-LV"/>
        </w:rPr>
        <w:t>Piestātnes Nr.</w:t>
      </w:r>
      <w:r w:rsidR="004A75CE">
        <w:rPr>
          <w:rFonts w:ascii="Times New Roman" w:eastAsia="Times New Roman" w:hAnsi="Times New Roman"/>
          <w:b/>
          <w:color w:val="000000"/>
          <w:lang w:val="de-DE" w:eastAsia="lv-LV"/>
        </w:rPr>
        <w:t>34</w:t>
      </w:r>
      <w:r w:rsidR="00DB7062" w:rsidRPr="00DB7062">
        <w:rPr>
          <w:rFonts w:ascii="Times New Roman" w:eastAsia="Times New Roman" w:hAnsi="Times New Roman"/>
          <w:b/>
          <w:color w:val="000000"/>
          <w:lang w:val="de-DE" w:eastAsia="lv-LV"/>
        </w:rPr>
        <w:t xml:space="preserve"> konstrukcija</w:t>
      </w:r>
    </w:p>
    <w:p w:rsidR="008D0E59" w:rsidRDefault="008D0E59" w:rsidP="008D0E59">
      <w:pPr>
        <w:keepNext/>
        <w:spacing w:before="252" w:line="240" w:lineRule="atLeast"/>
        <w:jc w:val="right"/>
      </w:pPr>
      <w:r>
        <w:rPr>
          <w:noProof/>
          <w:lang w:val="lv-LV" w:eastAsia="lv-LV"/>
        </w:rPr>
        <mc:AlternateContent>
          <mc:Choice Requires="wps">
            <w:drawing>
              <wp:anchor distT="0" distB="0" distL="114300" distR="114300" simplePos="0" relativeHeight="251658240" behindDoc="0" locked="0" layoutInCell="1" allowOverlap="1" wp14:anchorId="1373E2A9" wp14:editId="5FCB1674">
                <wp:simplePos x="0" y="0"/>
                <wp:positionH relativeFrom="column">
                  <wp:posOffset>3728720</wp:posOffset>
                </wp:positionH>
                <wp:positionV relativeFrom="paragraph">
                  <wp:posOffset>1119505</wp:posOffset>
                </wp:positionV>
                <wp:extent cx="552450" cy="90805"/>
                <wp:effectExtent l="23495" t="52705" r="100330" b="75565"/>
                <wp:wrapNone/>
                <wp:docPr id="3"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90805"/>
                        </a:xfrm>
                        <a:prstGeom prst="rightArrow">
                          <a:avLst>
                            <a:gd name="adj1" fmla="val 50000"/>
                            <a:gd name="adj2" fmla="val 152098"/>
                          </a:avLst>
                        </a:prstGeom>
                        <a:solidFill>
                          <a:srgbClr val="000000"/>
                        </a:solidFill>
                        <a:ln w="38100">
                          <a:solidFill>
                            <a:srgbClr val="000000"/>
                          </a:solidFill>
                          <a:miter lim="800000"/>
                          <a:headEnd/>
                          <a:tailEnd/>
                        </a:ln>
                        <a:effectLst>
                          <a:outerShdw dist="28398" dir="3806097" algn="ctr" rotWithShape="0">
                            <a:srgbClr val="7F7F7F">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5" o:spid="_x0000_s1026" type="#_x0000_t13" style="position:absolute;margin-left:293.6pt;margin-top:88.15pt;width:43.5pt;height:7.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" fillcolor="black" strokeweight="3pt">
                <v:shadow on="t" color="#7f7f7f" opacity=".5" offset="1pt"/>
              </v:shape>
            </w:pict>
          </mc:Fallback>
        </mc:AlternateContent>
      </w:r>
      <w:r>
        <w:rPr>
          <w:noProof/>
          <w:lang w:val="lv-LV" w:eastAsia="lv-LV"/>
        </w:rPr>
        <mc:AlternateContent>
          <mc:Choice Requires="wps">
            <w:drawing>
              <wp:anchor distT="0" distB="0" distL="114300" distR="114300" simplePos="0" relativeHeight="251657216" behindDoc="0" locked="0" layoutInCell="1" allowOverlap="1" wp14:anchorId="0D294EAA" wp14:editId="04BB802A">
                <wp:simplePos x="0" y="0"/>
                <wp:positionH relativeFrom="column">
                  <wp:posOffset>4406265</wp:posOffset>
                </wp:positionH>
                <wp:positionV relativeFrom="paragraph">
                  <wp:posOffset>1119505</wp:posOffset>
                </wp:positionV>
                <wp:extent cx="421640" cy="190500"/>
                <wp:effectExtent l="34290" t="33655" r="29845" b="33020"/>
                <wp:wrapNone/>
                <wp:docPr id="2"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21640" cy="190500"/>
                        </a:xfrm>
                        <a:prstGeom prst="line">
                          <a:avLst/>
                        </a:prstGeom>
                        <a:noFill/>
                        <a:ln w="508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flip:x y;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6.95pt,88.15pt" to="380.15pt,10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" strokeweight="4pt"/>
            </w:pict>
          </mc:Fallback>
        </mc:AlternateContent>
      </w:r>
      <w:r>
        <w:rPr>
          <w:rFonts w:ascii="Times New Roman" w:eastAsia="Times New Roman" w:hAnsi="Times New Roman"/>
          <w:noProof/>
          <w:sz w:val="22"/>
          <w:szCs w:val="22"/>
          <w:lang w:val="lv-LV" w:eastAsia="lv-LV"/>
        </w:rPr>
        <w:drawing>
          <wp:inline distT="0" distB="0" distL="0" distR="0" wp14:anchorId="28308BC6" wp14:editId="696EED77">
            <wp:extent cx="5181600" cy="4400550"/>
            <wp:effectExtent l="0" t="0" r="0" b="0"/>
            <wp:docPr id="1" name="Picture 1" descr="VBO pies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BO piest1"/>
                    <pic:cNvPicPr>
                      <a:picLocks noChangeAspect="1" noChangeArrowheads="1"/>
                    </pic:cNvPicPr>
                  </pic:nvPicPr>
                  <pic:blipFill>
                    <a:blip r:embed="rId9">
                      <a:extLst>
                        <a:ext uri="{28A0092B-C50C-407E-A947-70E740481C1C}">
                          <a14:useLocalDpi xmlns:a14="http://schemas.microsoft.com/office/drawing/2010/main" val="0"/>
                        </a:ext>
                      </a:extLst>
                    </a:blip>
                    <a:srcRect b="15294"/>
                    <a:stretch>
                      <a:fillRect/>
                    </a:stretch>
                  </pic:blipFill>
                  <pic:spPr bwMode="auto">
                    <a:xfrm>
                      <a:off x="0" y="0"/>
                      <a:ext cx="5181600" cy="4400550"/>
                    </a:xfrm>
                    <a:prstGeom prst="rect">
                      <a:avLst/>
                    </a:prstGeom>
                    <a:noFill/>
                    <a:ln>
                      <a:noFill/>
                    </a:ln>
                  </pic:spPr>
                </pic:pic>
              </a:graphicData>
            </a:graphic>
          </wp:inline>
        </w:drawing>
      </w:r>
    </w:p>
    <w:p w:rsidR="00DB7062" w:rsidRPr="008D0E59" w:rsidRDefault="008D0E59" w:rsidP="008D0E59">
      <w:pPr>
        <w:pStyle w:val="Caption"/>
        <w:rPr>
          <w:rFonts w:ascii="Times New Roman" w:eastAsia="Times New Roman" w:hAnsi="Times New Roman"/>
          <w:b w:val="0"/>
          <w:color w:val="auto"/>
          <w:sz w:val="22"/>
          <w:szCs w:val="22"/>
          <w:lang w:val="lv-LV" w:eastAsia="lv-LV"/>
        </w:rPr>
      </w:pPr>
      <w:proofErr w:type="gramStart"/>
      <w:r w:rsidRPr="008D0E59">
        <w:rPr>
          <w:rFonts w:ascii="Times New Roman" w:hAnsi="Times New Roman"/>
          <w:b w:val="0"/>
          <w:color w:val="auto"/>
          <w:sz w:val="22"/>
          <w:szCs w:val="22"/>
        </w:rPr>
        <w:t xml:space="preserve">Attēls </w:t>
      </w:r>
      <w:proofErr w:type="gramEnd"/>
      <w:r w:rsidRPr="008D0E59">
        <w:rPr>
          <w:rFonts w:ascii="Times New Roman" w:hAnsi="Times New Roman"/>
          <w:b w:val="0"/>
          <w:color w:val="auto"/>
          <w:sz w:val="22"/>
          <w:szCs w:val="22"/>
        </w:rPr>
        <w:fldChar w:fldCharType="begin"/>
      </w:r>
      <w:r w:rsidRPr="008D0E59">
        <w:rPr>
          <w:rFonts w:ascii="Times New Roman" w:hAnsi="Times New Roman"/>
          <w:b w:val="0"/>
          <w:color w:val="auto"/>
          <w:sz w:val="22"/>
          <w:szCs w:val="22"/>
        </w:rPr>
        <w:instrText xml:space="preserve"> SEQ Attēls \* ARABIC </w:instrText>
      </w:r>
      <w:r w:rsidRPr="008D0E59">
        <w:rPr>
          <w:rFonts w:ascii="Times New Roman" w:hAnsi="Times New Roman"/>
          <w:b w:val="0"/>
          <w:color w:val="auto"/>
          <w:sz w:val="22"/>
          <w:szCs w:val="22"/>
        </w:rPr>
        <w:fldChar w:fldCharType="separate"/>
      </w:r>
      <w:r w:rsidR="00B4384C">
        <w:rPr>
          <w:rFonts w:ascii="Times New Roman" w:hAnsi="Times New Roman"/>
          <w:b w:val="0"/>
          <w:noProof/>
          <w:color w:val="auto"/>
          <w:sz w:val="22"/>
          <w:szCs w:val="22"/>
        </w:rPr>
        <w:t>1</w:t>
      </w:r>
      <w:r w:rsidRPr="008D0E59">
        <w:rPr>
          <w:rFonts w:ascii="Times New Roman" w:hAnsi="Times New Roman"/>
          <w:b w:val="0"/>
          <w:color w:val="auto"/>
          <w:sz w:val="22"/>
          <w:szCs w:val="22"/>
        </w:rPr>
        <w:fldChar w:fldCharType="end"/>
      </w:r>
      <w:proofErr w:type="gramStart"/>
      <w:r>
        <w:rPr>
          <w:rFonts w:ascii="Times New Roman" w:hAnsi="Times New Roman"/>
          <w:b w:val="0"/>
          <w:color w:val="auto"/>
          <w:sz w:val="22"/>
          <w:szCs w:val="22"/>
        </w:rPr>
        <w:t>.</w:t>
      </w:r>
      <w:proofErr w:type="gramEnd"/>
      <w:r w:rsidRPr="008D0E59">
        <w:rPr>
          <w:rFonts w:ascii="Times New Roman" w:eastAsia="Times New Roman" w:hAnsi="Times New Roman"/>
          <w:b w:val="0"/>
          <w:bCs w:val="0"/>
          <w:color w:val="auto"/>
          <w:sz w:val="22"/>
          <w:szCs w:val="22"/>
          <w:lang w:val="lv-LV" w:eastAsia="lv-LV"/>
        </w:rPr>
        <w:t xml:space="preserve"> </w:t>
      </w:r>
      <w:r w:rsidRPr="008D0E59">
        <w:rPr>
          <w:rFonts w:ascii="Times New Roman" w:hAnsi="Times New Roman"/>
          <w:b w:val="0"/>
          <w:color w:val="auto"/>
          <w:sz w:val="22"/>
          <w:szCs w:val="22"/>
          <w:lang w:val="lv-LV"/>
        </w:rPr>
        <w:t>Piestātnes Nr.34 novietojuma shēma.</w:t>
      </w:r>
    </w:p>
    <w:bookmarkEnd w:id="1"/>
    <w:p w:rsidR="00DB7062" w:rsidRPr="00CB294F" w:rsidRDefault="00DB7062" w:rsidP="00DB7062">
      <w:pPr>
        <w:spacing w:before="252" w:line="240" w:lineRule="atLeast"/>
        <w:ind w:firstLine="357"/>
        <w:jc w:val="both"/>
        <w:rPr>
          <w:rFonts w:ascii="Times New Roman" w:eastAsia="Times New Roman" w:hAnsi="Times New Roman"/>
          <w:sz w:val="22"/>
          <w:szCs w:val="22"/>
          <w:lang w:val="lv-LV" w:eastAsia="lv-LV"/>
        </w:rPr>
      </w:pPr>
      <w:r w:rsidRPr="008B67E7">
        <w:rPr>
          <w:rFonts w:ascii="Times New Roman" w:eastAsia="Times New Roman" w:hAnsi="Times New Roman"/>
          <w:sz w:val="22"/>
          <w:szCs w:val="22"/>
          <w:lang w:val="lv-LV" w:eastAsia="lv-LV"/>
        </w:rPr>
        <w:t>Piestātne izbūvēta 19</w:t>
      </w:r>
      <w:r w:rsidR="008B67E7">
        <w:rPr>
          <w:rFonts w:ascii="Times New Roman" w:eastAsia="Times New Roman" w:hAnsi="Times New Roman"/>
          <w:sz w:val="22"/>
          <w:szCs w:val="22"/>
          <w:lang w:val="lv-LV" w:eastAsia="lv-LV"/>
        </w:rPr>
        <w:t>76</w:t>
      </w:r>
      <w:r w:rsidRPr="008B67E7">
        <w:rPr>
          <w:rFonts w:ascii="Times New Roman" w:eastAsia="Times New Roman" w:hAnsi="Times New Roman"/>
          <w:sz w:val="22"/>
          <w:szCs w:val="22"/>
          <w:lang w:val="lv-LV" w:eastAsia="lv-LV"/>
        </w:rPr>
        <w:t>.g</w:t>
      </w:r>
      <w:r w:rsidR="008B67E7">
        <w:rPr>
          <w:rFonts w:ascii="Times New Roman" w:eastAsia="Times New Roman" w:hAnsi="Times New Roman"/>
          <w:sz w:val="22"/>
          <w:szCs w:val="22"/>
          <w:lang w:val="lv-LV" w:eastAsia="lv-LV"/>
        </w:rPr>
        <w:t>adā un paredzēta šķidro ķīmisko vielu pārkraušanai</w:t>
      </w:r>
      <w:r w:rsidRPr="008B67E7">
        <w:rPr>
          <w:rFonts w:ascii="Times New Roman" w:eastAsia="Times New Roman" w:hAnsi="Times New Roman"/>
          <w:sz w:val="22"/>
          <w:szCs w:val="22"/>
          <w:lang w:val="lv-LV" w:eastAsia="lv-LV"/>
        </w:rPr>
        <w:t>, projekta dziļuma atzīme pie piestātnes ir -</w:t>
      </w:r>
      <w:r w:rsidR="008B67E7">
        <w:rPr>
          <w:rFonts w:ascii="Times New Roman" w:eastAsia="Times New Roman" w:hAnsi="Times New Roman"/>
          <w:sz w:val="22"/>
          <w:szCs w:val="22"/>
          <w:lang w:val="lv-LV" w:eastAsia="lv-LV"/>
        </w:rPr>
        <w:t>8</w:t>
      </w:r>
      <w:r w:rsidRPr="008B67E7">
        <w:rPr>
          <w:rFonts w:ascii="Times New Roman" w:eastAsia="Times New Roman" w:hAnsi="Times New Roman"/>
          <w:sz w:val="22"/>
          <w:szCs w:val="22"/>
          <w:lang w:val="lv-LV" w:eastAsia="lv-LV"/>
        </w:rPr>
        <w:t>.</w:t>
      </w:r>
      <w:r w:rsidR="008B67E7">
        <w:rPr>
          <w:rFonts w:ascii="Times New Roman" w:eastAsia="Times New Roman" w:hAnsi="Times New Roman"/>
          <w:sz w:val="22"/>
          <w:szCs w:val="22"/>
          <w:lang w:val="lv-LV" w:eastAsia="lv-LV"/>
        </w:rPr>
        <w:t>5/-9.5</w:t>
      </w:r>
      <w:r w:rsidRPr="008B67E7">
        <w:rPr>
          <w:rFonts w:ascii="Times New Roman" w:eastAsia="Times New Roman" w:hAnsi="Times New Roman"/>
          <w:sz w:val="22"/>
          <w:szCs w:val="22"/>
          <w:lang w:val="lv-LV" w:eastAsia="lv-LV"/>
        </w:rPr>
        <w:t>m BAS.</w:t>
      </w:r>
      <w:r w:rsidRPr="00CB294F">
        <w:rPr>
          <w:rFonts w:ascii="Times New Roman" w:eastAsia="Times New Roman" w:hAnsi="Times New Roman"/>
          <w:sz w:val="22"/>
          <w:szCs w:val="22"/>
          <w:lang w:val="lv-LV" w:eastAsia="lv-LV"/>
        </w:rPr>
        <w:t xml:space="preserve"> </w:t>
      </w:r>
    </w:p>
    <w:p w:rsidR="008B67E7" w:rsidRDefault="008B67E7" w:rsidP="00DB7062">
      <w:pPr>
        <w:spacing w:line="240" w:lineRule="atLeast"/>
        <w:ind w:firstLine="357"/>
        <w:jc w:val="both"/>
        <w:rPr>
          <w:rFonts w:ascii="Times New Roman" w:eastAsia="Times New Roman" w:hAnsi="Times New Roman"/>
          <w:sz w:val="22"/>
          <w:szCs w:val="22"/>
          <w:lang w:val="lv-LV" w:eastAsia="lv-LV"/>
        </w:rPr>
      </w:pPr>
      <w:r>
        <w:rPr>
          <w:rFonts w:ascii="Times New Roman" w:eastAsia="Times New Roman" w:hAnsi="Times New Roman"/>
          <w:sz w:val="22"/>
          <w:szCs w:val="22"/>
          <w:lang w:val="lv-LV" w:eastAsia="lv-LV"/>
        </w:rPr>
        <w:t xml:space="preserve">Konstruktīvi piestātne sastāv no 3 </w:t>
      </w:r>
      <w:r w:rsidR="00FD4370">
        <w:rPr>
          <w:rFonts w:ascii="Times New Roman" w:eastAsia="Times New Roman" w:hAnsi="Times New Roman"/>
          <w:sz w:val="22"/>
          <w:szCs w:val="22"/>
          <w:lang w:val="lv-LV" w:eastAsia="lv-LV"/>
        </w:rPr>
        <w:t>posmiem</w:t>
      </w:r>
      <w:r>
        <w:rPr>
          <w:rFonts w:ascii="Times New Roman" w:eastAsia="Times New Roman" w:hAnsi="Times New Roman"/>
          <w:sz w:val="22"/>
          <w:szCs w:val="22"/>
          <w:lang w:val="lv-LV" w:eastAsia="lv-LV"/>
        </w:rPr>
        <w:t>:</w:t>
      </w:r>
    </w:p>
    <w:p w:rsidR="00D24B2B" w:rsidRDefault="008D2ACA" w:rsidP="00B73795">
      <w:pPr>
        <w:spacing w:line="240" w:lineRule="atLeast"/>
        <w:ind w:left="2127" w:hanging="1770"/>
        <w:jc w:val="both"/>
        <w:rPr>
          <w:rFonts w:ascii="Times New Roman" w:eastAsia="Times New Roman" w:hAnsi="Times New Roman"/>
          <w:sz w:val="22"/>
          <w:szCs w:val="22"/>
          <w:lang w:val="lv-LV" w:eastAsia="lv-LV"/>
        </w:rPr>
      </w:pPr>
      <w:r>
        <w:rPr>
          <w:rFonts w:ascii="Times New Roman" w:eastAsia="Times New Roman" w:hAnsi="Times New Roman"/>
          <w:sz w:val="22"/>
          <w:szCs w:val="22"/>
          <w:lang w:val="lv-LV" w:eastAsia="lv-LV"/>
        </w:rPr>
        <w:t>1.posm</w:t>
      </w:r>
      <w:r w:rsidR="008B67E7">
        <w:rPr>
          <w:rFonts w:ascii="Times New Roman" w:eastAsia="Times New Roman" w:hAnsi="Times New Roman"/>
          <w:sz w:val="22"/>
          <w:szCs w:val="22"/>
          <w:lang w:val="lv-LV" w:eastAsia="lv-LV"/>
        </w:rPr>
        <w:t>s:</w:t>
      </w:r>
      <w:r w:rsidR="008B67E7">
        <w:rPr>
          <w:rFonts w:ascii="Times New Roman" w:eastAsia="Times New Roman" w:hAnsi="Times New Roman"/>
          <w:sz w:val="22"/>
          <w:szCs w:val="22"/>
          <w:lang w:val="lv-LV" w:eastAsia="lv-LV"/>
        </w:rPr>
        <w:tab/>
        <w:t>L=108.4m, b</w:t>
      </w:r>
      <w:r w:rsidR="00DB7062" w:rsidRPr="008B67E7">
        <w:rPr>
          <w:rFonts w:ascii="Times New Roman" w:eastAsia="Times New Roman" w:hAnsi="Times New Roman"/>
          <w:sz w:val="22"/>
          <w:szCs w:val="22"/>
          <w:lang w:val="lv-LV" w:eastAsia="lv-LV"/>
        </w:rPr>
        <w:t>olverka tipa konstrukcija</w:t>
      </w:r>
      <w:r w:rsidR="008B67E7">
        <w:rPr>
          <w:rFonts w:ascii="Times New Roman" w:eastAsia="Times New Roman" w:hAnsi="Times New Roman"/>
          <w:sz w:val="22"/>
          <w:szCs w:val="22"/>
          <w:lang w:val="lv-LV" w:eastAsia="lv-LV"/>
        </w:rPr>
        <w:t>.</w:t>
      </w:r>
      <w:r w:rsidR="00DB7062" w:rsidRPr="008B67E7">
        <w:rPr>
          <w:rFonts w:ascii="Times New Roman" w:eastAsia="Times New Roman" w:hAnsi="Times New Roman"/>
          <w:sz w:val="22"/>
          <w:szCs w:val="22"/>
          <w:lang w:val="lv-LV" w:eastAsia="lv-LV"/>
        </w:rPr>
        <w:t xml:space="preserve"> </w:t>
      </w:r>
      <w:r w:rsidR="008B67E7">
        <w:rPr>
          <w:rFonts w:ascii="Times New Roman" w:eastAsia="Times New Roman" w:hAnsi="Times New Roman"/>
          <w:sz w:val="22"/>
          <w:szCs w:val="22"/>
          <w:lang w:val="lv-LV" w:eastAsia="lv-LV"/>
        </w:rPr>
        <w:t>F</w:t>
      </w:r>
      <w:r w:rsidR="00DB7062" w:rsidRPr="008B67E7">
        <w:rPr>
          <w:rFonts w:ascii="Times New Roman" w:eastAsia="Times New Roman" w:hAnsi="Times New Roman"/>
          <w:sz w:val="22"/>
          <w:szCs w:val="22"/>
          <w:lang w:val="lv-LV" w:eastAsia="lv-LV"/>
        </w:rPr>
        <w:t xml:space="preserve">asādes siena ir būvēta no dzelzsbetona čaulpāļiem </w:t>
      </w:r>
      <w:r w:rsidR="00DB7062" w:rsidRPr="008B67E7">
        <w:rPr>
          <w:rFonts w:ascii="Times New Roman" w:eastAsia="Times New Roman" w:hAnsi="Times New Roman"/>
          <w:sz w:val="22"/>
          <w:szCs w:val="22"/>
          <w:lang w:val="lv-LV" w:eastAsia="lv-LV"/>
        </w:rPr>
        <w:sym w:font="Symbol" w:char="F0C6"/>
      </w:r>
      <w:r w:rsidR="00DB7062" w:rsidRPr="008B67E7">
        <w:rPr>
          <w:rFonts w:ascii="Times New Roman" w:eastAsia="Times New Roman" w:hAnsi="Times New Roman"/>
          <w:sz w:val="22"/>
          <w:szCs w:val="22"/>
          <w:lang w:val="lv-LV" w:eastAsia="lv-LV"/>
        </w:rPr>
        <w:t>1.</w:t>
      </w:r>
      <w:r w:rsidR="008B67E7">
        <w:rPr>
          <w:rFonts w:ascii="Times New Roman" w:eastAsia="Times New Roman" w:hAnsi="Times New Roman"/>
          <w:sz w:val="22"/>
          <w:szCs w:val="22"/>
          <w:lang w:val="lv-LV" w:eastAsia="lv-LV"/>
        </w:rPr>
        <w:t>6</w:t>
      </w:r>
      <w:r w:rsidR="00DB7062" w:rsidRPr="008B67E7">
        <w:rPr>
          <w:rFonts w:ascii="Times New Roman" w:eastAsia="Times New Roman" w:hAnsi="Times New Roman"/>
          <w:sz w:val="22"/>
          <w:szCs w:val="22"/>
          <w:lang w:val="lv-LV" w:eastAsia="lv-LV"/>
        </w:rPr>
        <w:t>m ar soli 1.</w:t>
      </w:r>
      <w:r w:rsidR="008B67E7">
        <w:rPr>
          <w:rFonts w:ascii="Times New Roman" w:eastAsia="Times New Roman" w:hAnsi="Times New Roman"/>
          <w:sz w:val="22"/>
          <w:szCs w:val="22"/>
          <w:lang w:val="lv-LV" w:eastAsia="lv-LV"/>
        </w:rPr>
        <w:t>7</w:t>
      </w:r>
      <w:r w:rsidR="00DB7062" w:rsidRPr="008B67E7">
        <w:rPr>
          <w:rFonts w:ascii="Times New Roman" w:eastAsia="Times New Roman" w:hAnsi="Times New Roman"/>
          <w:sz w:val="22"/>
          <w:szCs w:val="22"/>
          <w:lang w:val="lv-LV" w:eastAsia="lv-LV"/>
        </w:rPr>
        <w:t>m, kas iegremdēti līdz atzīmei -1</w:t>
      </w:r>
      <w:r w:rsidR="008B67E7">
        <w:rPr>
          <w:rFonts w:ascii="Times New Roman" w:eastAsia="Times New Roman" w:hAnsi="Times New Roman"/>
          <w:sz w:val="22"/>
          <w:szCs w:val="22"/>
          <w:lang w:val="lv-LV" w:eastAsia="lv-LV"/>
        </w:rPr>
        <w:t>6</w:t>
      </w:r>
      <w:r w:rsidR="00DB7062" w:rsidRPr="008B67E7">
        <w:rPr>
          <w:rFonts w:ascii="Times New Roman" w:eastAsia="Times New Roman" w:hAnsi="Times New Roman"/>
          <w:sz w:val="22"/>
          <w:szCs w:val="22"/>
          <w:lang w:val="lv-LV" w:eastAsia="lv-LV"/>
        </w:rPr>
        <w:t>.</w:t>
      </w:r>
      <w:r w:rsidR="008B67E7">
        <w:rPr>
          <w:rFonts w:ascii="Times New Roman" w:eastAsia="Times New Roman" w:hAnsi="Times New Roman"/>
          <w:sz w:val="22"/>
          <w:szCs w:val="22"/>
          <w:lang w:val="lv-LV" w:eastAsia="lv-LV"/>
        </w:rPr>
        <w:t>8...-17.1</w:t>
      </w:r>
      <w:r w:rsidR="00DB7062" w:rsidRPr="008B67E7">
        <w:rPr>
          <w:rFonts w:ascii="Times New Roman" w:eastAsia="Times New Roman" w:hAnsi="Times New Roman"/>
          <w:sz w:val="22"/>
          <w:szCs w:val="22"/>
          <w:lang w:val="lv-LV" w:eastAsia="lv-LV"/>
        </w:rPr>
        <w:t>m BAS.  Kordona līnijas augstuma atzīme ir +</w:t>
      </w:r>
      <w:r w:rsidR="00D24B2B">
        <w:rPr>
          <w:rFonts w:ascii="Times New Roman" w:eastAsia="Times New Roman" w:hAnsi="Times New Roman"/>
          <w:sz w:val="22"/>
          <w:szCs w:val="22"/>
          <w:lang w:val="lv-LV" w:eastAsia="lv-LV"/>
        </w:rPr>
        <w:t>3</w:t>
      </w:r>
      <w:r w:rsidR="00DB7062" w:rsidRPr="008B67E7">
        <w:rPr>
          <w:rFonts w:ascii="Times New Roman" w:eastAsia="Times New Roman" w:hAnsi="Times New Roman"/>
          <w:sz w:val="22"/>
          <w:szCs w:val="22"/>
          <w:lang w:val="lv-LV" w:eastAsia="lv-LV"/>
        </w:rPr>
        <w:t>.</w:t>
      </w:r>
      <w:r w:rsidR="00D24B2B">
        <w:rPr>
          <w:rFonts w:ascii="Times New Roman" w:eastAsia="Times New Roman" w:hAnsi="Times New Roman"/>
          <w:sz w:val="22"/>
          <w:szCs w:val="22"/>
          <w:lang w:val="lv-LV" w:eastAsia="lv-LV"/>
        </w:rPr>
        <w:t>2</w:t>
      </w:r>
      <w:r w:rsidR="00DB7062" w:rsidRPr="008B67E7">
        <w:rPr>
          <w:rFonts w:ascii="Times New Roman" w:eastAsia="Times New Roman" w:hAnsi="Times New Roman"/>
          <w:sz w:val="22"/>
          <w:szCs w:val="22"/>
          <w:lang w:val="lv-LV" w:eastAsia="lv-LV"/>
        </w:rPr>
        <w:t>m BAS. Enkurojuma konstrukcija sastāv no horizontāliem tērauda enkurstieņiem (</w:t>
      </w:r>
      <w:r w:rsidR="00DB7062" w:rsidRPr="008B67E7">
        <w:rPr>
          <w:rFonts w:ascii="Times New Roman" w:eastAsia="Times New Roman" w:hAnsi="Times New Roman"/>
          <w:sz w:val="22"/>
          <w:szCs w:val="22"/>
          <w:lang w:val="lv-LV" w:eastAsia="lv-LV"/>
        </w:rPr>
        <w:sym w:font="Symbol" w:char="F0C6"/>
      </w:r>
      <w:r w:rsidR="00DB7062" w:rsidRPr="008B67E7">
        <w:rPr>
          <w:rFonts w:ascii="Times New Roman" w:eastAsia="Times New Roman" w:hAnsi="Times New Roman"/>
          <w:sz w:val="22"/>
          <w:szCs w:val="22"/>
          <w:lang w:val="lv-LV" w:eastAsia="lv-LV"/>
        </w:rPr>
        <w:t>6</w:t>
      </w:r>
      <w:r w:rsidR="00D24B2B">
        <w:rPr>
          <w:rFonts w:ascii="Times New Roman" w:eastAsia="Times New Roman" w:hAnsi="Times New Roman"/>
          <w:sz w:val="22"/>
          <w:szCs w:val="22"/>
          <w:lang w:val="lv-LV" w:eastAsia="lv-LV"/>
        </w:rPr>
        <w:t>5</w:t>
      </w:r>
      <w:r w:rsidR="00DB7062" w:rsidRPr="008B67E7">
        <w:rPr>
          <w:rFonts w:ascii="Times New Roman" w:eastAsia="Times New Roman" w:hAnsi="Times New Roman"/>
          <w:sz w:val="22"/>
          <w:szCs w:val="22"/>
          <w:lang w:val="lv-LV" w:eastAsia="lv-LV"/>
        </w:rPr>
        <w:t xml:space="preserve">mm, solis </w:t>
      </w:r>
      <w:r w:rsidR="00D24B2B">
        <w:rPr>
          <w:rFonts w:ascii="Times New Roman" w:eastAsia="Times New Roman" w:hAnsi="Times New Roman"/>
          <w:sz w:val="22"/>
          <w:szCs w:val="22"/>
          <w:lang w:val="lv-LV" w:eastAsia="lv-LV"/>
        </w:rPr>
        <w:t>1</w:t>
      </w:r>
      <w:r w:rsidR="00DB7062" w:rsidRPr="008B67E7">
        <w:rPr>
          <w:rFonts w:ascii="Times New Roman" w:eastAsia="Times New Roman" w:hAnsi="Times New Roman"/>
          <w:sz w:val="22"/>
          <w:szCs w:val="22"/>
          <w:lang w:val="lv-LV" w:eastAsia="lv-LV"/>
        </w:rPr>
        <w:t>.</w:t>
      </w:r>
      <w:r w:rsidR="00D24B2B">
        <w:rPr>
          <w:rFonts w:ascii="Times New Roman" w:eastAsia="Times New Roman" w:hAnsi="Times New Roman"/>
          <w:sz w:val="22"/>
          <w:szCs w:val="22"/>
          <w:lang w:val="lv-LV" w:eastAsia="lv-LV"/>
        </w:rPr>
        <w:t>7</w:t>
      </w:r>
      <w:r w:rsidR="00DB7062" w:rsidRPr="008B67E7">
        <w:rPr>
          <w:rFonts w:ascii="Times New Roman" w:eastAsia="Times New Roman" w:hAnsi="Times New Roman"/>
          <w:sz w:val="22"/>
          <w:szCs w:val="22"/>
          <w:lang w:val="lv-LV" w:eastAsia="lv-LV"/>
        </w:rPr>
        <w:t>m) uz atzīmes +</w:t>
      </w:r>
      <w:r w:rsidR="00D24B2B">
        <w:rPr>
          <w:rFonts w:ascii="Times New Roman" w:eastAsia="Times New Roman" w:hAnsi="Times New Roman"/>
          <w:sz w:val="22"/>
          <w:szCs w:val="22"/>
          <w:lang w:val="lv-LV" w:eastAsia="lv-LV"/>
        </w:rPr>
        <w:t>1</w:t>
      </w:r>
      <w:r w:rsidR="00DB7062" w:rsidRPr="008B67E7">
        <w:rPr>
          <w:rFonts w:ascii="Times New Roman" w:eastAsia="Times New Roman" w:hAnsi="Times New Roman"/>
          <w:sz w:val="22"/>
          <w:szCs w:val="22"/>
          <w:lang w:val="lv-LV" w:eastAsia="lv-LV"/>
        </w:rPr>
        <w:t>.</w:t>
      </w:r>
      <w:r w:rsidR="00D24B2B">
        <w:rPr>
          <w:rFonts w:ascii="Times New Roman" w:eastAsia="Times New Roman" w:hAnsi="Times New Roman"/>
          <w:sz w:val="22"/>
          <w:szCs w:val="22"/>
          <w:lang w:val="lv-LV" w:eastAsia="lv-LV"/>
        </w:rPr>
        <w:t>2</w:t>
      </w:r>
      <w:r w:rsidR="00DB7062" w:rsidRPr="008B67E7">
        <w:rPr>
          <w:rFonts w:ascii="Times New Roman" w:eastAsia="Times New Roman" w:hAnsi="Times New Roman"/>
          <w:sz w:val="22"/>
          <w:szCs w:val="22"/>
          <w:lang w:val="lv-LV" w:eastAsia="lv-LV"/>
        </w:rPr>
        <w:t>5m BAS un dzelzsbetona pāļu enkursienas (AC-7-35/</w:t>
      </w:r>
      <w:r w:rsidR="00D24B2B">
        <w:rPr>
          <w:rFonts w:ascii="Times New Roman" w:eastAsia="Times New Roman" w:hAnsi="Times New Roman"/>
          <w:sz w:val="22"/>
          <w:szCs w:val="22"/>
          <w:lang w:val="lv-LV" w:eastAsia="lv-LV"/>
        </w:rPr>
        <w:t>18</w:t>
      </w:r>
      <w:r w:rsidR="00DB7062" w:rsidRPr="008B67E7">
        <w:rPr>
          <w:rFonts w:ascii="Times New Roman" w:eastAsia="Times New Roman" w:hAnsi="Times New Roman"/>
          <w:sz w:val="22"/>
          <w:szCs w:val="22"/>
          <w:lang w:val="lv-LV" w:eastAsia="lv-LV"/>
        </w:rPr>
        <w:t xml:space="preserve">, garums 7.0m, </w:t>
      </w:r>
      <w:r w:rsidR="00D24B2B">
        <w:rPr>
          <w:rFonts w:ascii="Times New Roman" w:eastAsia="Times New Roman" w:hAnsi="Times New Roman"/>
          <w:sz w:val="22"/>
          <w:szCs w:val="22"/>
          <w:lang w:val="lv-LV" w:eastAsia="lv-LV"/>
        </w:rPr>
        <w:t>pa 2 pāļiem uz enkurstieni</w:t>
      </w:r>
      <w:r w:rsidR="00DB7062" w:rsidRPr="008B67E7">
        <w:rPr>
          <w:rFonts w:ascii="Times New Roman" w:eastAsia="Times New Roman" w:hAnsi="Times New Roman"/>
          <w:sz w:val="22"/>
          <w:szCs w:val="22"/>
          <w:lang w:val="lv-LV" w:eastAsia="lv-LV"/>
        </w:rPr>
        <w:t>, apakšas atzīme -</w:t>
      </w:r>
      <w:r w:rsidR="00D24B2B">
        <w:rPr>
          <w:rFonts w:ascii="Times New Roman" w:eastAsia="Times New Roman" w:hAnsi="Times New Roman"/>
          <w:sz w:val="22"/>
          <w:szCs w:val="22"/>
          <w:lang w:val="lv-LV" w:eastAsia="lv-LV"/>
        </w:rPr>
        <w:t>4</w:t>
      </w:r>
      <w:r w:rsidR="00DB7062" w:rsidRPr="008B67E7">
        <w:rPr>
          <w:rFonts w:ascii="Times New Roman" w:eastAsia="Times New Roman" w:hAnsi="Times New Roman"/>
          <w:sz w:val="22"/>
          <w:szCs w:val="22"/>
          <w:lang w:val="lv-LV" w:eastAsia="lv-LV"/>
        </w:rPr>
        <w:t>.</w:t>
      </w:r>
      <w:r w:rsidR="00D24B2B">
        <w:rPr>
          <w:rFonts w:ascii="Times New Roman" w:eastAsia="Times New Roman" w:hAnsi="Times New Roman"/>
          <w:sz w:val="22"/>
          <w:szCs w:val="22"/>
          <w:lang w:val="lv-LV" w:eastAsia="lv-LV"/>
        </w:rPr>
        <w:t>7</w:t>
      </w:r>
      <w:r w:rsidR="00DB7062" w:rsidRPr="008B67E7">
        <w:rPr>
          <w:rFonts w:ascii="Times New Roman" w:eastAsia="Times New Roman" w:hAnsi="Times New Roman"/>
          <w:sz w:val="22"/>
          <w:szCs w:val="22"/>
          <w:lang w:val="lv-LV" w:eastAsia="lv-LV"/>
        </w:rPr>
        <w:t>0m BAS). Uz poler</w:t>
      </w:r>
      <w:r w:rsidR="00D24B2B">
        <w:rPr>
          <w:rFonts w:ascii="Times New Roman" w:eastAsia="Times New Roman" w:hAnsi="Times New Roman"/>
          <w:sz w:val="22"/>
          <w:szCs w:val="22"/>
          <w:lang w:val="lv-LV" w:eastAsia="lv-LV"/>
        </w:rPr>
        <w:t>u</w:t>
      </w:r>
      <w:r w:rsidR="00DB7062" w:rsidRPr="008B67E7">
        <w:rPr>
          <w:rFonts w:ascii="Times New Roman" w:eastAsia="Times New Roman" w:hAnsi="Times New Roman"/>
          <w:sz w:val="22"/>
          <w:szCs w:val="22"/>
          <w:lang w:val="lv-LV" w:eastAsia="lv-LV"/>
        </w:rPr>
        <w:t xml:space="preserve"> masīv</w:t>
      </w:r>
      <w:r w:rsidR="00D24B2B">
        <w:rPr>
          <w:rFonts w:ascii="Times New Roman" w:eastAsia="Times New Roman" w:hAnsi="Times New Roman"/>
          <w:sz w:val="22"/>
          <w:szCs w:val="22"/>
          <w:lang w:val="lv-LV" w:eastAsia="lv-LV"/>
        </w:rPr>
        <w:t>iem</w:t>
      </w:r>
      <w:r w:rsidR="00DB7062" w:rsidRPr="008B67E7">
        <w:rPr>
          <w:rFonts w:ascii="Times New Roman" w:eastAsia="Times New Roman" w:hAnsi="Times New Roman"/>
          <w:sz w:val="22"/>
          <w:szCs w:val="22"/>
          <w:lang w:val="lv-LV" w:eastAsia="lv-LV"/>
        </w:rPr>
        <w:t xml:space="preserve"> papildus izvietoti enkurstieņi </w:t>
      </w:r>
      <w:r w:rsidR="00DB7062" w:rsidRPr="008B67E7">
        <w:rPr>
          <w:rFonts w:ascii="Times New Roman" w:eastAsia="Times New Roman" w:hAnsi="Times New Roman"/>
          <w:sz w:val="22"/>
          <w:szCs w:val="22"/>
          <w:lang w:val="lv-LV" w:eastAsia="lv-LV"/>
        </w:rPr>
        <w:sym w:font="Symbol" w:char="F0C6"/>
      </w:r>
      <w:r w:rsidR="00D24B2B">
        <w:rPr>
          <w:rFonts w:ascii="Times New Roman" w:eastAsia="Times New Roman" w:hAnsi="Times New Roman"/>
          <w:sz w:val="22"/>
          <w:szCs w:val="22"/>
          <w:lang w:val="lv-LV" w:eastAsia="lv-LV"/>
        </w:rPr>
        <w:t>56</w:t>
      </w:r>
      <w:r w:rsidR="00DB7062" w:rsidRPr="008B67E7">
        <w:rPr>
          <w:rFonts w:ascii="Times New Roman" w:eastAsia="Times New Roman" w:hAnsi="Times New Roman"/>
          <w:sz w:val="22"/>
          <w:szCs w:val="22"/>
          <w:lang w:val="lv-LV" w:eastAsia="lv-LV"/>
        </w:rPr>
        <w:t xml:space="preserve">mm. </w:t>
      </w:r>
      <w:r>
        <w:rPr>
          <w:rFonts w:ascii="Times New Roman" w:eastAsia="Times New Roman" w:hAnsi="Times New Roman"/>
          <w:sz w:val="22"/>
          <w:szCs w:val="22"/>
          <w:lang w:val="lv-LV" w:eastAsia="lv-LV"/>
        </w:rPr>
        <w:t>1.posma</w:t>
      </w:r>
      <w:r w:rsidR="00884E63">
        <w:rPr>
          <w:rFonts w:ascii="Times New Roman" w:eastAsia="Times New Roman" w:hAnsi="Times New Roman"/>
          <w:sz w:val="22"/>
          <w:szCs w:val="22"/>
          <w:lang w:val="lv-LV" w:eastAsia="lv-LV"/>
        </w:rPr>
        <w:t>m ir divi savienojumi: Nr.1 ar krastu L=35.3m un Nr.2 ar Z molu L=50.4m.</w:t>
      </w:r>
    </w:p>
    <w:p w:rsidR="001D6E25" w:rsidRDefault="008078AE" w:rsidP="00B73795">
      <w:pPr>
        <w:spacing w:line="240" w:lineRule="atLeast"/>
        <w:ind w:left="2127" w:hanging="1770"/>
        <w:jc w:val="both"/>
        <w:rPr>
          <w:rFonts w:ascii="Times New Roman" w:eastAsia="Times New Roman" w:hAnsi="Times New Roman"/>
          <w:sz w:val="22"/>
          <w:szCs w:val="22"/>
          <w:lang w:val="lv-LV" w:eastAsia="lv-LV"/>
        </w:rPr>
      </w:pPr>
      <w:r>
        <w:rPr>
          <w:rFonts w:ascii="Times New Roman" w:eastAsia="Times New Roman" w:hAnsi="Times New Roman"/>
          <w:sz w:val="22"/>
          <w:szCs w:val="22"/>
          <w:lang w:val="lv-LV" w:eastAsia="lv-LV"/>
        </w:rPr>
        <w:t>2.</w:t>
      </w:r>
      <w:r w:rsidR="008D2ACA">
        <w:rPr>
          <w:rFonts w:ascii="Times New Roman" w:eastAsia="Times New Roman" w:hAnsi="Times New Roman"/>
          <w:sz w:val="22"/>
          <w:szCs w:val="22"/>
          <w:lang w:val="lv-LV" w:eastAsia="lv-LV"/>
        </w:rPr>
        <w:t>posm</w:t>
      </w:r>
      <w:r w:rsidR="005F39D3">
        <w:rPr>
          <w:rFonts w:ascii="Times New Roman" w:eastAsia="Times New Roman" w:hAnsi="Times New Roman"/>
          <w:sz w:val="22"/>
          <w:szCs w:val="22"/>
          <w:lang w:val="lv-LV" w:eastAsia="lv-LV"/>
        </w:rPr>
        <w:t>s</w:t>
      </w:r>
      <w:r>
        <w:rPr>
          <w:rFonts w:ascii="Times New Roman" w:eastAsia="Times New Roman" w:hAnsi="Times New Roman"/>
          <w:sz w:val="22"/>
          <w:szCs w:val="22"/>
          <w:lang w:val="lv-LV" w:eastAsia="lv-LV"/>
        </w:rPr>
        <w:t>:</w:t>
      </w:r>
      <w:r>
        <w:rPr>
          <w:rFonts w:ascii="Times New Roman" w:eastAsia="Times New Roman" w:hAnsi="Times New Roman"/>
          <w:sz w:val="22"/>
          <w:szCs w:val="22"/>
          <w:lang w:val="lv-LV" w:eastAsia="lv-LV"/>
        </w:rPr>
        <w:tab/>
        <w:t>L=30.2m</w:t>
      </w:r>
      <w:r w:rsidR="00B73795">
        <w:rPr>
          <w:rFonts w:ascii="Times New Roman" w:eastAsia="Times New Roman" w:hAnsi="Times New Roman"/>
          <w:sz w:val="22"/>
          <w:szCs w:val="22"/>
          <w:lang w:val="lv-LV" w:eastAsia="lv-LV"/>
        </w:rPr>
        <w:t xml:space="preserve"> (piestātnes pagarinājums)</w:t>
      </w:r>
      <w:r>
        <w:rPr>
          <w:rFonts w:ascii="Times New Roman" w:eastAsia="Times New Roman" w:hAnsi="Times New Roman"/>
          <w:sz w:val="22"/>
          <w:szCs w:val="22"/>
          <w:lang w:val="lv-LV" w:eastAsia="lv-LV"/>
        </w:rPr>
        <w:t xml:space="preserve">, </w:t>
      </w:r>
      <w:r w:rsidR="00B73795">
        <w:rPr>
          <w:rFonts w:ascii="Times New Roman" w:eastAsia="Times New Roman" w:hAnsi="Times New Roman"/>
          <w:sz w:val="22"/>
          <w:szCs w:val="22"/>
          <w:lang w:val="lv-LV" w:eastAsia="lv-LV"/>
        </w:rPr>
        <w:t>pāļu</w:t>
      </w:r>
      <w:r w:rsidRPr="008B67E7">
        <w:rPr>
          <w:rFonts w:ascii="Times New Roman" w:eastAsia="Times New Roman" w:hAnsi="Times New Roman"/>
          <w:sz w:val="22"/>
          <w:szCs w:val="22"/>
          <w:lang w:val="lv-LV" w:eastAsia="lv-LV"/>
        </w:rPr>
        <w:t xml:space="preserve"> tipa konstrukcija</w:t>
      </w:r>
      <w:r w:rsidR="00B73795">
        <w:rPr>
          <w:rFonts w:ascii="Times New Roman" w:eastAsia="Times New Roman" w:hAnsi="Times New Roman"/>
          <w:sz w:val="22"/>
          <w:szCs w:val="22"/>
          <w:lang w:val="lv-LV" w:eastAsia="lv-LV"/>
        </w:rPr>
        <w:t xml:space="preserve"> ar dz.b. kordona un aizmugures sijām un apgrieztu T-veida siju klāju;</w:t>
      </w:r>
    </w:p>
    <w:p w:rsidR="00B73795" w:rsidRDefault="00B73795" w:rsidP="00B73795">
      <w:pPr>
        <w:spacing w:line="240" w:lineRule="atLeast"/>
        <w:ind w:left="2127" w:hanging="1770"/>
        <w:jc w:val="both"/>
        <w:rPr>
          <w:rFonts w:ascii="Times New Roman" w:eastAsia="Times New Roman" w:hAnsi="Times New Roman"/>
          <w:sz w:val="22"/>
          <w:szCs w:val="22"/>
          <w:lang w:val="lv-LV" w:eastAsia="lv-LV"/>
        </w:rPr>
      </w:pPr>
      <w:r>
        <w:rPr>
          <w:rFonts w:ascii="Times New Roman" w:eastAsia="Times New Roman" w:hAnsi="Times New Roman"/>
          <w:sz w:val="22"/>
          <w:szCs w:val="22"/>
          <w:lang w:val="lv-LV" w:eastAsia="lv-LV"/>
        </w:rPr>
        <w:t>3.</w:t>
      </w:r>
      <w:r w:rsidR="008D2ACA">
        <w:rPr>
          <w:rFonts w:ascii="Times New Roman" w:eastAsia="Times New Roman" w:hAnsi="Times New Roman"/>
          <w:sz w:val="22"/>
          <w:szCs w:val="22"/>
          <w:lang w:val="lv-LV" w:eastAsia="lv-LV"/>
        </w:rPr>
        <w:t>posms</w:t>
      </w:r>
      <w:r>
        <w:rPr>
          <w:rFonts w:ascii="Times New Roman" w:eastAsia="Times New Roman" w:hAnsi="Times New Roman"/>
          <w:sz w:val="22"/>
          <w:szCs w:val="22"/>
          <w:lang w:val="lv-LV" w:eastAsia="lv-LV"/>
        </w:rPr>
        <w:t>:</w:t>
      </w:r>
      <w:r>
        <w:rPr>
          <w:rFonts w:ascii="Times New Roman" w:eastAsia="Times New Roman" w:hAnsi="Times New Roman"/>
          <w:sz w:val="22"/>
          <w:szCs w:val="22"/>
          <w:lang w:val="lv-LV" w:eastAsia="lv-LV"/>
        </w:rPr>
        <w:tab/>
        <w:t>L=61.0m, atsevišķi dažādas konstrukcijas pāļi, kas savienoti ar tērauda kopņu tiltiņu un aprīkoti ar fenderiem un poleriem.</w:t>
      </w:r>
    </w:p>
    <w:p w:rsidR="00DB7062" w:rsidRPr="008B67E7" w:rsidRDefault="00D24B2B" w:rsidP="00DB7062">
      <w:pPr>
        <w:spacing w:line="240" w:lineRule="atLeast"/>
        <w:ind w:firstLine="357"/>
        <w:jc w:val="both"/>
        <w:rPr>
          <w:rFonts w:ascii="Times New Roman" w:eastAsia="Times New Roman" w:hAnsi="Times New Roman"/>
          <w:sz w:val="22"/>
          <w:szCs w:val="22"/>
          <w:lang w:val="lv-LV" w:eastAsia="lv-LV"/>
        </w:rPr>
      </w:pPr>
      <w:r>
        <w:rPr>
          <w:rFonts w:ascii="Times New Roman" w:eastAsia="Times New Roman" w:hAnsi="Times New Roman"/>
          <w:sz w:val="22"/>
          <w:szCs w:val="22"/>
          <w:lang w:val="lv-LV" w:eastAsia="lv-LV"/>
        </w:rPr>
        <w:t>Pavisam uz piestātnes uzstādīti 18 p</w:t>
      </w:r>
      <w:r w:rsidR="00DB7062" w:rsidRPr="008B67E7">
        <w:rPr>
          <w:rFonts w:ascii="Times New Roman" w:eastAsia="Times New Roman" w:hAnsi="Times New Roman"/>
          <w:sz w:val="22"/>
          <w:szCs w:val="22"/>
          <w:lang w:val="lv-LV" w:eastAsia="lv-LV"/>
        </w:rPr>
        <w:t xml:space="preserve">oleri tauvas slodzēm līdz </w:t>
      </w:r>
      <w:r>
        <w:rPr>
          <w:rFonts w:ascii="Times New Roman" w:eastAsia="Times New Roman" w:hAnsi="Times New Roman"/>
          <w:sz w:val="22"/>
          <w:szCs w:val="22"/>
          <w:lang w:val="lv-LV" w:eastAsia="lv-LV"/>
        </w:rPr>
        <w:t>63</w:t>
      </w:r>
      <w:r w:rsidR="00DB7062" w:rsidRPr="008B67E7">
        <w:rPr>
          <w:rFonts w:ascii="Times New Roman" w:eastAsia="Times New Roman" w:hAnsi="Times New Roman"/>
          <w:sz w:val="22"/>
          <w:szCs w:val="22"/>
          <w:lang w:val="lv-LV" w:eastAsia="lv-LV"/>
        </w:rPr>
        <w:t>0kN</w:t>
      </w:r>
      <w:r w:rsidR="004272E4">
        <w:rPr>
          <w:rFonts w:ascii="Times New Roman" w:eastAsia="Times New Roman" w:hAnsi="Times New Roman"/>
          <w:sz w:val="22"/>
          <w:szCs w:val="22"/>
          <w:lang w:val="lv-LV" w:eastAsia="lv-LV"/>
        </w:rPr>
        <w:t xml:space="preserve"> un 2</w:t>
      </w:r>
      <w:r w:rsidR="003E3BF9">
        <w:rPr>
          <w:rFonts w:ascii="Times New Roman" w:eastAsia="Times New Roman" w:hAnsi="Times New Roman"/>
          <w:sz w:val="22"/>
          <w:szCs w:val="22"/>
          <w:lang w:val="lv-LV" w:eastAsia="lv-LV"/>
        </w:rPr>
        <w:t>4</w:t>
      </w:r>
      <w:r w:rsidR="004272E4">
        <w:rPr>
          <w:rFonts w:ascii="Times New Roman" w:eastAsia="Times New Roman" w:hAnsi="Times New Roman"/>
          <w:sz w:val="22"/>
          <w:szCs w:val="22"/>
          <w:lang w:val="lv-LV" w:eastAsia="lv-LV"/>
        </w:rPr>
        <w:t xml:space="preserve"> cilindrisku gumijas fenderu komplekti, no kuriem 2</w:t>
      </w:r>
      <w:r w:rsidR="003E3BF9">
        <w:rPr>
          <w:rFonts w:ascii="Times New Roman" w:eastAsia="Times New Roman" w:hAnsi="Times New Roman"/>
          <w:sz w:val="22"/>
          <w:szCs w:val="22"/>
          <w:lang w:val="lv-LV" w:eastAsia="lv-LV"/>
        </w:rPr>
        <w:t>3</w:t>
      </w:r>
      <w:r w:rsidR="004272E4">
        <w:rPr>
          <w:rFonts w:ascii="Times New Roman" w:eastAsia="Times New Roman" w:hAnsi="Times New Roman"/>
          <w:sz w:val="22"/>
          <w:szCs w:val="22"/>
          <w:lang w:val="lv-LV" w:eastAsia="lv-LV"/>
        </w:rPr>
        <w:t xml:space="preserve"> ir </w:t>
      </w:r>
      <w:r w:rsidR="004272E4" w:rsidRPr="008B67E7">
        <w:rPr>
          <w:rFonts w:ascii="Times New Roman" w:eastAsia="Times New Roman" w:hAnsi="Times New Roman"/>
          <w:sz w:val="22"/>
          <w:szCs w:val="22"/>
          <w:lang w:val="lv-LV" w:eastAsia="lv-LV"/>
        </w:rPr>
        <w:sym w:font="Symbol" w:char="F0C6"/>
      </w:r>
      <w:r w:rsidR="004272E4" w:rsidRPr="008B67E7">
        <w:rPr>
          <w:rFonts w:ascii="Times New Roman" w:eastAsia="Times New Roman" w:hAnsi="Times New Roman"/>
          <w:sz w:val="22"/>
          <w:szCs w:val="22"/>
          <w:lang w:val="lv-LV" w:eastAsia="lv-LV"/>
        </w:rPr>
        <w:t>1.</w:t>
      </w:r>
      <w:r w:rsidR="004272E4">
        <w:rPr>
          <w:rFonts w:ascii="Times New Roman" w:eastAsia="Times New Roman" w:hAnsi="Times New Roman"/>
          <w:sz w:val="22"/>
          <w:szCs w:val="22"/>
          <w:lang w:val="lv-LV" w:eastAsia="lv-LV"/>
        </w:rPr>
        <w:t>0/0.5</w:t>
      </w:r>
      <w:r w:rsidR="004272E4" w:rsidRPr="008B67E7">
        <w:rPr>
          <w:rFonts w:ascii="Times New Roman" w:eastAsia="Times New Roman" w:hAnsi="Times New Roman"/>
          <w:sz w:val="22"/>
          <w:szCs w:val="22"/>
          <w:lang w:val="lv-LV" w:eastAsia="lv-LV"/>
        </w:rPr>
        <w:t>m</w:t>
      </w:r>
      <w:r w:rsidR="002B49FD">
        <w:rPr>
          <w:rFonts w:ascii="Times New Roman" w:eastAsia="Times New Roman" w:hAnsi="Times New Roman"/>
          <w:sz w:val="22"/>
          <w:szCs w:val="22"/>
          <w:lang w:val="lv-LV" w:eastAsia="lv-LV"/>
        </w:rPr>
        <w:t>, L=1.5m</w:t>
      </w:r>
      <w:r w:rsidR="004272E4">
        <w:rPr>
          <w:rFonts w:ascii="Times New Roman" w:eastAsia="Times New Roman" w:hAnsi="Times New Roman"/>
          <w:sz w:val="22"/>
          <w:szCs w:val="22"/>
          <w:lang w:val="lv-LV" w:eastAsia="lv-LV"/>
        </w:rPr>
        <w:t xml:space="preserve"> un 1 ir 2x</w:t>
      </w:r>
      <w:r w:rsidR="004272E4" w:rsidRPr="008B67E7">
        <w:rPr>
          <w:rFonts w:ascii="Times New Roman" w:eastAsia="Times New Roman" w:hAnsi="Times New Roman"/>
          <w:sz w:val="22"/>
          <w:szCs w:val="22"/>
          <w:lang w:val="lv-LV" w:eastAsia="lv-LV"/>
        </w:rPr>
        <w:sym w:font="Symbol" w:char="F0C6"/>
      </w:r>
      <w:r w:rsidR="004272E4">
        <w:rPr>
          <w:rFonts w:ascii="Times New Roman" w:eastAsia="Times New Roman" w:hAnsi="Times New Roman"/>
          <w:sz w:val="22"/>
          <w:szCs w:val="22"/>
          <w:lang w:val="lv-LV" w:eastAsia="lv-LV"/>
        </w:rPr>
        <w:t>0</w:t>
      </w:r>
      <w:r w:rsidR="004272E4" w:rsidRPr="008B67E7">
        <w:rPr>
          <w:rFonts w:ascii="Times New Roman" w:eastAsia="Times New Roman" w:hAnsi="Times New Roman"/>
          <w:sz w:val="22"/>
          <w:szCs w:val="22"/>
          <w:lang w:val="lv-LV" w:eastAsia="lv-LV"/>
        </w:rPr>
        <w:t>.</w:t>
      </w:r>
      <w:r w:rsidR="004272E4">
        <w:rPr>
          <w:rFonts w:ascii="Times New Roman" w:eastAsia="Times New Roman" w:hAnsi="Times New Roman"/>
          <w:sz w:val="22"/>
          <w:szCs w:val="22"/>
          <w:lang w:val="lv-LV" w:eastAsia="lv-LV"/>
        </w:rPr>
        <w:t>4/0.2</w:t>
      </w:r>
      <w:r w:rsidR="004272E4" w:rsidRPr="008B67E7">
        <w:rPr>
          <w:rFonts w:ascii="Times New Roman" w:eastAsia="Times New Roman" w:hAnsi="Times New Roman"/>
          <w:sz w:val="22"/>
          <w:szCs w:val="22"/>
          <w:lang w:val="lv-LV" w:eastAsia="lv-LV"/>
        </w:rPr>
        <w:t>m</w:t>
      </w:r>
      <w:r w:rsidR="002B49FD">
        <w:rPr>
          <w:rFonts w:ascii="Times New Roman" w:eastAsia="Times New Roman" w:hAnsi="Times New Roman"/>
          <w:sz w:val="22"/>
          <w:szCs w:val="22"/>
          <w:lang w:val="lv-LV" w:eastAsia="lv-LV"/>
        </w:rPr>
        <w:t>, L=2.0m</w:t>
      </w:r>
      <w:r w:rsidR="00DB7062" w:rsidRPr="008B67E7">
        <w:rPr>
          <w:rFonts w:ascii="Times New Roman" w:eastAsia="Times New Roman" w:hAnsi="Times New Roman"/>
          <w:sz w:val="22"/>
          <w:szCs w:val="22"/>
          <w:lang w:val="lv-LV" w:eastAsia="lv-LV"/>
        </w:rPr>
        <w:t>.</w:t>
      </w:r>
    </w:p>
    <w:p w:rsidR="00660E07" w:rsidRDefault="00660E07" w:rsidP="00782ACD">
      <w:pPr>
        <w:tabs>
          <w:tab w:val="left" w:pos="840"/>
          <w:tab w:val="left" w:pos="3822"/>
          <w:tab w:val="right" w:leader="dot" w:pos="9540"/>
        </w:tabs>
        <w:spacing w:line="360" w:lineRule="auto"/>
        <w:rPr>
          <w:rFonts w:ascii="Times New Roman" w:hAnsi="Times New Roman"/>
          <w:sz w:val="22"/>
          <w:szCs w:val="22"/>
          <w:lang w:val="lv-LV"/>
        </w:rPr>
      </w:pPr>
    </w:p>
    <w:p w:rsidR="00660E07" w:rsidRDefault="00660E07" w:rsidP="00782ACD">
      <w:pPr>
        <w:tabs>
          <w:tab w:val="left" w:pos="840"/>
          <w:tab w:val="left" w:pos="3822"/>
          <w:tab w:val="right" w:leader="dot" w:pos="9540"/>
        </w:tabs>
        <w:spacing w:line="360" w:lineRule="auto"/>
        <w:rPr>
          <w:rFonts w:ascii="Times New Roman" w:hAnsi="Times New Roman"/>
          <w:sz w:val="22"/>
          <w:szCs w:val="22"/>
          <w:lang w:val="lv-LV"/>
        </w:rPr>
      </w:pPr>
    </w:p>
    <w:p w:rsidR="00660E07" w:rsidRDefault="00660E07" w:rsidP="00782ACD">
      <w:pPr>
        <w:tabs>
          <w:tab w:val="left" w:pos="840"/>
          <w:tab w:val="left" w:pos="3822"/>
          <w:tab w:val="right" w:leader="dot" w:pos="9540"/>
        </w:tabs>
        <w:spacing w:line="360" w:lineRule="auto"/>
        <w:rPr>
          <w:rFonts w:ascii="Times New Roman" w:hAnsi="Times New Roman"/>
          <w:sz w:val="22"/>
          <w:szCs w:val="22"/>
          <w:lang w:val="lv-LV"/>
        </w:rPr>
      </w:pPr>
    </w:p>
    <w:p w:rsidR="00660E07" w:rsidRPr="00E55E2D" w:rsidRDefault="00660E07" w:rsidP="00660E07">
      <w:pPr>
        <w:tabs>
          <w:tab w:val="left" w:pos="840"/>
          <w:tab w:val="left" w:pos="3822"/>
          <w:tab w:val="right" w:leader="dot" w:pos="9540"/>
        </w:tabs>
        <w:rPr>
          <w:rFonts w:ascii="Times New Roman" w:hAnsi="Times New Roman"/>
          <w:sz w:val="22"/>
          <w:szCs w:val="22"/>
          <w:lang w:val="lv-LV"/>
        </w:rPr>
      </w:pPr>
      <w:r w:rsidRPr="00E55E2D">
        <w:rPr>
          <w:rFonts w:ascii="Times New Roman" w:hAnsi="Times New Roman"/>
          <w:sz w:val="22"/>
          <w:szCs w:val="22"/>
          <w:lang w:val="lv-LV"/>
        </w:rPr>
        <w:lastRenderedPageBreak/>
        <w:tab/>
        <w:t>Piestātnes aprēķina kuģa parametri pēc renovācijas nemainās</w:t>
      </w:r>
      <w:r w:rsidR="00570C8F" w:rsidRPr="00E55E2D">
        <w:rPr>
          <w:rFonts w:ascii="Times New Roman" w:hAnsi="Times New Roman"/>
          <w:sz w:val="22"/>
          <w:szCs w:val="22"/>
          <w:lang w:val="lv-LV"/>
        </w:rPr>
        <w:t xml:space="preserve"> un saskaņā ar Ventspils brīvostas noteikumiem ir</w:t>
      </w:r>
      <w:r w:rsidRPr="00E55E2D">
        <w:rPr>
          <w:rFonts w:ascii="Times New Roman" w:hAnsi="Times New Roman"/>
          <w:sz w:val="22"/>
          <w:szCs w:val="22"/>
          <w:lang w:val="lv-LV"/>
        </w:rPr>
        <w:t>:</w:t>
      </w:r>
    </w:p>
    <w:p w:rsidR="00660E07" w:rsidRPr="00E55E2D" w:rsidRDefault="00660E07" w:rsidP="00660E07">
      <w:pPr>
        <w:tabs>
          <w:tab w:val="left" w:pos="709"/>
        </w:tabs>
        <w:rPr>
          <w:rFonts w:ascii="Times New Roman" w:hAnsi="Times New Roman"/>
          <w:sz w:val="22"/>
          <w:szCs w:val="22"/>
          <w:lang w:val="lv-LV"/>
        </w:rPr>
      </w:pPr>
      <w:r w:rsidRPr="00E55E2D">
        <w:rPr>
          <w:rFonts w:ascii="Times New Roman" w:hAnsi="Times New Roman"/>
          <w:sz w:val="22"/>
          <w:szCs w:val="22"/>
          <w:lang w:val="lv-LV"/>
        </w:rPr>
        <w:tab/>
      </w:r>
      <w:r w:rsidR="002A3CF8" w:rsidRPr="00E55E2D">
        <w:rPr>
          <w:rFonts w:ascii="Times New Roman" w:hAnsi="Times New Roman"/>
          <w:sz w:val="22"/>
          <w:szCs w:val="22"/>
          <w:lang w:val="lv-LV"/>
        </w:rPr>
        <w:tab/>
      </w:r>
      <w:r w:rsidRPr="00E55E2D">
        <w:rPr>
          <w:rFonts w:ascii="Times New Roman" w:hAnsi="Times New Roman"/>
          <w:sz w:val="22"/>
          <w:szCs w:val="22"/>
          <w:lang w:val="lv-LV"/>
        </w:rPr>
        <w:t>DWT</w:t>
      </w:r>
      <w:r w:rsidR="002A3CF8" w:rsidRPr="00E55E2D">
        <w:rPr>
          <w:rFonts w:ascii="Times New Roman" w:hAnsi="Times New Roman"/>
          <w:sz w:val="22"/>
          <w:szCs w:val="22"/>
          <w:lang w:val="lv-LV"/>
        </w:rPr>
        <w:tab/>
      </w:r>
      <w:r w:rsidR="002A3CF8" w:rsidRPr="00E55E2D">
        <w:rPr>
          <w:rFonts w:ascii="Times New Roman" w:hAnsi="Times New Roman"/>
          <w:sz w:val="22"/>
          <w:szCs w:val="22"/>
          <w:lang w:val="lv-LV"/>
        </w:rPr>
        <w:tab/>
      </w:r>
      <w:r w:rsidR="002A3CF8" w:rsidRPr="00E55E2D">
        <w:rPr>
          <w:rFonts w:ascii="Times New Roman" w:hAnsi="Times New Roman"/>
          <w:sz w:val="22"/>
          <w:szCs w:val="22"/>
          <w:lang w:val="lv-LV"/>
        </w:rPr>
        <w:tab/>
      </w:r>
      <w:r w:rsidRPr="00E55E2D">
        <w:rPr>
          <w:rFonts w:ascii="Times New Roman" w:hAnsi="Times New Roman"/>
          <w:sz w:val="22"/>
          <w:szCs w:val="22"/>
          <w:lang w:val="lv-LV"/>
        </w:rPr>
        <w:t>≤  15 000 t</w:t>
      </w:r>
    </w:p>
    <w:p w:rsidR="00660E07" w:rsidRPr="00E55E2D" w:rsidRDefault="00660E07" w:rsidP="00660E07">
      <w:pPr>
        <w:tabs>
          <w:tab w:val="left" w:pos="709"/>
        </w:tabs>
        <w:rPr>
          <w:rFonts w:ascii="Times New Roman" w:hAnsi="Times New Roman"/>
          <w:sz w:val="22"/>
          <w:szCs w:val="22"/>
          <w:lang w:val="lv-LV"/>
        </w:rPr>
      </w:pPr>
      <w:r w:rsidRPr="00E55E2D">
        <w:rPr>
          <w:rFonts w:ascii="Times New Roman" w:hAnsi="Times New Roman"/>
          <w:sz w:val="22"/>
          <w:szCs w:val="22"/>
          <w:lang w:val="lv-LV"/>
        </w:rPr>
        <w:tab/>
      </w:r>
      <w:r w:rsidRPr="00E55E2D">
        <w:rPr>
          <w:rFonts w:ascii="Times New Roman" w:hAnsi="Times New Roman"/>
          <w:sz w:val="22"/>
          <w:szCs w:val="22"/>
          <w:lang w:val="lv-LV"/>
        </w:rPr>
        <w:tab/>
        <w:t xml:space="preserve">Garums </w:t>
      </w:r>
      <w:r w:rsidR="002A3CF8" w:rsidRPr="00E55E2D">
        <w:rPr>
          <w:rFonts w:ascii="Times New Roman" w:hAnsi="Times New Roman"/>
          <w:sz w:val="22"/>
          <w:szCs w:val="22"/>
          <w:lang w:val="lv-LV"/>
        </w:rPr>
        <w:t>L</w:t>
      </w:r>
      <w:r w:rsidR="002A3CF8" w:rsidRPr="00E55E2D">
        <w:rPr>
          <w:rFonts w:ascii="Times New Roman" w:hAnsi="Times New Roman"/>
          <w:sz w:val="22"/>
          <w:szCs w:val="22"/>
          <w:vertAlign w:val="subscript"/>
          <w:lang w:val="lv-LV"/>
        </w:rPr>
        <w:t>OA</w:t>
      </w:r>
      <w:r w:rsidR="002A3CF8" w:rsidRPr="00E55E2D">
        <w:rPr>
          <w:rFonts w:ascii="Times New Roman" w:hAnsi="Times New Roman"/>
          <w:sz w:val="22"/>
          <w:szCs w:val="22"/>
          <w:lang w:val="lv-LV"/>
        </w:rPr>
        <w:tab/>
      </w:r>
      <w:r w:rsidR="002A3CF8" w:rsidRPr="00E55E2D">
        <w:rPr>
          <w:rFonts w:ascii="Times New Roman" w:hAnsi="Times New Roman"/>
          <w:sz w:val="22"/>
          <w:szCs w:val="22"/>
          <w:lang w:val="lv-LV"/>
        </w:rPr>
        <w:tab/>
      </w:r>
      <w:r w:rsidRPr="00E55E2D">
        <w:rPr>
          <w:rFonts w:ascii="Times New Roman" w:hAnsi="Times New Roman"/>
          <w:sz w:val="22"/>
          <w:szCs w:val="22"/>
          <w:lang w:val="lv-LV"/>
        </w:rPr>
        <w:t>≤  1</w:t>
      </w:r>
      <w:r w:rsidR="00570C8F" w:rsidRPr="00E55E2D">
        <w:rPr>
          <w:rFonts w:ascii="Times New Roman" w:hAnsi="Times New Roman"/>
          <w:sz w:val="22"/>
          <w:szCs w:val="22"/>
          <w:lang w:val="lv-LV"/>
        </w:rPr>
        <w:t>6</w:t>
      </w:r>
      <w:r w:rsidR="00B8695A" w:rsidRPr="00E55E2D">
        <w:rPr>
          <w:rFonts w:ascii="Times New Roman" w:hAnsi="Times New Roman"/>
          <w:sz w:val="22"/>
          <w:szCs w:val="22"/>
          <w:lang w:val="lv-LV"/>
        </w:rPr>
        <w:t>5</w:t>
      </w:r>
      <w:r w:rsidRPr="00E55E2D">
        <w:rPr>
          <w:rFonts w:ascii="Times New Roman" w:hAnsi="Times New Roman"/>
          <w:sz w:val="22"/>
          <w:szCs w:val="22"/>
          <w:lang w:val="lv-LV"/>
        </w:rPr>
        <w:t xml:space="preserve"> m</w:t>
      </w:r>
    </w:p>
    <w:p w:rsidR="00660E07" w:rsidRPr="00E55E2D" w:rsidRDefault="00660E07" w:rsidP="00660E07">
      <w:pPr>
        <w:tabs>
          <w:tab w:val="left" w:pos="709"/>
        </w:tabs>
        <w:rPr>
          <w:rFonts w:ascii="Times New Roman" w:hAnsi="Times New Roman"/>
          <w:sz w:val="22"/>
          <w:szCs w:val="22"/>
          <w:lang w:val="lv-LV"/>
        </w:rPr>
      </w:pPr>
      <w:r w:rsidRPr="00E55E2D">
        <w:rPr>
          <w:rFonts w:ascii="Times New Roman" w:hAnsi="Times New Roman"/>
          <w:sz w:val="22"/>
          <w:szCs w:val="22"/>
          <w:lang w:val="lv-LV"/>
        </w:rPr>
        <w:tab/>
      </w:r>
      <w:r w:rsidRPr="00E55E2D">
        <w:rPr>
          <w:rFonts w:ascii="Times New Roman" w:hAnsi="Times New Roman"/>
          <w:sz w:val="22"/>
          <w:szCs w:val="22"/>
          <w:lang w:val="lv-LV"/>
        </w:rPr>
        <w:tab/>
      </w:r>
      <w:r w:rsidR="002A3CF8" w:rsidRPr="00E55E2D">
        <w:rPr>
          <w:rFonts w:ascii="Times New Roman" w:hAnsi="Times New Roman"/>
          <w:sz w:val="22"/>
          <w:szCs w:val="22"/>
          <w:lang w:val="lv-LV"/>
        </w:rPr>
        <w:t>Platums B</w:t>
      </w:r>
      <w:r w:rsidR="002A3CF8" w:rsidRPr="00E55E2D">
        <w:rPr>
          <w:rFonts w:ascii="Times New Roman" w:hAnsi="Times New Roman"/>
          <w:sz w:val="22"/>
          <w:szCs w:val="22"/>
          <w:lang w:val="lv-LV"/>
        </w:rPr>
        <w:tab/>
      </w:r>
      <w:r w:rsidR="002A3CF8" w:rsidRPr="00E55E2D">
        <w:rPr>
          <w:rFonts w:ascii="Times New Roman" w:hAnsi="Times New Roman"/>
          <w:sz w:val="22"/>
          <w:szCs w:val="22"/>
          <w:lang w:val="lv-LV"/>
        </w:rPr>
        <w:tab/>
      </w:r>
      <w:r w:rsidRPr="00E55E2D">
        <w:rPr>
          <w:rFonts w:ascii="Times New Roman" w:hAnsi="Times New Roman"/>
          <w:sz w:val="22"/>
          <w:szCs w:val="22"/>
          <w:lang w:val="lv-LV"/>
        </w:rPr>
        <w:t>≤  2</w:t>
      </w:r>
      <w:r w:rsidR="00570C8F" w:rsidRPr="00E55E2D">
        <w:rPr>
          <w:rFonts w:ascii="Times New Roman" w:hAnsi="Times New Roman"/>
          <w:sz w:val="22"/>
          <w:szCs w:val="22"/>
          <w:lang w:val="lv-LV"/>
        </w:rPr>
        <w:t>6</w:t>
      </w:r>
      <w:r w:rsidRPr="00E55E2D">
        <w:rPr>
          <w:rFonts w:ascii="Times New Roman" w:hAnsi="Times New Roman"/>
          <w:sz w:val="22"/>
          <w:szCs w:val="22"/>
          <w:lang w:val="lv-LV"/>
        </w:rPr>
        <w:t xml:space="preserve"> m</w:t>
      </w:r>
    </w:p>
    <w:p w:rsidR="00660E07" w:rsidRPr="00E55E2D" w:rsidRDefault="00660E07" w:rsidP="00660E07">
      <w:pPr>
        <w:tabs>
          <w:tab w:val="left" w:pos="709"/>
        </w:tabs>
        <w:rPr>
          <w:rFonts w:ascii="Times New Roman" w:hAnsi="Times New Roman"/>
          <w:sz w:val="22"/>
          <w:szCs w:val="22"/>
          <w:lang w:val="lv-LV"/>
        </w:rPr>
      </w:pPr>
      <w:r w:rsidRPr="00E55E2D">
        <w:rPr>
          <w:rFonts w:ascii="Times New Roman" w:hAnsi="Times New Roman"/>
          <w:sz w:val="22"/>
          <w:szCs w:val="22"/>
          <w:lang w:val="lv-LV"/>
        </w:rPr>
        <w:tab/>
      </w:r>
      <w:r w:rsidRPr="00E55E2D">
        <w:rPr>
          <w:rFonts w:ascii="Times New Roman" w:hAnsi="Times New Roman"/>
          <w:sz w:val="22"/>
          <w:szCs w:val="22"/>
          <w:lang w:val="lv-LV"/>
        </w:rPr>
        <w:tab/>
        <w:t xml:space="preserve">Iegrime ar kravu </w:t>
      </w:r>
      <w:r w:rsidR="00570C8F" w:rsidRPr="00E55E2D">
        <w:rPr>
          <w:rFonts w:ascii="Times New Roman" w:hAnsi="Times New Roman"/>
          <w:sz w:val="22"/>
          <w:szCs w:val="22"/>
          <w:lang w:val="lv-LV"/>
        </w:rPr>
        <w:t>D</w:t>
      </w:r>
      <w:r w:rsidR="00570C8F" w:rsidRPr="00E55E2D">
        <w:rPr>
          <w:rFonts w:ascii="Times New Roman" w:hAnsi="Times New Roman"/>
          <w:sz w:val="22"/>
          <w:szCs w:val="22"/>
          <w:vertAlign w:val="subscript"/>
          <w:lang w:val="lv-LV"/>
        </w:rPr>
        <w:t>L</w:t>
      </w:r>
      <w:r w:rsidR="002A3CF8" w:rsidRPr="00E55E2D">
        <w:rPr>
          <w:rFonts w:ascii="Times New Roman" w:hAnsi="Times New Roman"/>
          <w:sz w:val="22"/>
          <w:szCs w:val="22"/>
          <w:lang w:val="lv-LV"/>
        </w:rPr>
        <w:tab/>
      </w:r>
      <w:r w:rsidRPr="00E55E2D">
        <w:rPr>
          <w:rFonts w:ascii="Times New Roman" w:hAnsi="Times New Roman"/>
          <w:sz w:val="22"/>
          <w:szCs w:val="22"/>
          <w:lang w:val="lv-LV"/>
        </w:rPr>
        <w:t xml:space="preserve">≤  </w:t>
      </w:r>
      <w:r w:rsidR="00570C8F" w:rsidRPr="00E55E2D">
        <w:rPr>
          <w:rFonts w:ascii="Times New Roman" w:hAnsi="Times New Roman"/>
          <w:sz w:val="22"/>
          <w:szCs w:val="22"/>
          <w:lang w:val="lv-LV"/>
        </w:rPr>
        <w:t>9</w:t>
      </w:r>
      <w:r w:rsidRPr="00E55E2D">
        <w:rPr>
          <w:rFonts w:ascii="Times New Roman" w:hAnsi="Times New Roman"/>
          <w:sz w:val="22"/>
          <w:szCs w:val="22"/>
          <w:lang w:val="lv-LV"/>
        </w:rPr>
        <w:t>.0</w:t>
      </w:r>
      <w:r w:rsidR="00E55E2D" w:rsidRPr="00E55E2D">
        <w:rPr>
          <w:rFonts w:ascii="Times New Roman" w:hAnsi="Times New Roman"/>
          <w:sz w:val="22"/>
          <w:szCs w:val="22"/>
          <w:lang w:val="lv-LV"/>
        </w:rPr>
        <w:t>*</w:t>
      </w:r>
      <w:r w:rsidRPr="00E55E2D">
        <w:rPr>
          <w:rFonts w:ascii="Times New Roman" w:hAnsi="Times New Roman"/>
          <w:sz w:val="22"/>
          <w:szCs w:val="22"/>
          <w:lang w:val="lv-LV"/>
        </w:rPr>
        <w:t xml:space="preserve"> m</w:t>
      </w:r>
      <w:r w:rsidR="00E55E2D" w:rsidRPr="00E55E2D">
        <w:rPr>
          <w:rFonts w:ascii="Times New Roman" w:hAnsi="Times New Roman"/>
          <w:sz w:val="22"/>
          <w:szCs w:val="22"/>
          <w:lang w:val="lv-LV"/>
        </w:rPr>
        <w:t xml:space="preserve"> (skat. ostas noteikumus)</w:t>
      </w:r>
    </w:p>
    <w:p w:rsidR="00660E07" w:rsidRDefault="00660E07" w:rsidP="00660E07">
      <w:pPr>
        <w:tabs>
          <w:tab w:val="left" w:pos="840"/>
          <w:tab w:val="left" w:pos="3822"/>
          <w:tab w:val="right" w:leader="dot" w:pos="9540"/>
        </w:tabs>
        <w:rPr>
          <w:rFonts w:ascii="Times New Roman" w:hAnsi="Times New Roman"/>
          <w:sz w:val="22"/>
          <w:szCs w:val="22"/>
          <w:lang w:val="lv-LV"/>
        </w:rPr>
      </w:pPr>
    </w:p>
    <w:bookmarkEnd w:id="2"/>
    <w:bookmarkEnd w:id="3"/>
    <w:p w:rsidR="00782ACD" w:rsidRPr="00AB37EA" w:rsidRDefault="00782ACD" w:rsidP="00782ACD">
      <w:pPr>
        <w:tabs>
          <w:tab w:val="left" w:pos="840"/>
          <w:tab w:val="left" w:pos="3822"/>
          <w:tab w:val="right" w:leader="dot" w:pos="9540"/>
        </w:tabs>
        <w:spacing w:line="360" w:lineRule="auto"/>
        <w:rPr>
          <w:rFonts w:ascii="Times New Roman" w:eastAsia="Times New Roman" w:hAnsi="Times New Roman"/>
          <w:b/>
          <w:color w:val="000000"/>
          <w:lang w:val="lv-LV" w:eastAsia="lv-LV"/>
        </w:rPr>
      </w:pPr>
      <w:r w:rsidRPr="00AB37EA">
        <w:rPr>
          <w:rFonts w:ascii="Times New Roman" w:eastAsia="Times New Roman" w:hAnsi="Times New Roman"/>
          <w:b/>
          <w:color w:val="000000"/>
          <w:lang w:val="lv-LV" w:eastAsia="lv-LV"/>
        </w:rPr>
        <w:t>3.</w:t>
      </w:r>
      <w:r w:rsidR="00AB37EA">
        <w:rPr>
          <w:rFonts w:ascii="Times New Roman" w:eastAsia="Times New Roman" w:hAnsi="Times New Roman"/>
          <w:b/>
          <w:color w:val="000000"/>
          <w:lang w:val="lv-LV" w:eastAsia="lv-LV"/>
        </w:rPr>
        <w:t>2</w:t>
      </w:r>
      <w:r w:rsidRPr="00AB37EA">
        <w:rPr>
          <w:rFonts w:ascii="Times New Roman" w:eastAsia="Times New Roman" w:hAnsi="Times New Roman"/>
          <w:b/>
          <w:color w:val="000000"/>
          <w:lang w:val="lv-LV" w:eastAsia="lv-LV"/>
        </w:rPr>
        <w:t xml:space="preserve">. Piestātnes Nr.34 </w:t>
      </w:r>
      <w:r w:rsidR="00AB37EA" w:rsidRPr="00AB37EA">
        <w:rPr>
          <w:rFonts w:ascii="Times New Roman" w:eastAsia="Times New Roman" w:hAnsi="Times New Roman"/>
          <w:b/>
          <w:color w:val="000000"/>
          <w:lang w:val="lv-LV" w:eastAsia="lv-LV"/>
        </w:rPr>
        <w:t xml:space="preserve">apsekošanā konstatētie </w:t>
      </w:r>
      <w:r w:rsidRPr="00AB37EA">
        <w:rPr>
          <w:rFonts w:ascii="Times New Roman" w:eastAsia="Times New Roman" w:hAnsi="Times New Roman"/>
          <w:b/>
          <w:color w:val="000000"/>
          <w:lang w:val="lv-LV" w:eastAsia="lv-LV"/>
        </w:rPr>
        <w:t>galvenie</w:t>
      </w:r>
      <w:r w:rsidR="00AB37EA">
        <w:rPr>
          <w:rFonts w:ascii="Times New Roman" w:eastAsia="Times New Roman" w:hAnsi="Times New Roman"/>
          <w:b/>
          <w:color w:val="000000"/>
          <w:lang w:val="lv-LV" w:eastAsia="lv-LV"/>
        </w:rPr>
        <w:t xml:space="preserve"> defekti</w:t>
      </w:r>
    </w:p>
    <w:p w:rsidR="00AB37EA" w:rsidRDefault="00AB37EA" w:rsidP="00AB37EA">
      <w:pPr>
        <w:keepNext/>
        <w:keepLines/>
        <w:numPr>
          <w:ilvl w:val="1"/>
          <w:numId w:val="0"/>
        </w:numPr>
        <w:spacing w:before="252" w:line="240" w:lineRule="atLeast"/>
        <w:jc w:val="both"/>
        <w:outlineLvl w:val="1"/>
        <w:rPr>
          <w:rFonts w:ascii="Times New Roman" w:hAnsi="Times New Roman"/>
          <w:sz w:val="22"/>
          <w:szCs w:val="22"/>
          <w:lang w:val="lv-LV"/>
        </w:rPr>
      </w:pPr>
      <w:r>
        <w:rPr>
          <w:rFonts w:ascii="Times New Roman" w:eastAsia="Times New Roman" w:hAnsi="Times New Roman"/>
          <w:color w:val="000000"/>
          <w:sz w:val="22"/>
          <w:szCs w:val="22"/>
          <w:lang w:val="lv-LV" w:eastAsia="lv-LV"/>
        </w:rPr>
        <w:tab/>
        <w:t>Piestātnes tehniskās apsekošanas laikā ir atklāti</w:t>
      </w:r>
      <w:r w:rsidR="00C27599">
        <w:rPr>
          <w:rFonts w:ascii="Times New Roman" w:eastAsia="Times New Roman" w:hAnsi="Times New Roman"/>
          <w:color w:val="000000"/>
          <w:sz w:val="22"/>
          <w:szCs w:val="22"/>
          <w:lang w:val="lv-LV" w:eastAsia="lv-LV"/>
        </w:rPr>
        <w:t xml:space="preserve"> vairāki tās konstrukciju defekti un bojājumi, kuri negatīvi ietekmē piestātnes drošību un ekspluatācijas apstākļus. Galvenie no tiem ir sekojoši</w:t>
      </w:r>
      <w:r>
        <w:rPr>
          <w:rFonts w:ascii="Times New Roman" w:hAnsi="Times New Roman"/>
          <w:sz w:val="22"/>
          <w:szCs w:val="22"/>
          <w:lang w:val="lv-LV"/>
        </w:rPr>
        <w:t>:</w:t>
      </w:r>
    </w:p>
    <w:p w:rsidR="00AB37EA" w:rsidRPr="00314A89" w:rsidRDefault="00AB37EA" w:rsidP="00AB37EA">
      <w:pPr>
        <w:keepNext/>
        <w:keepLines/>
        <w:numPr>
          <w:ilvl w:val="1"/>
          <w:numId w:val="0"/>
        </w:numPr>
        <w:jc w:val="both"/>
        <w:outlineLvl w:val="1"/>
        <w:rPr>
          <w:rFonts w:ascii="Times New Roman" w:eastAsia="Times New Roman" w:hAnsi="Times New Roman"/>
          <w:color w:val="000000"/>
          <w:sz w:val="22"/>
          <w:szCs w:val="22"/>
          <w:lang w:val="lv-LV" w:eastAsia="lv-LV"/>
        </w:rPr>
      </w:pPr>
    </w:p>
    <w:p w:rsidR="00AB37EA" w:rsidRPr="0050284A" w:rsidRDefault="00C27599" w:rsidP="00AB37EA">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Spraugas starp</w:t>
      </w:r>
      <w:r w:rsidR="00AB37EA" w:rsidRPr="0050284A">
        <w:rPr>
          <w:rFonts w:ascii="Times New Roman" w:hAnsi="Times New Roman"/>
          <w:sz w:val="22"/>
          <w:szCs w:val="22"/>
          <w:lang w:val="lv-LV"/>
        </w:rPr>
        <w:t xml:space="preserve"> esošās fasādes sienas dz.b</w:t>
      </w:r>
      <w:r w:rsidR="00AB37EA">
        <w:rPr>
          <w:rFonts w:ascii="Times New Roman" w:hAnsi="Times New Roman"/>
          <w:sz w:val="22"/>
          <w:szCs w:val="22"/>
          <w:lang w:val="lv-LV"/>
        </w:rPr>
        <w:t>.</w:t>
      </w:r>
      <w:r w:rsidR="00AB37EA" w:rsidRPr="0050284A">
        <w:rPr>
          <w:rFonts w:ascii="Times New Roman" w:hAnsi="Times New Roman"/>
          <w:sz w:val="22"/>
          <w:szCs w:val="22"/>
          <w:lang w:val="lv-LV"/>
        </w:rPr>
        <w:t xml:space="preserve"> čaulpāļiem Ø1600mm </w:t>
      </w:r>
      <w:r>
        <w:rPr>
          <w:rFonts w:ascii="Times New Roman" w:hAnsi="Times New Roman"/>
          <w:sz w:val="22"/>
          <w:szCs w:val="22"/>
          <w:lang w:val="lv-LV"/>
        </w:rPr>
        <w:t xml:space="preserve">nav blīvi nosegtas un nenodrošina </w:t>
      </w:r>
      <w:r w:rsidR="00AB37EA">
        <w:rPr>
          <w:rFonts w:ascii="Times New Roman" w:hAnsi="Times New Roman"/>
          <w:sz w:val="22"/>
          <w:szCs w:val="22"/>
          <w:lang w:val="lv-LV"/>
        </w:rPr>
        <w:t xml:space="preserve"> </w:t>
      </w:r>
      <w:r>
        <w:rPr>
          <w:rFonts w:ascii="Times New Roman" w:hAnsi="Times New Roman"/>
          <w:sz w:val="22"/>
          <w:szCs w:val="22"/>
          <w:lang w:val="lv-LV"/>
        </w:rPr>
        <w:t xml:space="preserve">nepieciešamo </w:t>
      </w:r>
      <w:r w:rsidR="00AB37EA">
        <w:rPr>
          <w:rFonts w:ascii="Times New Roman" w:hAnsi="Times New Roman"/>
          <w:sz w:val="22"/>
          <w:szCs w:val="22"/>
          <w:lang w:val="lv-LV"/>
        </w:rPr>
        <w:t>grunts necaurlaidīb</w:t>
      </w:r>
      <w:r>
        <w:rPr>
          <w:rFonts w:ascii="Times New Roman" w:hAnsi="Times New Roman"/>
          <w:sz w:val="22"/>
          <w:szCs w:val="22"/>
          <w:lang w:val="lv-LV"/>
        </w:rPr>
        <w:t>u</w:t>
      </w:r>
      <w:r w:rsidR="00AB37EA" w:rsidRPr="0050284A">
        <w:rPr>
          <w:rFonts w:ascii="Times New Roman" w:hAnsi="Times New Roman"/>
          <w:sz w:val="22"/>
          <w:szCs w:val="22"/>
          <w:lang w:val="lv-LV"/>
        </w:rPr>
        <w:t>.</w:t>
      </w:r>
    </w:p>
    <w:p w:rsidR="00AB37EA" w:rsidRPr="0050284A" w:rsidRDefault="00AB37EA" w:rsidP="00AB37EA">
      <w:pPr>
        <w:pStyle w:val="ListParagraph"/>
        <w:numPr>
          <w:ilvl w:val="0"/>
          <w:numId w:val="9"/>
        </w:numPr>
        <w:spacing w:after="100" w:afterAutospacing="1"/>
        <w:jc w:val="both"/>
        <w:rPr>
          <w:rFonts w:ascii="Times New Roman" w:hAnsi="Times New Roman"/>
          <w:sz w:val="22"/>
          <w:szCs w:val="22"/>
          <w:lang w:val="lv-LV"/>
        </w:rPr>
      </w:pPr>
      <w:r w:rsidRPr="0050284A">
        <w:rPr>
          <w:rFonts w:ascii="Times New Roman" w:hAnsi="Times New Roman"/>
          <w:sz w:val="22"/>
          <w:szCs w:val="22"/>
          <w:lang w:val="lv-LV"/>
        </w:rPr>
        <w:t>Esošās fasādes sienas</w:t>
      </w:r>
      <w:r w:rsidR="00C27599">
        <w:rPr>
          <w:rFonts w:ascii="Times New Roman" w:hAnsi="Times New Roman"/>
          <w:sz w:val="22"/>
          <w:szCs w:val="22"/>
          <w:lang w:val="lv-LV"/>
        </w:rPr>
        <w:t xml:space="preserve"> un atsevišķu pāļu</w:t>
      </w:r>
      <w:r w:rsidRPr="0050284A">
        <w:rPr>
          <w:rFonts w:ascii="Times New Roman" w:hAnsi="Times New Roman"/>
          <w:sz w:val="22"/>
          <w:szCs w:val="22"/>
          <w:lang w:val="lv-LV"/>
        </w:rPr>
        <w:t xml:space="preserve"> dz.b</w:t>
      </w:r>
      <w:r>
        <w:rPr>
          <w:rFonts w:ascii="Times New Roman" w:hAnsi="Times New Roman"/>
          <w:sz w:val="22"/>
          <w:szCs w:val="22"/>
          <w:lang w:val="lv-LV"/>
        </w:rPr>
        <w:t>.</w:t>
      </w:r>
      <w:r w:rsidRPr="0050284A">
        <w:rPr>
          <w:rFonts w:ascii="Times New Roman" w:hAnsi="Times New Roman"/>
          <w:sz w:val="22"/>
          <w:szCs w:val="22"/>
          <w:lang w:val="lv-LV"/>
        </w:rPr>
        <w:t xml:space="preserve"> čaulpāļ</w:t>
      </w:r>
      <w:r w:rsidR="00C27599">
        <w:rPr>
          <w:rFonts w:ascii="Times New Roman" w:hAnsi="Times New Roman"/>
          <w:sz w:val="22"/>
          <w:szCs w:val="22"/>
          <w:lang w:val="lv-LV"/>
        </w:rPr>
        <w:t>iem</w:t>
      </w:r>
      <w:r w:rsidRPr="0050284A">
        <w:rPr>
          <w:rFonts w:ascii="Times New Roman" w:hAnsi="Times New Roman"/>
          <w:sz w:val="22"/>
          <w:szCs w:val="22"/>
          <w:lang w:val="lv-LV"/>
        </w:rPr>
        <w:t xml:space="preserve"> Ø1600mm </w:t>
      </w:r>
      <w:r w:rsidR="00C27599">
        <w:rPr>
          <w:rFonts w:ascii="Times New Roman" w:hAnsi="Times New Roman"/>
          <w:sz w:val="22"/>
          <w:szCs w:val="22"/>
          <w:lang w:val="lv-LV"/>
        </w:rPr>
        <w:t xml:space="preserve">ir plaisas un </w:t>
      </w:r>
      <w:r w:rsidR="00781AFC">
        <w:rPr>
          <w:rFonts w:ascii="Times New Roman" w:hAnsi="Times New Roman"/>
          <w:sz w:val="22"/>
          <w:szCs w:val="22"/>
          <w:lang w:val="lv-LV"/>
        </w:rPr>
        <w:t xml:space="preserve">citi </w:t>
      </w:r>
      <w:r w:rsidR="00C27599">
        <w:rPr>
          <w:rFonts w:ascii="Times New Roman" w:hAnsi="Times New Roman"/>
          <w:sz w:val="22"/>
          <w:szCs w:val="22"/>
          <w:lang w:val="lv-LV"/>
        </w:rPr>
        <w:t>betona bojājumi</w:t>
      </w:r>
      <w:r w:rsidRPr="0050284A">
        <w:rPr>
          <w:rFonts w:ascii="Times New Roman" w:hAnsi="Times New Roman"/>
          <w:sz w:val="22"/>
          <w:szCs w:val="22"/>
          <w:lang w:val="lv-LV"/>
        </w:rPr>
        <w:t>.</w:t>
      </w:r>
    </w:p>
    <w:p w:rsidR="00AB37EA" w:rsidRPr="0050284A" w:rsidRDefault="00AB37EA" w:rsidP="00AB37EA">
      <w:pPr>
        <w:pStyle w:val="ListParagraph"/>
        <w:numPr>
          <w:ilvl w:val="0"/>
          <w:numId w:val="9"/>
        </w:numPr>
        <w:spacing w:after="100" w:afterAutospacing="1"/>
        <w:jc w:val="both"/>
        <w:rPr>
          <w:rFonts w:ascii="Times New Roman" w:hAnsi="Times New Roman"/>
          <w:sz w:val="22"/>
          <w:szCs w:val="22"/>
          <w:lang w:val="lv-LV"/>
        </w:rPr>
      </w:pPr>
      <w:r w:rsidRPr="0050284A">
        <w:rPr>
          <w:rFonts w:ascii="Times New Roman" w:hAnsi="Times New Roman"/>
          <w:sz w:val="22"/>
          <w:szCs w:val="22"/>
          <w:lang w:val="lv-LV"/>
        </w:rPr>
        <w:t xml:space="preserve">Pāļu </w:t>
      </w:r>
      <w:r>
        <w:rPr>
          <w:rFonts w:ascii="Times New Roman" w:hAnsi="Times New Roman"/>
          <w:sz w:val="22"/>
          <w:szCs w:val="22"/>
          <w:lang w:val="lv-LV"/>
        </w:rPr>
        <w:t>perimetra tērauda</w:t>
      </w:r>
      <w:r w:rsidRPr="0050284A">
        <w:rPr>
          <w:rFonts w:ascii="Times New Roman" w:hAnsi="Times New Roman"/>
          <w:sz w:val="22"/>
          <w:szCs w:val="22"/>
          <w:lang w:val="lv-LV"/>
        </w:rPr>
        <w:t xml:space="preserve"> rievpāļu </w:t>
      </w:r>
      <w:r w:rsidR="006B2712">
        <w:rPr>
          <w:rFonts w:ascii="Times New Roman" w:hAnsi="Times New Roman"/>
          <w:sz w:val="22"/>
          <w:szCs w:val="22"/>
          <w:lang w:val="lv-LV"/>
        </w:rPr>
        <w:t>korozija mainīgā ūdens līmeņa zonā</w:t>
      </w:r>
      <w:r w:rsidRPr="0050284A">
        <w:rPr>
          <w:rFonts w:ascii="Times New Roman" w:hAnsi="Times New Roman"/>
          <w:sz w:val="22"/>
          <w:szCs w:val="22"/>
          <w:lang w:val="lv-LV"/>
        </w:rPr>
        <w:t>.</w:t>
      </w:r>
    </w:p>
    <w:p w:rsidR="00AB37EA" w:rsidRPr="0050284A" w:rsidRDefault="006372B4" w:rsidP="00AB37EA">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2.</w:t>
      </w:r>
      <w:r w:rsidR="008D2ACA">
        <w:rPr>
          <w:rFonts w:ascii="Times New Roman" w:hAnsi="Times New Roman"/>
          <w:sz w:val="22"/>
          <w:szCs w:val="22"/>
          <w:lang w:val="lv-LV"/>
        </w:rPr>
        <w:t>posma</w:t>
      </w:r>
      <w:r w:rsidR="00AB37EA" w:rsidRPr="0050284A">
        <w:rPr>
          <w:rFonts w:ascii="Times New Roman" w:hAnsi="Times New Roman"/>
          <w:sz w:val="22"/>
          <w:szCs w:val="22"/>
          <w:lang w:val="lv-LV"/>
        </w:rPr>
        <w:t xml:space="preserve"> dz.b</w:t>
      </w:r>
      <w:r w:rsidR="00AB37EA">
        <w:rPr>
          <w:rFonts w:ascii="Times New Roman" w:hAnsi="Times New Roman"/>
          <w:sz w:val="22"/>
          <w:szCs w:val="22"/>
          <w:lang w:val="lv-LV"/>
        </w:rPr>
        <w:t>.</w:t>
      </w:r>
      <w:r w:rsidR="00AB37EA" w:rsidRPr="0050284A">
        <w:rPr>
          <w:rFonts w:ascii="Times New Roman" w:hAnsi="Times New Roman"/>
          <w:sz w:val="22"/>
          <w:szCs w:val="22"/>
          <w:lang w:val="lv-LV"/>
        </w:rPr>
        <w:t xml:space="preserve"> čaulpāļu Ø1200mm saduras mezgl</w:t>
      </w:r>
      <w:r w:rsidR="00D64F5D">
        <w:rPr>
          <w:rFonts w:ascii="Times New Roman" w:hAnsi="Times New Roman"/>
          <w:sz w:val="22"/>
          <w:szCs w:val="22"/>
          <w:lang w:val="lv-LV"/>
        </w:rPr>
        <w:t>u</w:t>
      </w:r>
      <w:r w:rsidR="00AB37EA" w:rsidRPr="0050284A">
        <w:rPr>
          <w:rFonts w:ascii="Times New Roman" w:hAnsi="Times New Roman"/>
          <w:sz w:val="22"/>
          <w:szCs w:val="22"/>
          <w:lang w:val="lv-LV"/>
        </w:rPr>
        <w:t xml:space="preserve"> ar dz.b</w:t>
      </w:r>
      <w:r w:rsidR="00AB37EA">
        <w:rPr>
          <w:rFonts w:ascii="Times New Roman" w:hAnsi="Times New Roman"/>
          <w:sz w:val="22"/>
          <w:szCs w:val="22"/>
          <w:lang w:val="lv-LV"/>
        </w:rPr>
        <w:t>.</w:t>
      </w:r>
      <w:r w:rsidR="00AB37EA" w:rsidRPr="0050284A">
        <w:rPr>
          <w:rFonts w:ascii="Times New Roman" w:hAnsi="Times New Roman"/>
          <w:sz w:val="22"/>
          <w:szCs w:val="22"/>
          <w:lang w:val="lv-LV"/>
        </w:rPr>
        <w:t xml:space="preserve"> virsbūves režģogu </w:t>
      </w:r>
      <w:r w:rsidR="00D64F5D">
        <w:rPr>
          <w:rFonts w:ascii="Times New Roman" w:hAnsi="Times New Roman"/>
          <w:sz w:val="22"/>
          <w:szCs w:val="22"/>
          <w:lang w:val="lv-LV"/>
        </w:rPr>
        <w:t>betona bojājumi</w:t>
      </w:r>
      <w:r w:rsidR="00AB37EA" w:rsidRPr="0050284A">
        <w:rPr>
          <w:rFonts w:ascii="Times New Roman" w:hAnsi="Times New Roman"/>
          <w:sz w:val="22"/>
          <w:szCs w:val="22"/>
          <w:lang w:val="lv-LV"/>
        </w:rPr>
        <w:t>.</w:t>
      </w:r>
    </w:p>
    <w:p w:rsidR="00AB37EA" w:rsidRPr="0050284A" w:rsidRDefault="006372B4" w:rsidP="00AB37EA">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 xml:space="preserve">Plaisas un </w:t>
      </w:r>
      <w:r w:rsidR="00781AFC">
        <w:rPr>
          <w:rFonts w:ascii="Times New Roman" w:hAnsi="Times New Roman"/>
          <w:sz w:val="22"/>
          <w:szCs w:val="22"/>
          <w:lang w:val="lv-LV"/>
        </w:rPr>
        <w:t xml:space="preserve">citi </w:t>
      </w:r>
      <w:r>
        <w:rPr>
          <w:rFonts w:ascii="Times New Roman" w:hAnsi="Times New Roman"/>
          <w:sz w:val="22"/>
          <w:szCs w:val="22"/>
          <w:lang w:val="lv-LV"/>
        </w:rPr>
        <w:t>betona bojājumi d</w:t>
      </w:r>
      <w:r w:rsidR="00AB37EA" w:rsidRPr="0050284A">
        <w:rPr>
          <w:rFonts w:ascii="Times New Roman" w:hAnsi="Times New Roman"/>
          <w:sz w:val="22"/>
          <w:szCs w:val="22"/>
          <w:lang w:val="lv-LV"/>
        </w:rPr>
        <w:t>z.b. virsbūv</w:t>
      </w:r>
      <w:r>
        <w:rPr>
          <w:rFonts w:ascii="Times New Roman" w:hAnsi="Times New Roman"/>
          <w:sz w:val="22"/>
          <w:szCs w:val="22"/>
          <w:lang w:val="lv-LV"/>
        </w:rPr>
        <w:t>ē</w:t>
      </w:r>
      <w:r w:rsidR="00AB37EA" w:rsidRPr="0050284A">
        <w:rPr>
          <w:rFonts w:ascii="Times New Roman" w:hAnsi="Times New Roman"/>
          <w:sz w:val="22"/>
          <w:szCs w:val="22"/>
          <w:lang w:val="lv-LV"/>
        </w:rPr>
        <w:t xml:space="preserve"> un režģog</w:t>
      </w:r>
      <w:r>
        <w:rPr>
          <w:rFonts w:ascii="Times New Roman" w:hAnsi="Times New Roman"/>
          <w:sz w:val="22"/>
          <w:szCs w:val="22"/>
          <w:lang w:val="lv-LV"/>
        </w:rPr>
        <w:t>os</w:t>
      </w:r>
      <w:r w:rsidR="00AB37EA" w:rsidRPr="0050284A">
        <w:rPr>
          <w:rFonts w:ascii="Times New Roman" w:hAnsi="Times New Roman"/>
          <w:sz w:val="22"/>
          <w:szCs w:val="22"/>
          <w:lang w:val="lv-LV"/>
        </w:rPr>
        <w:t>.</w:t>
      </w:r>
    </w:p>
    <w:p w:rsidR="006372B4" w:rsidRDefault="006372B4" w:rsidP="00AB37EA">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2.</w:t>
      </w:r>
      <w:r w:rsidR="008D2ACA">
        <w:rPr>
          <w:rFonts w:ascii="Times New Roman" w:hAnsi="Times New Roman"/>
          <w:sz w:val="22"/>
          <w:szCs w:val="22"/>
          <w:lang w:val="lv-LV"/>
        </w:rPr>
        <w:t>posma</w:t>
      </w:r>
      <w:r>
        <w:rPr>
          <w:rFonts w:ascii="Times New Roman" w:hAnsi="Times New Roman"/>
          <w:sz w:val="22"/>
          <w:szCs w:val="22"/>
          <w:lang w:val="lv-LV"/>
        </w:rPr>
        <w:t xml:space="preserve"> d</w:t>
      </w:r>
      <w:r w:rsidR="00AB37EA" w:rsidRPr="0050284A">
        <w:rPr>
          <w:rFonts w:ascii="Times New Roman" w:hAnsi="Times New Roman"/>
          <w:sz w:val="22"/>
          <w:szCs w:val="22"/>
          <w:lang w:val="lv-LV"/>
        </w:rPr>
        <w:t>z.b</w:t>
      </w:r>
      <w:r w:rsidR="00AB37EA">
        <w:rPr>
          <w:rFonts w:ascii="Times New Roman" w:hAnsi="Times New Roman"/>
          <w:sz w:val="22"/>
          <w:szCs w:val="22"/>
          <w:lang w:val="lv-LV"/>
        </w:rPr>
        <w:t>.</w:t>
      </w:r>
      <w:r w:rsidR="00AB37EA" w:rsidRPr="0050284A">
        <w:rPr>
          <w:rFonts w:ascii="Times New Roman" w:hAnsi="Times New Roman"/>
          <w:sz w:val="22"/>
          <w:szCs w:val="22"/>
          <w:lang w:val="lv-LV"/>
        </w:rPr>
        <w:t xml:space="preserve"> T</w:t>
      </w:r>
      <w:r w:rsidR="00AB37EA">
        <w:rPr>
          <w:rFonts w:ascii="Times New Roman" w:hAnsi="Times New Roman"/>
          <w:sz w:val="22"/>
          <w:szCs w:val="22"/>
          <w:lang w:val="lv-LV"/>
        </w:rPr>
        <w:t>-</w:t>
      </w:r>
      <w:r w:rsidR="00AB37EA" w:rsidRPr="0050284A">
        <w:rPr>
          <w:rFonts w:ascii="Times New Roman" w:hAnsi="Times New Roman"/>
          <w:sz w:val="22"/>
          <w:szCs w:val="22"/>
          <w:lang w:val="lv-LV"/>
        </w:rPr>
        <w:t xml:space="preserve">veida siju klāja apakšējās (pret ūdeni vērstās) virsmas </w:t>
      </w:r>
      <w:r>
        <w:rPr>
          <w:rFonts w:ascii="Times New Roman" w:hAnsi="Times New Roman"/>
          <w:sz w:val="22"/>
          <w:szCs w:val="22"/>
          <w:lang w:val="lv-LV"/>
        </w:rPr>
        <w:t>betona bojājumi</w:t>
      </w:r>
      <w:r w:rsidR="00AB37EA" w:rsidRPr="0050284A">
        <w:rPr>
          <w:rFonts w:ascii="Times New Roman" w:hAnsi="Times New Roman"/>
          <w:sz w:val="22"/>
          <w:szCs w:val="22"/>
          <w:lang w:val="lv-LV"/>
        </w:rPr>
        <w:t>.</w:t>
      </w:r>
    </w:p>
    <w:p w:rsidR="006372B4" w:rsidRDefault="006372B4" w:rsidP="00AB37EA">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Gultnes dziļuma atzīme pie piestātnes pārsniedz projektā noteikto.</w:t>
      </w:r>
    </w:p>
    <w:p w:rsidR="00AB37EA" w:rsidRPr="0050284A" w:rsidRDefault="006372B4" w:rsidP="00AB37EA">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Teritorijas segumu iesēdumi un bojājumi, lietus kanalizācijas teknes deformācijas, 2.</w:t>
      </w:r>
      <w:r w:rsidR="008D2ACA">
        <w:rPr>
          <w:rFonts w:ascii="Times New Roman" w:hAnsi="Times New Roman"/>
          <w:sz w:val="22"/>
          <w:szCs w:val="22"/>
          <w:lang w:val="lv-LV"/>
        </w:rPr>
        <w:t>posma</w:t>
      </w:r>
      <w:r>
        <w:rPr>
          <w:rFonts w:ascii="Times New Roman" w:hAnsi="Times New Roman"/>
          <w:sz w:val="22"/>
          <w:szCs w:val="22"/>
          <w:lang w:val="lv-LV"/>
        </w:rPr>
        <w:t xml:space="preserve"> betona seguma daļējs sabrukums.</w:t>
      </w:r>
      <w:r w:rsidR="00AB37EA" w:rsidRPr="0050284A">
        <w:rPr>
          <w:rFonts w:ascii="Times New Roman" w:hAnsi="Times New Roman"/>
          <w:sz w:val="22"/>
          <w:szCs w:val="22"/>
          <w:lang w:val="lv-LV"/>
        </w:rPr>
        <w:t xml:space="preserve"> </w:t>
      </w:r>
    </w:p>
    <w:p w:rsidR="00782ACD" w:rsidRPr="00706A5B" w:rsidRDefault="00706A5B" w:rsidP="00782ACD">
      <w:pPr>
        <w:tabs>
          <w:tab w:val="left" w:pos="840"/>
          <w:tab w:val="left" w:pos="3822"/>
          <w:tab w:val="right" w:leader="dot" w:pos="9540"/>
        </w:tabs>
        <w:spacing w:line="360" w:lineRule="auto"/>
        <w:rPr>
          <w:rFonts w:ascii="Times New Roman" w:eastAsia="Times New Roman" w:hAnsi="Times New Roman"/>
          <w:color w:val="000000"/>
          <w:sz w:val="22"/>
          <w:szCs w:val="22"/>
          <w:lang w:val="lv-LV" w:eastAsia="lv-LV"/>
        </w:rPr>
      </w:pPr>
      <w:r w:rsidRPr="00706A5B">
        <w:rPr>
          <w:rFonts w:ascii="Times New Roman" w:eastAsia="Times New Roman" w:hAnsi="Times New Roman"/>
          <w:color w:val="000000"/>
          <w:sz w:val="22"/>
          <w:szCs w:val="22"/>
          <w:lang w:val="lv-LV" w:eastAsia="lv-LV"/>
        </w:rPr>
        <w:tab/>
      </w:r>
      <w:r>
        <w:rPr>
          <w:rFonts w:ascii="Times New Roman" w:eastAsia="Times New Roman" w:hAnsi="Times New Roman"/>
          <w:color w:val="000000"/>
          <w:sz w:val="22"/>
          <w:szCs w:val="22"/>
          <w:lang w:val="lv-LV" w:eastAsia="lv-LV"/>
        </w:rPr>
        <w:t>Detalizēta informācija par piestātnes tehnisko stāvokli dota apsekošanas atskaitēs.</w:t>
      </w:r>
    </w:p>
    <w:p w:rsidR="0050284A" w:rsidRPr="0050284A" w:rsidRDefault="00706A5B" w:rsidP="0050284A">
      <w:pPr>
        <w:keepNext/>
        <w:pageBreakBefore/>
        <w:spacing w:line="240" w:lineRule="atLeast"/>
        <w:jc w:val="both"/>
        <w:outlineLvl w:val="0"/>
        <w:rPr>
          <w:rFonts w:ascii="Times New Roman" w:eastAsia="Times New Roman" w:hAnsi="Times New Roman"/>
          <w:b/>
          <w:caps/>
          <w:color w:val="000000"/>
          <w:lang w:val="lv-LV" w:eastAsia="lv-LV"/>
        </w:rPr>
      </w:pPr>
      <w:r>
        <w:rPr>
          <w:rFonts w:ascii="Times New Roman" w:eastAsia="Times New Roman" w:hAnsi="Times New Roman"/>
          <w:b/>
          <w:caps/>
          <w:color w:val="000000"/>
          <w:lang w:val="lv-LV" w:eastAsia="lv-LV"/>
        </w:rPr>
        <w:lastRenderedPageBreak/>
        <w:t>4</w:t>
      </w:r>
      <w:r w:rsidR="0050284A" w:rsidRPr="0050284A">
        <w:rPr>
          <w:rFonts w:ascii="Times New Roman" w:eastAsia="Times New Roman" w:hAnsi="Times New Roman"/>
          <w:b/>
          <w:caps/>
          <w:color w:val="000000"/>
          <w:lang w:val="lv-LV" w:eastAsia="lv-LV"/>
        </w:rPr>
        <w:t xml:space="preserve">. </w:t>
      </w:r>
      <w:r w:rsidR="0050284A">
        <w:rPr>
          <w:rFonts w:ascii="Times New Roman" w:eastAsia="Times New Roman" w:hAnsi="Times New Roman"/>
          <w:b/>
          <w:caps/>
          <w:color w:val="000000"/>
          <w:lang w:val="lv-LV" w:eastAsia="lv-LV"/>
        </w:rPr>
        <w:t>Renovācijas 1.kārta</w:t>
      </w:r>
      <w:r w:rsidR="00AB2065">
        <w:rPr>
          <w:rFonts w:ascii="Times New Roman" w:eastAsia="Times New Roman" w:hAnsi="Times New Roman"/>
          <w:b/>
          <w:caps/>
          <w:color w:val="000000"/>
          <w:lang w:val="lv-LV" w:eastAsia="lv-LV"/>
        </w:rPr>
        <w:t>s risinājumi</w:t>
      </w:r>
      <w:r w:rsidR="0050284A" w:rsidRPr="0050284A">
        <w:rPr>
          <w:rFonts w:ascii="Times New Roman" w:eastAsia="Times New Roman" w:hAnsi="Times New Roman"/>
          <w:b/>
          <w:caps/>
          <w:color w:val="000000"/>
          <w:lang w:val="lv-LV" w:eastAsia="lv-LV"/>
        </w:rPr>
        <w:t xml:space="preserve"> </w:t>
      </w:r>
    </w:p>
    <w:p w:rsidR="0050284A" w:rsidRDefault="00706A5B" w:rsidP="0050284A">
      <w:pPr>
        <w:keepNext/>
        <w:keepLines/>
        <w:numPr>
          <w:ilvl w:val="1"/>
          <w:numId w:val="0"/>
        </w:numPr>
        <w:spacing w:before="252" w:line="240" w:lineRule="atLeast"/>
        <w:jc w:val="both"/>
        <w:outlineLvl w:val="1"/>
        <w:rPr>
          <w:rFonts w:ascii="Times New Roman" w:eastAsia="Times New Roman" w:hAnsi="Times New Roman"/>
          <w:b/>
          <w:color w:val="000000"/>
          <w:lang w:val="lv-LV" w:eastAsia="lv-LV"/>
        </w:rPr>
      </w:pPr>
      <w:r>
        <w:rPr>
          <w:rFonts w:ascii="Times New Roman" w:eastAsia="Times New Roman" w:hAnsi="Times New Roman"/>
          <w:b/>
          <w:color w:val="000000"/>
          <w:lang w:val="lv-LV" w:eastAsia="lv-LV"/>
        </w:rPr>
        <w:t>4</w:t>
      </w:r>
      <w:r w:rsidR="0050284A" w:rsidRPr="0050284A">
        <w:rPr>
          <w:rFonts w:ascii="Times New Roman" w:eastAsia="Times New Roman" w:hAnsi="Times New Roman"/>
          <w:b/>
          <w:color w:val="000000"/>
          <w:lang w:val="lv-LV" w:eastAsia="lv-LV"/>
        </w:rPr>
        <w:t xml:space="preserve">.1. </w:t>
      </w:r>
      <w:r w:rsidR="00652573">
        <w:rPr>
          <w:rFonts w:ascii="Times New Roman" w:eastAsia="Times New Roman" w:hAnsi="Times New Roman"/>
          <w:b/>
          <w:color w:val="000000"/>
          <w:lang w:val="lv-LV" w:eastAsia="lv-LV"/>
        </w:rPr>
        <w:t xml:space="preserve">Renovācijas </w:t>
      </w:r>
      <w:r w:rsidR="0050284A">
        <w:rPr>
          <w:rFonts w:ascii="Times New Roman" w:eastAsia="Times New Roman" w:hAnsi="Times New Roman"/>
          <w:b/>
          <w:color w:val="000000"/>
          <w:lang w:val="lv-LV" w:eastAsia="lv-LV"/>
        </w:rPr>
        <w:t>1.kārtas darbu sastāvs</w:t>
      </w:r>
    </w:p>
    <w:p w:rsidR="0050284A" w:rsidRDefault="00314A89" w:rsidP="00E50632">
      <w:pPr>
        <w:jc w:val="both"/>
        <w:rPr>
          <w:rFonts w:ascii="Times New Roman" w:hAnsi="Times New Roman"/>
          <w:sz w:val="22"/>
          <w:szCs w:val="22"/>
          <w:lang w:val="lv-LV"/>
        </w:rPr>
      </w:pPr>
      <w:r>
        <w:rPr>
          <w:rFonts w:ascii="Times New Roman" w:eastAsia="Times New Roman" w:hAnsi="Times New Roman"/>
          <w:color w:val="000000"/>
          <w:sz w:val="22"/>
          <w:szCs w:val="22"/>
          <w:lang w:val="lv-LV" w:eastAsia="lv-LV"/>
        </w:rPr>
        <w:tab/>
        <w:t xml:space="preserve">Renovācijas darbu 1.kārta ietver </w:t>
      </w:r>
      <w:r w:rsidR="007B4773">
        <w:rPr>
          <w:rFonts w:ascii="Times New Roman" w:eastAsia="Times New Roman" w:hAnsi="Times New Roman"/>
          <w:color w:val="000000"/>
          <w:sz w:val="22"/>
          <w:szCs w:val="22"/>
          <w:lang w:val="lv-LV" w:eastAsia="lv-LV"/>
        </w:rPr>
        <w:t xml:space="preserve">sekojošus </w:t>
      </w:r>
      <w:r w:rsidR="007B4773">
        <w:rPr>
          <w:rFonts w:ascii="Times New Roman" w:hAnsi="Times New Roman"/>
          <w:sz w:val="22"/>
          <w:szCs w:val="22"/>
          <w:lang w:val="lv-LV"/>
        </w:rPr>
        <w:t>esošās dz.b. čaulpāļu fasādes sienas un remonta darbus</w:t>
      </w:r>
      <w:r w:rsidR="00E50632">
        <w:rPr>
          <w:rFonts w:ascii="Times New Roman" w:hAnsi="Times New Roman"/>
          <w:sz w:val="22"/>
          <w:szCs w:val="22"/>
          <w:lang w:val="lv-LV"/>
        </w:rPr>
        <w:t xml:space="preserve"> un gultnes rievsienas izbūvi ar mērķi novērst teritorijas aizbēruma grunts noplūdi gultnes izskalojumu rezultātā un sastāv no sekojošiem galvenajiem darbu veidiem: </w:t>
      </w:r>
    </w:p>
    <w:p w:rsidR="007B4773" w:rsidRPr="00314A89" w:rsidRDefault="007B4773" w:rsidP="007B4773">
      <w:pPr>
        <w:keepNext/>
        <w:keepLines/>
        <w:numPr>
          <w:ilvl w:val="1"/>
          <w:numId w:val="0"/>
        </w:numPr>
        <w:jc w:val="both"/>
        <w:outlineLvl w:val="1"/>
        <w:rPr>
          <w:rFonts w:ascii="Times New Roman" w:eastAsia="Times New Roman" w:hAnsi="Times New Roman"/>
          <w:color w:val="000000"/>
          <w:sz w:val="22"/>
          <w:szCs w:val="22"/>
          <w:lang w:val="lv-LV" w:eastAsia="lv-LV"/>
        </w:rPr>
      </w:pPr>
    </w:p>
    <w:p w:rsidR="00477E82" w:rsidRDefault="00CA78AB" w:rsidP="0050284A">
      <w:pPr>
        <w:pStyle w:val="ListParagraph"/>
        <w:numPr>
          <w:ilvl w:val="0"/>
          <w:numId w:val="9"/>
        </w:numPr>
        <w:spacing w:after="100" w:afterAutospacing="1"/>
        <w:jc w:val="both"/>
        <w:rPr>
          <w:rFonts w:ascii="Times New Roman" w:hAnsi="Times New Roman"/>
          <w:sz w:val="22"/>
          <w:szCs w:val="22"/>
          <w:lang w:val="lv-LV"/>
        </w:rPr>
      </w:pPr>
      <w:r w:rsidRPr="0050284A">
        <w:rPr>
          <w:rFonts w:ascii="Times New Roman" w:hAnsi="Times New Roman"/>
          <w:sz w:val="22"/>
          <w:szCs w:val="22"/>
          <w:lang w:val="lv-LV"/>
        </w:rPr>
        <w:t xml:space="preserve">Seglīstu </w:t>
      </w:r>
      <w:r w:rsidR="00477E82" w:rsidRPr="0050284A">
        <w:rPr>
          <w:rFonts w:ascii="Times New Roman" w:hAnsi="Times New Roman"/>
          <w:sz w:val="22"/>
          <w:szCs w:val="22"/>
          <w:lang w:val="lv-LV"/>
        </w:rPr>
        <w:t xml:space="preserve">starp </w:t>
      </w:r>
      <w:r w:rsidR="0032321A" w:rsidRPr="0050284A">
        <w:rPr>
          <w:rFonts w:ascii="Times New Roman" w:hAnsi="Times New Roman"/>
          <w:sz w:val="22"/>
          <w:szCs w:val="22"/>
          <w:lang w:val="lv-LV"/>
        </w:rPr>
        <w:t xml:space="preserve">esošās fasādes sienas </w:t>
      </w:r>
      <w:r w:rsidR="00477E82" w:rsidRPr="0050284A">
        <w:rPr>
          <w:rFonts w:ascii="Times New Roman" w:hAnsi="Times New Roman"/>
          <w:sz w:val="22"/>
          <w:szCs w:val="22"/>
          <w:lang w:val="lv-LV"/>
        </w:rPr>
        <w:t>dz.b</w:t>
      </w:r>
      <w:r w:rsidR="007B4773">
        <w:rPr>
          <w:rFonts w:ascii="Times New Roman" w:hAnsi="Times New Roman"/>
          <w:sz w:val="22"/>
          <w:szCs w:val="22"/>
          <w:lang w:val="lv-LV"/>
        </w:rPr>
        <w:t>.</w:t>
      </w:r>
      <w:r w:rsidR="00477E82" w:rsidRPr="0050284A">
        <w:rPr>
          <w:rFonts w:ascii="Times New Roman" w:hAnsi="Times New Roman"/>
          <w:sz w:val="22"/>
          <w:szCs w:val="22"/>
          <w:lang w:val="lv-LV"/>
        </w:rPr>
        <w:t xml:space="preserve"> čaulpāļiem Ø1600mm re</w:t>
      </w:r>
      <w:r w:rsidR="00CB4922" w:rsidRPr="0050284A">
        <w:rPr>
          <w:rFonts w:ascii="Times New Roman" w:hAnsi="Times New Roman"/>
          <w:sz w:val="22"/>
          <w:szCs w:val="22"/>
          <w:lang w:val="lv-LV"/>
        </w:rPr>
        <w:t>monts</w:t>
      </w:r>
      <w:r w:rsidR="007B4773">
        <w:rPr>
          <w:rFonts w:ascii="Times New Roman" w:hAnsi="Times New Roman"/>
          <w:sz w:val="22"/>
          <w:szCs w:val="22"/>
          <w:lang w:val="lv-LV"/>
        </w:rPr>
        <w:t xml:space="preserve"> grunts necaurlaidības nodrošināšanai</w:t>
      </w:r>
      <w:r w:rsidR="00E50632">
        <w:rPr>
          <w:rFonts w:ascii="Times New Roman" w:hAnsi="Times New Roman"/>
          <w:sz w:val="22"/>
          <w:szCs w:val="22"/>
          <w:lang w:val="lv-LV"/>
        </w:rPr>
        <w:t>.</w:t>
      </w:r>
    </w:p>
    <w:p w:rsidR="00E50632" w:rsidRPr="0050284A" w:rsidRDefault="00E50632" w:rsidP="00E50632">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Gultnes rievsienas iegremdēšana piestātnes 1. un 2.posma priekšā</w:t>
      </w:r>
      <w:r w:rsidRPr="0050284A">
        <w:rPr>
          <w:rFonts w:ascii="Times New Roman" w:hAnsi="Times New Roman"/>
          <w:sz w:val="22"/>
          <w:szCs w:val="22"/>
          <w:lang w:val="lv-LV"/>
        </w:rPr>
        <w:t>.</w:t>
      </w:r>
    </w:p>
    <w:p w:rsidR="00E50632" w:rsidRDefault="00E50632" w:rsidP="00E50632">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Telpas starp rievsienu un čaulpāļiem (nogāzi) aizbēršana ar rupju grunti (grants, šķembas)</w:t>
      </w:r>
      <w:r w:rsidRPr="0050284A">
        <w:rPr>
          <w:rFonts w:ascii="Times New Roman" w:hAnsi="Times New Roman"/>
          <w:sz w:val="22"/>
          <w:szCs w:val="22"/>
          <w:lang w:val="lv-LV"/>
        </w:rPr>
        <w:t>.</w:t>
      </w:r>
    </w:p>
    <w:p w:rsidR="00E50632" w:rsidRDefault="00E50632" w:rsidP="00E50632">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Aizbēruma virsmas nostiprināšana ar 30cm biezu horizontālu betona aizsargslāni.</w:t>
      </w:r>
    </w:p>
    <w:p w:rsidR="00E50632" w:rsidRPr="00E50632" w:rsidRDefault="00E50632" w:rsidP="00E50632">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Projekta dziļuma atzīmes -9.50m BAS atjaunošana 20m platā joslā gar piestātni.</w:t>
      </w:r>
    </w:p>
    <w:p w:rsidR="00C54412" w:rsidRPr="00703C8F" w:rsidRDefault="00605136" w:rsidP="0050284A">
      <w:pPr>
        <w:tabs>
          <w:tab w:val="left" w:pos="360"/>
        </w:tabs>
        <w:spacing w:after="100" w:afterAutospacing="1"/>
        <w:rPr>
          <w:rFonts w:ascii="Times New Roman" w:hAnsi="Times New Roman"/>
          <w:sz w:val="22"/>
          <w:szCs w:val="22"/>
          <w:lang w:val="lv-LV"/>
        </w:rPr>
      </w:pPr>
      <w:bookmarkStart w:id="5" w:name="OLE_LINK29"/>
      <w:r>
        <w:rPr>
          <w:rFonts w:ascii="Times New Roman" w:hAnsi="Times New Roman"/>
          <w:sz w:val="22"/>
          <w:szCs w:val="22"/>
          <w:lang w:val="lv-LV"/>
        </w:rPr>
        <w:tab/>
        <w:t xml:space="preserve">Remonta darbu zonas un galvenie </w:t>
      </w:r>
      <w:r w:rsidR="00E50632">
        <w:rPr>
          <w:rFonts w:ascii="Times New Roman" w:hAnsi="Times New Roman"/>
          <w:sz w:val="22"/>
          <w:szCs w:val="22"/>
          <w:lang w:val="lv-LV"/>
        </w:rPr>
        <w:t>konstruktīvi-</w:t>
      </w:r>
      <w:r>
        <w:rPr>
          <w:rFonts w:ascii="Times New Roman" w:hAnsi="Times New Roman"/>
          <w:sz w:val="22"/>
          <w:szCs w:val="22"/>
          <w:lang w:val="lv-LV"/>
        </w:rPr>
        <w:t xml:space="preserve">tehnoloģiskie risinājumi </w:t>
      </w:r>
      <w:r w:rsidR="00C54412" w:rsidRPr="0050284A">
        <w:rPr>
          <w:rFonts w:ascii="Times New Roman" w:hAnsi="Times New Roman"/>
          <w:sz w:val="22"/>
          <w:szCs w:val="22"/>
          <w:lang w:val="lv-LV"/>
        </w:rPr>
        <w:t>parādīt</w:t>
      </w:r>
      <w:r>
        <w:rPr>
          <w:rFonts w:ascii="Times New Roman" w:hAnsi="Times New Roman"/>
          <w:sz w:val="22"/>
          <w:szCs w:val="22"/>
          <w:lang w:val="lv-LV"/>
        </w:rPr>
        <w:t>i</w:t>
      </w:r>
      <w:r w:rsidR="00C54412" w:rsidRPr="0050284A">
        <w:rPr>
          <w:rFonts w:ascii="Times New Roman" w:hAnsi="Times New Roman"/>
          <w:sz w:val="22"/>
          <w:szCs w:val="22"/>
          <w:lang w:val="lv-LV"/>
        </w:rPr>
        <w:t xml:space="preserve"> projekta </w:t>
      </w:r>
      <w:r w:rsidR="00E50632">
        <w:rPr>
          <w:rFonts w:ascii="Times New Roman" w:hAnsi="Times New Roman"/>
          <w:sz w:val="22"/>
          <w:szCs w:val="22"/>
          <w:lang w:val="lv-LV"/>
        </w:rPr>
        <w:t xml:space="preserve">1.kārtas </w:t>
      </w:r>
      <w:r w:rsidR="00C54412" w:rsidRPr="00703C8F">
        <w:rPr>
          <w:rFonts w:ascii="Times New Roman" w:hAnsi="Times New Roman"/>
          <w:sz w:val="22"/>
          <w:szCs w:val="22"/>
          <w:lang w:val="lv-LV"/>
        </w:rPr>
        <w:t xml:space="preserve">grafiskās daļas </w:t>
      </w:r>
      <w:r w:rsidRPr="00703C8F">
        <w:rPr>
          <w:rFonts w:ascii="Times New Roman" w:hAnsi="Times New Roman"/>
          <w:sz w:val="22"/>
          <w:szCs w:val="22"/>
          <w:lang w:val="lv-LV"/>
        </w:rPr>
        <w:t>rasējumos</w:t>
      </w:r>
      <w:r w:rsidR="00C14A30" w:rsidRPr="00703C8F">
        <w:rPr>
          <w:rFonts w:ascii="Times New Roman" w:hAnsi="Times New Roman"/>
          <w:sz w:val="22"/>
          <w:szCs w:val="22"/>
          <w:lang w:val="lv-LV"/>
        </w:rPr>
        <w:t xml:space="preserve"> HR1-1...</w:t>
      </w:r>
      <w:r w:rsidR="00E50632" w:rsidRPr="00703C8F">
        <w:rPr>
          <w:rFonts w:ascii="Times New Roman" w:hAnsi="Times New Roman"/>
          <w:sz w:val="22"/>
          <w:szCs w:val="22"/>
          <w:lang w:val="lv-LV"/>
        </w:rPr>
        <w:t>HR1</w:t>
      </w:r>
      <w:r w:rsidR="00C14A30" w:rsidRPr="00703C8F">
        <w:rPr>
          <w:rFonts w:ascii="Times New Roman" w:hAnsi="Times New Roman"/>
          <w:sz w:val="22"/>
          <w:szCs w:val="22"/>
          <w:lang w:val="lv-LV"/>
        </w:rPr>
        <w:t>-</w:t>
      </w:r>
      <w:r w:rsidR="00703C8F" w:rsidRPr="00703C8F">
        <w:rPr>
          <w:rFonts w:ascii="Times New Roman" w:hAnsi="Times New Roman"/>
          <w:sz w:val="22"/>
          <w:szCs w:val="22"/>
          <w:lang w:val="lv-LV"/>
        </w:rPr>
        <w:t>10</w:t>
      </w:r>
      <w:r w:rsidR="00C54412" w:rsidRPr="00703C8F">
        <w:rPr>
          <w:rFonts w:ascii="Times New Roman" w:hAnsi="Times New Roman"/>
          <w:sz w:val="22"/>
          <w:szCs w:val="22"/>
          <w:lang w:val="lv-LV"/>
        </w:rPr>
        <w:t>.</w:t>
      </w:r>
    </w:p>
    <w:p w:rsidR="00A2016E" w:rsidRPr="00453D7C" w:rsidRDefault="00706A5B" w:rsidP="00605136">
      <w:pPr>
        <w:keepNext/>
        <w:keepLines/>
        <w:numPr>
          <w:ilvl w:val="1"/>
          <w:numId w:val="0"/>
        </w:numPr>
        <w:spacing w:before="252" w:line="240" w:lineRule="atLeast"/>
        <w:jc w:val="both"/>
        <w:outlineLvl w:val="1"/>
        <w:rPr>
          <w:rFonts w:ascii="Times New Roman" w:hAnsi="Times New Roman"/>
          <w:b/>
          <w:lang w:val="lv-LV"/>
        </w:rPr>
      </w:pPr>
      <w:r>
        <w:rPr>
          <w:rFonts w:ascii="Times New Roman" w:eastAsia="Times New Roman" w:hAnsi="Times New Roman"/>
          <w:b/>
          <w:color w:val="000000"/>
          <w:lang w:val="lv-LV" w:eastAsia="lv-LV"/>
        </w:rPr>
        <w:t>4</w:t>
      </w:r>
      <w:r w:rsidR="00605136" w:rsidRPr="0050284A">
        <w:rPr>
          <w:rFonts w:ascii="Times New Roman" w:eastAsia="Times New Roman" w:hAnsi="Times New Roman"/>
          <w:b/>
          <w:color w:val="000000"/>
          <w:lang w:val="lv-LV" w:eastAsia="lv-LV"/>
        </w:rPr>
        <w:t>.</w:t>
      </w:r>
      <w:r w:rsidR="00605136">
        <w:rPr>
          <w:rFonts w:ascii="Times New Roman" w:eastAsia="Times New Roman" w:hAnsi="Times New Roman"/>
          <w:b/>
          <w:color w:val="000000"/>
          <w:lang w:val="lv-LV" w:eastAsia="lv-LV"/>
        </w:rPr>
        <w:t>2</w:t>
      </w:r>
      <w:r w:rsidR="00605136" w:rsidRPr="0050284A">
        <w:rPr>
          <w:rFonts w:ascii="Times New Roman" w:eastAsia="Times New Roman" w:hAnsi="Times New Roman"/>
          <w:b/>
          <w:color w:val="000000"/>
          <w:lang w:val="lv-LV" w:eastAsia="lv-LV"/>
        </w:rPr>
        <w:t xml:space="preserve">. </w:t>
      </w:r>
      <w:bookmarkStart w:id="6" w:name="OLE_LINK184"/>
      <w:bookmarkStart w:id="7" w:name="OLE_LINK185"/>
      <w:bookmarkStart w:id="8" w:name="OLE_LINK145"/>
      <w:bookmarkEnd w:id="5"/>
      <w:r w:rsidR="00226393">
        <w:rPr>
          <w:rFonts w:ascii="Times New Roman" w:hAnsi="Times New Roman"/>
          <w:b/>
          <w:lang w:val="lv-LV"/>
        </w:rPr>
        <w:t>Konstruktīvie risinājumi</w:t>
      </w:r>
    </w:p>
    <w:p w:rsidR="00A2016E" w:rsidRPr="00453D7C" w:rsidRDefault="00706A5B" w:rsidP="009E1970">
      <w:pPr>
        <w:tabs>
          <w:tab w:val="left" w:pos="709"/>
        </w:tabs>
        <w:spacing w:before="100" w:beforeAutospacing="1" w:after="100" w:afterAutospacing="1" w:line="360" w:lineRule="auto"/>
        <w:rPr>
          <w:rFonts w:ascii="Times New Roman" w:hAnsi="Times New Roman"/>
          <w:b/>
          <w:lang w:val="lv-LV"/>
        </w:rPr>
      </w:pPr>
      <w:r>
        <w:rPr>
          <w:rFonts w:ascii="Times New Roman" w:hAnsi="Times New Roman"/>
          <w:b/>
          <w:lang w:val="lv-LV"/>
        </w:rPr>
        <w:t>4</w:t>
      </w:r>
      <w:r w:rsidR="009E1970">
        <w:rPr>
          <w:rFonts w:ascii="Times New Roman" w:hAnsi="Times New Roman"/>
          <w:b/>
          <w:lang w:val="lv-LV"/>
        </w:rPr>
        <w:t xml:space="preserve">.2.1. </w:t>
      </w:r>
      <w:r w:rsidR="00A2016E" w:rsidRPr="00453D7C">
        <w:rPr>
          <w:rFonts w:ascii="Times New Roman" w:hAnsi="Times New Roman"/>
          <w:b/>
          <w:lang w:val="lv-LV"/>
        </w:rPr>
        <w:t xml:space="preserve">Grunts necaurlaidības </w:t>
      </w:r>
      <w:r w:rsidR="00CA78AB" w:rsidRPr="00453D7C">
        <w:rPr>
          <w:rFonts w:ascii="Times New Roman" w:hAnsi="Times New Roman"/>
          <w:b/>
          <w:lang w:val="lv-LV"/>
        </w:rPr>
        <w:t>seglīstu</w:t>
      </w:r>
      <w:r w:rsidR="00477E82" w:rsidRPr="00453D7C">
        <w:rPr>
          <w:rFonts w:ascii="Times New Roman" w:hAnsi="Times New Roman"/>
          <w:b/>
          <w:lang w:val="lv-LV"/>
        </w:rPr>
        <w:t xml:space="preserve"> </w:t>
      </w:r>
      <w:r w:rsidR="00A2016E" w:rsidRPr="00453D7C">
        <w:rPr>
          <w:rFonts w:ascii="Times New Roman" w:hAnsi="Times New Roman"/>
          <w:b/>
          <w:lang w:val="lv-LV"/>
        </w:rPr>
        <w:t>atjaunošana starp dz.b</w:t>
      </w:r>
      <w:r w:rsidR="007A7B34">
        <w:rPr>
          <w:rFonts w:ascii="Times New Roman" w:hAnsi="Times New Roman"/>
          <w:b/>
          <w:lang w:val="lv-LV"/>
        </w:rPr>
        <w:t>.</w:t>
      </w:r>
      <w:r w:rsidR="00A2016E" w:rsidRPr="00453D7C">
        <w:rPr>
          <w:rFonts w:ascii="Times New Roman" w:hAnsi="Times New Roman"/>
          <w:b/>
          <w:lang w:val="lv-LV"/>
        </w:rPr>
        <w:t xml:space="preserve"> čaulpāļiem Ø1600mm</w:t>
      </w:r>
    </w:p>
    <w:p w:rsidR="00A2016E" w:rsidRPr="007A7B34" w:rsidRDefault="00A2016E" w:rsidP="007A7B34">
      <w:pPr>
        <w:pStyle w:val="ListParagraph"/>
        <w:spacing w:before="100" w:beforeAutospacing="1" w:after="100" w:afterAutospacing="1"/>
        <w:ind w:left="0" w:firstLine="709"/>
        <w:contextualSpacing w:val="0"/>
        <w:jc w:val="both"/>
        <w:rPr>
          <w:rFonts w:ascii="Times New Roman" w:hAnsi="Times New Roman"/>
          <w:bCs/>
          <w:sz w:val="22"/>
          <w:szCs w:val="22"/>
          <w:lang w:val="lv-LV"/>
        </w:rPr>
      </w:pPr>
      <w:r w:rsidRPr="007A7B34">
        <w:rPr>
          <w:rFonts w:ascii="Times New Roman" w:hAnsi="Times New Roman"/>
          <w:bCs/>
          <w:sz w:val="22"/>
          <w:szCs w:val="22"/>
          <w:lang w:val="lv-LV"/>
        </w:rPr>
        <w:t xml:space="preserve">Grunts necaurlaidības nodrošināšanai </w:t>
      </w:r>
      <w:r w:rsidR="008D7A11" w:rsidRPr="007A7B34">
        <w:rPr>
          <w:rFonts w:ascii="Times New Roman" w:hAnsi="Times New Roman"/>
          <w:bCs/>
          <w:sz w:val="22"/>
          <w:szCs w:val="22"/>
          <w:lang w:val="lv-LV"/>
        </w:rPr>
        <w:t>dz.b</w:t>
      </w:r>
      <w:r w:rsidR="007A7B34">
        <w:rPr>
          <w:rFonts w:ascii="Times New Roman" w:hAnsi="Times New Roman"/>
          <w:bCs/>
          <w:sz w:val="22"/>
          <w:szCs w:val="22"/>
          <w:lang w:val="lv-LV"/>
        </w:rPr>
        <w:t>.</w:t>
      </w:r>
      <w:r w:rsidR="008D7A11" w:rsidRPr="007A7B34">
        <w:rPr>
          <w:rFonts w:ascii="Times New Roman" w:hAnsi="Times New Roman"/>
          <w:bCs/>
          <w:sz w:val="22"/>
          <w:szCs w:val="22"/>
          <w:lang w:val="lv-LV"/>
        </w:rPr>
        <w:t xml:space="preserve"> </w:t>
      </w:r>
      <w:r w:rsidRPr="007A7B34">
        <w:rPr>
          <w:rFonts w:ascii="Times New Roman" w:hAnsi="Times New Roman"/>
          <w:bCs/>
          <w:sz w:val="22"/>
          <w:szCs w:val="22"/>
          <w:lang w:val="lv-LV"/>
        </w:rPr>
        <w:t xml:space="preserve">čaulpāļu savienojumos no fasādes sienas iekšpuses iedzīti prizmatiskie </w:t>
      </w:r>
      <w:r w:rsidR="00CA78AB" w:rsidRPr="007A7B34">
        <w:rPr>
          <w:rFonts w:ascii="Times New Roman" w:hAnsi="Times New Roman"/>
          <w:bCs/>
          <w:sz w:val="22"/>
          <w:szCs w:val="22"/>
          <w:lang w:val="lv-LV"/>
        </w:rPr>
        <w:t>dz.b</w:t>
      </w:r>
      <w:r w:rsidR="007A7B34">
        <w:rPr>
          <w:rFonts w:ascii="Times New Roman" w:hAnsi="Times New Roman"/>
          <w:bCs/>
          <w:sz w:val="22"/>
          <w:szCs w:val="22"/>
          <w:lang w:val="lv-LV"/>
        </w:rPr>
        <w:t>.</w:t>
      </w:r>
      <w:r w:rsidR="00CA78AB" w:rsidRPr="007A7B34">
        <w:rPr>
          <w:rFonts w:ascii="Times New Roman" w:hAnsi="Times New Roman"/>
          <w:bCs/>
          <w:sz w:val="22"/>
          <w:szCs w:val="22"/>
          <w:lang w:val="lv-LV"/>
        </w:rPr>
        <w:t xml:space="preserve"> </w:t>
      </w:r>
      <w:r w:rsidRPr="007A7B34">
        <w:rPr>
          <w:rFonts w:ascii="Times New Roman" w:hAnsi="Times New Roman"/>
          <w:bCs/>
          <w:sz w:val="22"/>
          <w:szCs w:val="22"/>
          <w:lang w:val="lv-LV"/>
        </w:rPr>
        <w:t xml:space="preserve">pāļi 30x30cm. Starp čaulpāļiem un prizmatisko pāli ir spraugas </w:t>
      </w:r>
      <w:r w:rsidR="009E41C1" w:rsidRPr="007A7B34">
        <w:rPr>
          <w:rFonts w:ascii="Times New Roman" w:hAnsi="Times New Roman"/>
          <w:bCs/>
          <w:sz w:val="22"/>
          <w:szCs w:val="22"/>
          <w:lang w:val="lv-LV"/>
        </w:rPr>
        <w:t>un atvērumi</w:t>
      </w:r>
      <w:r w:rsidR="008D7A11" w:rsidRPr="007A7B34">
        <w:rPr>
          <w:rFonts w:ascii="Times New Roman" w:hAnsi="Times New Roman"/>
          <w:bCs/>
          <w:sz w:val="22"/>
          <w:szCs w:val="22"/>
          <w:lang w:val="lv-LV"/>
        </w:rPr>
        <w:t xml:space="preserve"> </w:t>
      </w:r>
      <w:r w:rsidRPr="007A7B34">
        <w:rPr>
          <w:rFonts w:ascii="Times New Roman" w:hAnsi="Times New Roman"/>
          <w:bCs/>
          <w:sz w:val="22"/>
          <w:szCs w:val="22"/>
          <w:lang w:val="lv-LV"/>
        </w:rPr>
        <w:t xml:space="preserve">visā sienas </w:t>
      </w:r>
      <w:r w:rsidR="008D7A11" w:rsidRPr="007A7B34">
        <w:rPr>
          <w:rFonts w:ascii="Times New Roman" w:hAnsi="Times New Roman"/>
          <w:bCs/>
          <w:sz w:val="22"/>
          <w:szCs w:val="22"/>
          <w:lang w:val="lv-LV"/>
        </w:rPr>
        <w:t>augstumā</w:t>
      </w:r>
      <w:r w:rsidRPr="007A7B34">
        <w:rPr>
          <w:rFonts w:ascii="Times New Roman" w:hAnsi="Times New Roman"/>
          <w:bCs/>
          <w:sz w:val="22"/>
          <w:szCs w:val="22"/>
          <w:lang w:val="lv-LV"/>
        </w:rPr>
        <w:t xml:space="preserve">. Caur šīm spraugām un atvērumiem notiek </w:t>
      </w:r>
      <w:r w:rsidR="007A7B34">
        <w:rPr>
          <w:rFonts w:ascii="Times New Roman" w:hAnsi="Times New Roman"/>
          <w:bCs/>
          <w:sz w:val="22"/>
          <w:szCs w:val="22"/>
          <w:lang w:val="lv-LV"/>
        </w:rPr>
        <w:t>aiz</w:t>
      </w:r>
      <w:r w:rsidRPr="007A7B34">
        <w:rPr>
          <w:rFonts w:ascii="Times New Roman" w:hAnsi="Times New Roman"/>
          <w:bCs/>
          <w:sz w:val="22"/>
          <w:szCs w:val="22"/>
          <w:lang w:val="lv-LV"/>
        </w:rPr>
        <w:t>bēruma grunts pastāvīg</w:t>
      </w:r>
      <w:r w:rsidR="007A7B34">
        <w:rPr>
          <w:rFonts w:ascii="Times New Roman" w:hAnsi="Times New Roman"/>
          <w:bCs/>
          <w:sz w:val="22"/>
          <w:szCs w:val="22"/>
          <w:lang w:val="lv-LV"/>
        </w:rPr>
        <w:t>a noplūde, kas izraisa</w:t>
      </w:r>
      <w:r w:rsidRPr="007A7B34">
        <w:rPr>
          <w:rFonts w:ascii="Times New Roman" w:hAnsi="Times New Roman"/>
          <w:bCs/>
          <w:sz w:val="22"/>
          <w:szCs w:val="22"/>
          <w:lang w:val="lv-LV"/>
        </w:rPr>
        <w:t xml:space="preserve"> piestātnes teritorijas iegrimes</w:t>
      </w:r>
      <w:r w:rsidR="007A7B34">
        <w:rPr>
          <w:rFonts w:ascii="Times New Roman" w:hAnsi="Times New Roman"/>
          <w:bCs/>
          <w:sz w:val="22"/>
          <w:szCs w:val="22"/>
          <w:lang w:val="lv-LV"/>
        </w:rPr>
        <w:t xml:space="preserve"> un seguma</w:t>
      </w:r>
      <w:r w:rsidRPr="007A7B34">
        <w:rPr>
          <w:rFonts w:ascii="Times New Roman" w:hAnsi="Times New Roman"/>
          <w:bCs/>
          <w:sz w:val="22"/>
          <w:szCs w:val="22"/>
          <w:lang w:val="lv-LV"/>
        </w:rPr>
        <w:t xml:space="preserve"> iebrukum</w:t>
      </w:r>
      <w:r w:rsidR="007A7B34">
        <w:rPr>
          <w:rFonts w:ascii="Times New Roman" w:hAnsi="Times New Roman"/>
          <w:bCs/>
          <w:sz w:val="22"/>
          <w:szCs w:val="22"/>
          <w:lang w:val="lv-LV"/>
        </w:rPr>
        <w:t>us</w:t>
      </w:r>
      <w:r w:rsidRPr="007A7B34">
        <w:rPr>
          <w:rFonts w:ascii="Times New Roman" w:hAnsi="Times New Roman"/>
          <w:bCs/>
          <w:sz w:val="22"/>
          <w:szCs w:val="22"/>
          <w:lang w:val="lv-LV"/>
        </w:rPr>
        <w:t>.</w:t>
      </w:r>
    </w:p>
    <w:p w:rsidR="00A2016E" w:rsidRPr="007A7B34" w:rsidRDefault="00A2016E" w:rsidP="007A7B34">
      <w:pPr>
        <w:pStyle w:val="ListParagraph"/>
        <w:spacing w:before="100" w:beforeAutospacing="1" w:after="100" w:afterAutospacing="1"/>
        <w:ind w:left="0" w:firstLine="709"/>
        <w:contextualSpacing w:val="0"/>
        <w:jc w:val="both"/>
        <w:rPr>
          <w:rFonts w:ascii="Times New Roman" w:hAnsi="Times New Roman"/>
          <w:color w:val="FF0000"/>
          <w:sz w:val="22"/>
          <w:szCs w:val="22"/>
          <w:lang w:val="lv-LV"/>
        </w:rPr>
      </w:pPr>
      <w:r w:rsidRPr="007A7B34">
        <w:rPr>
          <w:rFonts w:ascii="Times New Roman" w:hAnsi="Times New Roman"/>
          <w:sz w:val="22"/>
          <w:szCs w:val="22"/>
          <w:lang w:val="lv-LV"/>
        </w:rPr>
        <w:t>Laika posmā</w:t>
      </w:r>
      <w:r w:rsidR="007A7B34">
        <w:rPr>
          <w:rFonts w:ascii="Times New Roman" w:hAnsi="Times New Roman"/>
          <w:sz w:val="22"/>
          <w:szCs w:val="22"/>
          <w:lang w:val="lv-LV"/>
        </w:rPr>
        <w:t xml:space="preserve"> no</w:t>
      </w:r>
      <w:r w:rsidRPr="007A7B34">
        <w:rPr>
          <w:rFonts w:ascii="Times New Roman" w:hAnsi="Times New Roman"/>
          <w:sz w:val="22"/>
          <w:szCs w:val="22"/>
          <w:lang w:val="lv-LV"/>
        </w:rPr>
        <w:t xml:space="preserve"> 2007.–2010.gadam piestātn</w:t>
      </w:r>
      <w:r w:rsidR="007A7B34">
        <w:rPr>
          <w:rFonts w:ascii="Times New Roman" w:hAnsi="Times New Roman"/>
          <w:sz w:val="22"/>
          <w:szCs w:val="22"/>
          <w:lang w:val="lv-LV"/>
        </w:rPr>
        <w:t xml:space="preserve">es </w:t>
      </w:r>
      <w:r w:rsidR="00180D9B" w:rsidRPr="007A7B34">
        <w:rPr>
          <w:rFonts w:ascii="Times New Roman" w:hAnsi="Times New Roman"/>
          <w:sz w:val="22"/>
          <w:szCs w:val="22"/>
          <w:lang w:val="lv-LV"/>
        </w:rPr>
        <w:t>čaulpāļu fasādes siena</w:t>
      </w:r>
      <w:r w:rsidR="007A7B34">
        <w:rPr>
          <w:rFonts w:ascii="Times New Roman" w:hAnsi="Times New Roman"/>
          <w:sz w:val="22"/>
          <w:szCs w:val="22"/>
          <w:lang w:val="lv-LV"/>
        </w:rPr>
        <w:t>s daļai</w:t>
      </w:r>
      <w:r w:rsidR="00180D9B" w:rsidRPr="007A7B34">
        <w:rPr>
          <w:rFonts w:ascii="Times New Roman" w:hAnsi="Times New Roman"/>
          <w:sz w:val="22"/>
          <w:szCs w:val="22"/>
          <w:lang w:val="lv-LV"/>
        </w:rPr>
        <w:t xml:space="preserve"> </w:t>
      </w:r>
      <w:r w:rsidRPr="007A7B34">
        <w:rPr>
          <w:rFonts w:ascii="Times New Roman" w:hAnsi="Times New Roman"/>
          <w:sz w:val="22"/>
          <w:szCs w:val="22"/>
          <w:lang w:val="lv-LV"/>
        </w:rPr>
        <w:t xml:space="preserve">tika veikti grunts necaurlaidības </w:t>
      </w:r>
      <w:r w:rsidR="00CA78AB" w:rsidRPr="007A7B34">
        <w:rPr>
          <w:rFonts w:ascii="Times New Roman" w:hAnsi="Times New Roman"/>
          <w:sz w:val="22"/>
          <w:szCs w:val="22"/>
          <w:lang w:val="lv-LV"/>
        </w:rPr>
        <w:t xml:space="preserve">seglīstu </w:t>
      </w:r>
      <w:r w:rsidRPr="007A7B34">
        <w:rPr>
          <w:rFonts w:ascii="Times New Roman" w:hAnsi="Times New Roman"/>
          <w:sz w:val="22"/>
          <w:szCs w:val="22"/>
          <w:lang w:val="lv-LV"/>
        </w:rPr>
        <w:t>atjaunošanas darbi</w:t>
      </w:r>
      <w:r w:rsidR="007A7B34">
        <w:rPr>
          <w:rFonts w:ascii="Times New Roman" w:hAnsi="Times New Roman"/>
          <w:sz w:val="22"/>
          <w:szCs w:val="22"/>
          <w:lang w:val="lv-LV"/>
        </w:rPr>
        <w:t>, kas ir ņemts vērā, nosakot šī projekta darbu apjomus</w:t>
      </w:r>
      <w:r w:rsidRPr="007A7B34">
        <w:rPr>
          <w:rFonts w:ascii="Times New Roman" w:hAnsi="Times New Roman"/>
          <w:sz w:val="22"/>
          <w:szCs w:val="22"/>
          <w:lang w:val="lv-LV"/>
        </w:rPr>
        <w:t xml:space="preserve">. </w:t>
      </w:r>
    </w:p>
    <w:p w:rsidR="00A2016E" w:rsidRPr="004058EA" w:rsidRDefault="00A2016E" w:rsidP="00F408C4">
      <w:pPr>
        <w:rPr>
          <w:rFonts w:ascii="Times New Roman" w:hAnsi="Times New Roman"/>
          <w:b/>
          <w:sz w:val="22"/>
          <w:szCs w:val="22"/>
          <w:lang w:val="lv-LV"/>
        </w:rPr>
      </w:pPr>
      <w:r w:rsidRPr="004058EA">
        <w:rPr>
          <w:rFonts w:ascii="Times New Roman" w:hAnsi="Times New Roman"/>
          <w:b/>
          <w:sz w:val="22"/>
          <w:szCs w:val="22"/>
          <w:lang w:val="lv-LV"/>
        </w:rPr>
        <w:t>Tehniskais risinājums</w:t>
      </w:r>
    </w:p>
    <w:p w:rsidR="000D571F" w:rsidRPr="004058EA" w:rsidRDefault="00A2016E" w:rsidP="00F408C4">
      <w:pPr>
        <w:ind w:firstLine="709"/>
        <w:jc w:val="both"/>
        <w:rPr>
          <w:rFonts w:ascii="Times New Roman" w:hAnsi="Times New Roman"/>
          <w:sz w:val="22"/>
          <w:szCs w:val="22"/>
          <w:lang w:val="lv-LV"/>
        </w:rPr>
      </w:pPr>
      <w:r w:rsidRPr="004058EA">
        <w:rPr>
          <w:rFonts w:ascii="Times New Roman" w:hAnsi="Times New Roman"/>
          <w:bCs/>
          <w:sz w:val="22"/>
          <w:szCs w:val="22"/>
          <w:lang w:val="lv-LV"/>
        </w:rPr>
        <w:t xml:space="preserve">Grunts necaurlaidības atjaunošana jāveic </w:t>
      </w:r>
      <w:r w:rsidR="00F408C4" w:rsidRPr="004058EA">
        <w:rPr>
          <w:rFonts w:ascii="Times New Roman" w:hAnsi="Times New Roman"/>
          <w:bCs/>
          <w:sz w:val="22"/>
          <w:szCs w:val="22"/>
          <w:lang w:val="lv-LV"/>
        </w:rPr>
        <w:t>fasādes</w:t>
      </w:r>
      <w:r w:rsidRPr="004058EA">
        <w:rPr>
          <w:rFonts w:ascii="Times New Roman" w:hAnsi="Times New Roman"/>
          <w:bCs/>
          <w:sz w:val="22"/>
          <w:szCs w:val="22"/>
          <w:lang w:val="lv-LV"/>
        </w:rPr>
        <w:t xml:space="preserve"> sienas visās i</w:t>
      </w:r>
      <w:r w:rsidR="009D3C6F" w:rsidRPr="004058EA">
        <w:rPr>
          <w:rFonts w:ascii="Times New Roman" w:hAnsi="Times New Roman"/>
          <w:bCs/>
          <w:sz w:val="22"/>
          <w:szCs w:val="22"/>
          <w:lang w:val="lv-LV"/>
        </w:rPr>
        <w:t>epriekš neremontētajās seglīstēs</w:t>
      </w:r>
      <w:r w:rsidRPr="004058EA">
        <w:rPr>
          <w:rFonts w:ascii="Times New Roman" w:hAnsi="Times New Roman"/>
          <w:bCs/>
          <w:sz w:val="22"/>
          <w:szCs w:val="22"/>
          <w:lang w:val="lv-LV"/>
        </w:rPr>
        <w:t xml:space="preserve"> (21 gab.) pa visu augstumu no virsbūves un čaulpāļa saduras līdz 0,5m zemāk par gultnes </w:t>
      </w:r>
      <w:r w:rsidR="00844972" w:rsidRPr="004058EA">
        <w:rPr>
          <w:rFonts w:ascii="Times New Roman" w:hAnsi="Times New Roman"/>
          <w:bCs/>
          <w:sz w:val="22"/>
          <w:szCs w:val="22"/>
          <w:lang w:val="lv-LV"/>
        </w:rPr>
        <w:t xml:space="preserve">esošo </w:t>
      </w:r>
      <w:r w:rsidRPr="004058EA">
        <w:rPr>
          <w:rFonts w:ascii="Times New Roman" w:hAnsi="Times New Roman"/>
          <w:bCs/>
          <w:sz w:val="22"/>
          <w:szCs w:val="22"/>
          <w:lang w:val="lv-LV"/>
        </w:rPr>
        <w:t xml:space="preserve">atzīmi. </w:t>
      </w:r>
      <w:r w:rsidR="000D571F" w:rsidRPr="004058EA">
        <w:rPr>
          <w:rFonts w:ascii="Times New Roman" w:hAnsi="Times New Roman"/>
          <w:bCs/>
          <w:sz w:val="22"/>
          <w:szCs w:val="22"/>
          <w:lang w:val="lv-LV"/>
        </w:rPr>
        <w:t>S</w:t>
      </w:r>
      <w:r w:rsidR="009D3C6F" w:rsidRPr="004058EA">
        <w:rPr>
          <w:rFonts w:ascii="Times New Roman" w:hAnsi="Times New Roman"/>
          <w:bCs/>
          <w:sz w:val="22"/>
          <w:szCs w:val="22"/>
          <w:lang w:val="lv-LV"/>
        </w:rPr>
        <w:t xml:space="preserve">eglīstu </w:t>
      </w:r>
      <w:r w:rsidR="000D571F" w:rsidRPr="004058EA">
        <w:rPr>
          <w:rFonts w:ascii="Times New Roman" w:hAnsi="Times New Roman"/>
          <w:bCs/>
          <w:sz w:val="22"/>
          <w:szCs w:val="22"/>
          <w:lang w:val="lv-LV"/>
        </w:rPr>
        <w:t xml:space="preserve">remonts tiek nodrošināts ar metāla vairogu </w:t>
      </w:r>
      <w:r w:rsidR="008400D2" w:rsidRPr="004058EA">
        <w:rPr>
          <w:rFonts w:ascii="Times New Roman" w:hAnsi="Times New Roman"/>
          <w:bCs/>
          <w:sz w:val="22"/>
          <w:szCs w:val="22"/>
          <w:lang w:val="lv-LV"/>
        </w:rPr>
        <w:t>(</w:t>
      </w:r>
      <w:r w:rsidR="004058EA">
        <w:rPr>
          <w:rFonts w:ascii="Times New Roman" w:hAnsi="Times New Roman"/>
          <w:bCs/>
          <w:sz w:val="22"/>
          <w:szCs w:val="22"/>
          <w:lang w:val="lv-LV"/>
        </w:rPr>
        <w:t>paliekoša</w:t>
      </w:r>
      <w:r w:rsidR="008400D2" w:rsidRPr="004058EA">
        <w:rPr>
          <w:rFonts w:ascii="Times New Roman" w:hAnsi="Times New Roman"/>
          <w:bCs/>
          <w:sz w:val="22"/>
          <w:szCs w:val="22"/>
          <w:lang w:val="lv-LV"/>
        </w:rPr>
        <w:t xml:space="preserve"> veidne) </w:t>
      </w:r>
      <w:r w:rsidR="000D571F" w:rsidRPr="004058EA">
        <w:rPr>
          <w:rFonts w:ascii="Times New Roman" w:hAnsi="Times New Roman"/>
          <w:bCs/>
          <w:sz w:val="22"/>
          <w:szCs w:val="22"/>
          <w:lang w:val="lv-LV"/>
        </w:rPr>
        <w:t xml:space="preserve">montāžu un betona iepildīšanu elastīgajā </w:t>
      </w:r>
      <w:r w:rsidR="008400D2" w:rsidRPr="004058EA">
        <w:rPr>
          <w:rFonts w:ascii="Times New Roman" w:hAnsi="Times New Roman"/>
          <w:bCs/>
          <w:sz w:val="22"/>
          <w:szCs w:val="22"/>
          <w:lang w:val="lv-LV"/>
        </w:rPr>
        <w:t xml:space="preserve">ģeotekstila </w:t>
      </w:r>
      <w:r w:rsidR="000D571F" w:rsidRPr="004058EA">
        <w:rPr>
          <w:rFonts w:ascii="Times New Roman" w:hAnsi="Times New Roman"/>
          <w:bCs/>
          <w:sz w:val="22"/>
          <w:szCs w:val="22"/>
          <w:lang w:val="lv-LV"/>
        </w:rPr>
        <w:t xml:space="preserve">veidnē </w:t>
      </w:r>
      <w:r w:rsidR="008400D2" w:rsidRPr="004058EA">
        <w:rPr>
          <w:rFonts w:ascii="Times New Roman" w:hAnsi="Times New Roman"/>
          <w:bCs/>
          <w:sz w:val="22"/>
          <w:szCs w:val="22"/>
          <w:lang w:val="lv-LV"/>
        </w:rPr>
        <w:t>(maisā</w:t>
      </w:r>
      <w:r w:rsidR="00844972" w:rsidRPr="004058EA">
        <w:rPr>
          <w:rFonts w:ascii="Times New Roman" w:hAnsi="Times New Roman"/>
          <w:bCs/>
          <w:sz w:val="22"/>
          <w:szCs w:val="22"/>
          <w:lang w:val="lv-LV"/>
        </w:rPr>
        <w:t xml:space="preserve">) </w:t>
      </w:r>
      <w:r w:rsidR="000D571F" w:rsidRPr="004058EA">
        <w:rPr>
          <w:rFonts w:ascii="Times New Roman" w:hAnsi="Times New Roman"/>
          <w:bCs/>
          <w:sz w:val="22"/>
          <w:szCs w:val="22"/>
          <w:lang w:val="lv-LV"/>
        </w:rPr>
        <w:t xml:space="preserve">starp metāla vairogu un prizmatisko pāli. </w:t>
      </w:r>
    </w:p>
    <w:p w:rsidR="00BA1100" w:rsidRPr="004058EA" w:rsidRDefault="0007117A" w:rsidP="00F408C4">
      <w:pPr>
        <w:pStyle w:val="ListParagraph"/>
        <w:ind w:left="0" w:firstLine="709"/>
        <w:contextualSpacing w:val="0"/>
        <w:jc w:val="both"/>
        <w:rPr>
          <w:rFonts w:ascii="Times New Roman" w:hAnsi="Times New Roman"/>
          <w:bCs/>
          <w:sz w:val="22"/>
          <w:szCs w:val="22"/>
          <w:lang w:val="lv-LV"/>
        </w:rPr>
      </w:pPr>
      <w:r w:rsidRPr="004058EA">
        <w:rPr>
          <w:rFonts w:ascii="Times New Roman" w:hAnsi="Times New Roman"/>
          <w:sz w:val="22"/>
          <w:szCs w:val="22"/>
          <w:lang w:val="lv-LV"/>
        </w:rPr>
        <w:t>Sakarā ar mehānisk</w:t>
      </w:r>
      <w:r w:rsidR="00F408C4" w:rsidRPr="004058EA">
        <w:rPr>
          <w:rFonts w:ascii="Times New Roman" w:hAnsi="Times New Roman"/>
          <w:sz w:val="22"/>
          <w:szCs w:val="22"/>
          <w:lang w:val="lv-LV"/>
        </w:rPr>
        <w:t>u</w:t>
      </w:r>
      <w:r w:rsidRPr="004058EA">
        <w:rPr>
          <w:rFonts w:ascii="Times New Roman" w:hAnsi="Times New Roman"/>
          <w:sz w:val="22"/>
          <w:szCs w:val="22"/>
          <w:lang w:val="lv-LV"/>
        </w:rPr>
        <w:t xml:space="preserve"> bojājumu </w:t>
      </w:r>
      <w:r w:rsidR="00AC6C7B" w:rsidRPr="004058EA">
        <w:rPr>
          <w:rFonts w:ascii="Times New Roman" w:hAnsi="Times New Roman"/>
          <w:sz w:val="22"/>
          <w:szCs w:val="22"/>
          <w:lang w:val="lv-LV"/>
        </w:rPr>
        <w:t xml:space="preserve">jāveic </w:t>
      </w:r>
      <w:r w:rsidRPr="004058EA">
        <w:rPr>
          <w:rFonts w:ascii="Times New Roman" w:hAnsi="Times New Roman"/>
          <w:sz w:val="22"/>
          <w:szCs w:val="22"/>
          <w:lang w:val="lv-LV"/>
        </w:rPr>
        <w:t>m</w:t>
      </w:r>
      <w:r w:rsidR="00BA1100" w:rsidRPr="004058EA">
        <w:rPr>
          <w:rFonts w:ascii="Times New Roman" w:hAnsi="Times New Roman"/>
          <w:sz w:val="22"/>
          <w:szCs w:val="22"/>
          <w:lang w:val="lv-LV"/>
        </w:rPr>
        <w:t xml:space="preserve">etāla vairoga montāža </w:t>
      </w:r>
      <w:r w:rsidR="009D3C6F" w:rsidRPr="004058EA">
        <w:rPr>
          <w:rFonts w:ascii="Times New Roman" w:hAnsi="Times New Roman"/>
          <w:sz w:val="22"/>
          <w:szCs w:val="22"/>
          <w:lang w:val="lv-LV"/>
        </w:rPr>
        <w:t>seglīstē</w:t>
      </w:r>
      <w:r w:rsidR="00F408C4" w:rsidRPr="004058EA">
        <w:rPr>
          <w:rFonts w:ascii="Times New Roman" w:hAnsi="Times New Roman"/>
          <w:sz w:val="22"/>
          <w:szCs w:val="22"/>
          <w:lang w:val="lv-LV"/>
        </w:rPr>
        <w:t>m</w:t>
      </w:r>
      <w:r w:rsidR="00402F8A" w:rsidRPr="004058EA">
        <w:rPr>
          <w:rFonts w:ascii="Times New Roman" w:hAnsi="Times New Roman"/>
          <w:sz w:val="22"/>
          <w:szCs w:val="22"/>
          <w:lang w:val="lv-LV"/>
        </w:rPr>
        <w:t xml:space="preserve"> </w:t>
      </w:r>
      <w:r w:rsidR="000D571F" w:rsidRPr="004058EA">
        <w:rPr>
          <w:rFonts w:ascii="Times New Roman" w:hAnsi="Times New Roman"/>
          <w:bCs/>
          <w:sz w:val="22"/>
          <w:szCs w:val="22"/>
          <w:lang w:val="lv-LV"/>
        </w:rPr>
        <w:t>Nr.44-43 no</w:t>
      </w:r>
      <w:r w:rsidR="006C45EA" w:rsidRPr="004058EA">
        <w:rPr>
          <w:rFonts w:ascii="Times New Roman" w:hAnsi="Times New Roman"/>
          <w:bCs/>
          <w:sz w:val="22"/>
          <w:szCs w:val="22"/>
          <w:lang w:val="lv-LV"/>
        </w:rPr>
        <w:t xml:space="preserve"> </w:t>
      </w:r>
      <w:r w:rsidR="000D571F" w:rsidRPr="004058EA">
        <w:rPr>
          <w:rFonts w:ascii="Times New Roman" w:hAnsi="Times New Roman"/>
          <w:bCs/>
          <w:sz w:val="22"/>
          <w:szCs w:val="22"/>
          <w:lang w:val="lv-LV"/>
        </w:rPr>
        <w:t xml:space="preserve">virsbūves </w:t>
      </w:r>
      <w:r w:rsidRPr="004058EA">
        <w:rPr>
          <w:rFonts w:ascii="Times New Roman" w:hAnsi="Times New Roman"/>
          <w:bCs/>
          <w:sz w:val="22"/>
          <w:szCs w:val="22"/>
          <w:lang w:val="lv-LV"/>
        </w:rPr>
        <w:t>apakšas</w:t>
      </w:r>
      <w:r w:rsidR="000D571F" w:rsidRPr="004058EA">
        <w:rPr>
          <w:rFonts w:ascii="Times New Roman" w:hAnsi="Times New Roman"/>
          <w:bCs/>
          <w:sz w:val="22"/>
          <w:szCs w:val="22"/>
          <w:lang w:val="lv-LV"/>
        </w:rPr>
        <w:t xml:space="preserve"> līdz atzīmei -2,2m</w:t>
      </w:r>
      <w:r w:rsidRPr="004058EA">
        <w:rPr>
          <w:rFonts w:ascii="Times New Roman" w:hAnsi="Times New Roman"/>
          <w:bCs/>
          <w:sz w:val="22"/>
          <w:szCs w:val="22"/>
          <w:lang w:val="lv-LV"/>
        </w:rPr>
        <w:t xml:space="preserve">. </w:t>
      </w:r>
    </w:p>
    <w:p w:rsidR="00E77BEF" w:rsidRPr="004058EA" w:rsidRDefault="009D3C6F" w:rsidP="00F408C4">
      <w:pPr>
        <w:pStyle w:val="ListParagraph"/>
        <w:ind w:left="0" w:firstLine="709"/>
        <w:contextualSpacing w:val="0"/>
        <w:jc w:val="both"/>
        <w:rPr>
          <w:rFonts w:ascii="Times New Roman" w:hAnsi="Times New Roman"/>
          <w:bCs/>
          <w:sz w:val="22"/>
          <w:szCs w:val="22"/>
          <w:lang w:val="lv-LV"/>
        </w:rPr>
      </w:pPr>
      <w:r w:rsidRPr="004058EA">
        <w:rPr>
          <w:rFonts w:ascii="Times New Roman" w:hAnsi="Times New Roman"/>
          <w:bCs/>
          <w:sz w:val="22"/>
          <w:szCs w:val="22"/>
          <w:lang w:val="lv-LV"/>
        </w:rPr>
        <w:t>Seglīst</w:t>
      </w:r>
      <w:r w:rsidR="006C45EA" w:rsidRPr="004058EA">
        <w:rPr>
          <w:rFonts w:ascii="Times New Roman" w:hAnsi="Times New Roman"/>
          <w:bCs/>
          <w:sz w:val="22"/>
          <w:szCs w:val="22"/>
          <w:lang w:val="lv-LV"/>
        </w:rPr>
        <w:t>ēm</w:t>
      </w:r>
      <w:r w:rsidRPr="004058EA">
        <w:rPr>
          <w:rFonts w:ascii="Times New Roman" w:hAnsi="Times New Roman"/>
          <w:bCs/>
          <w:sz w:val="22"/>
          <w:szCs w:val="22"/>
          <w:lang w:val="lv-LV"/>
        </w:rPr>
        <w:t xml:space="preserve"> </w:t>
      </w:r>
      <w:r w:rsidR="00F51679" w:rsidRPr="004058EA">
        <w:rPr>
          <w:rFonts w:ascii="Times New Roman" w:hAnsi="Times New Roman"/>
          <w:bCs/>
          <w:sz w:val="22"/>
          <w:szCs w:val="22"/>
          <w:lang w:val="lv-LV"/>
        </w:rPr>
        <w:t>Nr.76-75; 7</w:t>
      </w:r>
      <w:r w:rsidR="009E3637" w:rsidRPr="004058EA">
        <w:rPr>
          <w:rFonts w:ascii="Times New Roman" w:hAnsi="Times New Roman"/>
          <w:bCs/>
          <w:sz w:val="22"/>
          <w:szCs w:val="22"/>
          <w:lang w:val="lv-LV"/>
        </w:rPr>
        <w:t>5</w:t>
      </w:r>
      <w:r w:rsidR="00F51679" w:rsidRPr="004058EA">
        <w:rPr>
          <w:rFonts w:ascii="Times New Roman" w:hAnsi="Times New Roman"/>
          <w:bCs/>
          <w:sz w:val="22"/>
          <w:szCs w:val="22"/>
          <w:lang w:val="lv-LV"/>
        </w:rPr>
        <w:t>-7</w:t>
      </w:r>
      <w:r w:rsidR="009E3637" w:rsidRPr="004058EA">
        <w:rPr>
          <w:rFonts w:ascii="Times New Roman" w:hAnsi="Times New Roman"/>
          <w:bCs/>
          <w:sz w:val="22"/>
          <w:szCs w:val="22"/>
          <w:lang w:val="lv-LV"/>
        </w:rPr>
        <w:t>4</w:t>
      </w:r>
      <w:r w:rsidR="00F51679" w:rsidRPr="004058EA">
        <w:rPr>
          <w:rFonts w:ascii="Times New Roman" w:hAnsi="Times New Roman"/>
          <w:bCs/>
          <w:sz w:val="22"/>
          <w:szCs w:val="22"/>
          <w:lang w:val="lv-LV"/>
        </w:rPr>
        <w:t>; 7</w:t>
      </w:r>
      <w:r w:rsidR="009E3637" w:rsidRPr="004058EA">
        <w:rPr>
          <w:rFonts w:ascii="Times New Roman" w:hAnsi="Times New Roman"/>
          <w:bCs/>
          <w:sz w:val="22"/>
          <w:szCs w:val="22"/>
          <w:lang w:val="lv-LV"/>
        </w:rPr>
        <w:t>3</w:t>
      </w:r>
      <w:r w:rsidR="00F51679" w:rsidRPr="004058EA">
        <w:rPr>
          <w:rFonts w:ascii="Times New Roman" w:hAnsi="Times New Roman"/>
          <w:bCs/>
          <w:sz w:val="22"/>
          <w:szCs w:val="22"/>
          <w:lang w:val="lv-LV"/>
        </w:rPr>
        <w:t>-7</w:t>
      </w:r>
      <w:r w:rsidR="009E3637" w:rsidRPr="004058EA">
        <w:rPr>
          <w:rFonts w:ascii="Times New Roman" w:hAnsi="Times New Roman"/>
          <w:bCs/>
          <w:sz w:val="22"/>
          <w:szCs w:val="22"/>
          <w:lang w:val="lv-LV"/>
        </w:rPr>
        <w:t>2</w:t>
      </w:r>
      <w:r w:rsidR="00F51679" w:rsidRPr="004058EA">
        <w:rPr>
          <w:rFonts w:ascii="Times New Roman" w:hAnsi="Times New Roman"/>
          <w:bCs/>
          <w:sz w:val="22"/>
          <w:szCs w:val="22"/>
          <w:lang w:val="lv-LV"/>
        </w:rPr>
        <w:t>; 6</w:t>
      </w:r>
      <w:r w:rsidR="009E3637" w:rsidRPr="004058EA">
        <w:rPr>
          <w:rFonts w:ascii="Times New Roman" w:hAnsi="Times New Roman"/>
          <w:bCs/>
          <w:sz w:val="22"/>
          <w:szCs w:val="22"/>
          <w:lang w:val="lv-LV"/>
        </w:rPr>
        <w:t>9</w:t>
      </w:r>
      <w:r w:rsidR="00F51679" w:rsidRPr="004058EA">
        <w:rPr>
          <w:rFonts w:ascii="Times New Roman" w:hAnsi="Times New Roman"/>
          <w:bCs/>
          <w:sz w:val="22"/>
          <w:szCs w:val="22"/>
          <w:lang w:val="lv-LV"/>
        </w:rPr>
        <w:t>-6</w:t>
      </w:r>
      <w:r w:rsidR="009E3637" w:rsidRPr="004058EA">
        <w:rPr>
          <w:rFonts w:ascii="Times New Roman" w:hAnsi="Times New Roman"/>
          <w:bCs/>
          <w:sz w:val="22"/>
          <w:szCs w:val="22"/>
          <w:lang w:val="lv-LV"/>
        </w:rPr>
        <w:t>8; 68-67; 61-60; 59-58; 54-53</w:t>
      </w:r>
      <w:r w:rsidR="00F51679" w:rsidRPr="004058EA">
        <w:rPr>
          <w:rFonts w:ascii="Times New Roman" w:hAnsi="Times New Roman"/>
          <w:bCs/>
          <w:sz w:val="22"/>
          <w:szCs w:val="22"/>
          <w:lang w:val="lv-LV"/>
        </w:rPr>
        <w:t xml:space="preserve"> ū</w:t>
      </w:r>
      <w:r w:rsidR="00705881" w:rsidRPr="004058EA">
        <w:rPr>
          <w:rFonts w:ascii="Times New Roman" w:hAnsi="Times New Roman"/>
          <w:bCs/>
          <w:sz w:val="22"/>
          <w:szCs w:val="22"/>
          <w:lang w:val="lv-LV"/>
        </w:rPr>
        <w:t xml:space="preserve">dens līmeņa mainīgajā </w:t>
      </w:r>
      <w:r w:rsidR="00F51679" w:rsidRPr="004058EA">
        <w:rPr>
          <w:rFonts w:ascii="Times New Roman" w:hAnsi="Times New Roman"/>
          <w:bCs/>
          <w:sz w:val="22"/>
          <w:szCs w:val="22"/>
          <w:lang w:val="lv-LV"/>
        </w:rPr>
        <w:t xml:space="preserve">zonā </w:t>
      </w:r>
      <w:r w:rsidR="00AC6C7B" w:rsidRPr="004058EA">
        <w:rPr>
          <w:rFonts w:ascii="Times New Roman" w:hAnsi="Times New Roman"/>
          <w:bCs/>
          <w:sz w:val="22"/>
          <w:szCs w:val="22"/>
          <w:lang w:val="lv-LV"/>
        </w:rPr>
        <w:t xml:space="preserve">jāveic </w:t>
      </w:r>
      <w:r w:rsidR="00705881" w:rsidRPr="004058EA">
        <w:rPr>
          <w:rFonts w:ascii="Times New Roman" w:hAnsi="Times New Roman"/>
          <w:bCs/>
          <w:sz w:val="22"/>
          <w:szCs w:val="22"/>
          <w:lang w:val="lv-LV"/>
        </w:rPr>
        <w:t>esošo metāla vairogu apskate</w:t>
      </w:r>
      <w:r w:rsidR="00E77BEF" w:rsidRPr="004058EA">
        <w:rPr>
          <w:rFonts w:ascii="Times New Roman" w:hAnsi="Times New Roman"/>
          <w:bCs/>
          <w:sz w:val="22"/>
          <w:szCs w:val="22"/>
          <w:lang w:val="lv-LV"/>
        </w:rPr>
        <w:t xml:space="preserve"> un remonts.</w:t>
      </w:r>
    </w:p>
    <w:p w:rsidR="00E77BEF" w:rsidRPr="004058EA" w:rsidRDefault="009D3C6F" w:rsidP="00F408C4">
      <w:pPr>
        <w:pStyle w:val="ListParagraph"/>
        <w:ind w:left="0" w:firstLine="709"/>
        <w:contextualSpacing w:val="0"/>
        <w:jc w:val="both"/>
        <w:rPr>
          <w:rFonts w:ascii="Times New Roman" w:hAnsi="Times New Roman"/>
          <w:bCs/>
          <w:sz w:val="22"/>
          <w:szCs w:val="22"/>
          <w:lang w:val="lv-LV"/>
        </w:rPr>
      </w:pPr>
      <w:r w:rsidRPr="004058EA">
        <w:rPr>
          <w:rFonts w:ascii="Times New Roman" w:hAnsi="Times New Roman"/>
          <w:bCs/>
          <w:sz w:val="22"/>
          <w:szCs w:val="22"/>
          <w:lang w:val="lv-LV"/>
        </w:rPr>
        <w:t>Seglīst</w:t>
      </w:r>
      <w:r w:rsidR="006C45EA" w:rsidRPr="004058EA">
        <w:rPr>
          <w:rFonts w:ascii="Times New Roman" w:hAnsi="Times New Roman"/>
          <w:bCs/>
          <w:sz w:val="22"/>
          <w:szCs w:val="22"/>
          <w:lang w:val="lv-LV"/>
        </w:rPr>
        <w:t>ēm</w:t>
      </w:r>
      <w:r w:rsidRPr="004058EA">
        <w:rPr>
          <w:rFonts w:ascii="Times New Roman" w:hAnsi="Times New Roman"/>
          <w:bCs/>
          <w:sz w:val="22"/>
          <w:szCs w:val="22"/>
          <w:lang w:val="lv-LV"/>
        </w:rPr>
        <w:t xml:space="preserve"> </w:t>
      </w:r>
      <w:r w:rsidR="00E77BEF" w:rsidRPr="004058EA">
        <w:rPr>
          <w:rFonts w:ascii="Times New Roman" w:hAnsi="Times New Roman"/>
          <w:bCs/>
          <w:sz w:val="22"/>
          <w:szCs w:val="22"/>
          <w:lang w:val="lv-LV"/>
        </w:rPr>
        <w:t>Nr.7</w:t>
      </w:r>
      <w:r w:rsidR="009E3637" w:rsidRPr="004058EA">
        <w:rPr>
          <w:rFonts w:ascii="Times New Roman" w:hAnsi="Times New Roman"/>
          <w:bCs/>
          <w:sz w:val="22"/>
          <w:szCs w:val="22"/>
          <w:lang w:val="lv-LV"/>
        </w:rPr>
        <w:t>1</w:t>
      </w:r>
      <w:r w:rsidR="00E77BEF" w:rsidRPr="004058EA">
        <w:rPr>
          <w:rFonts w:ascii="Times New Roman" w:hAnsi="Times New Roman"/>
          <w:bCs/>
          <w:sz w:val="22"/>
          <w:szCs w:val="22"/>
          <w:lang w:val="lv-LV"/>
        </w:rPr>
        <w:t>-7</w:t>
      </w:r>
      <w:r w:rsidR="009E3637" w:rsidRPr="004058EA">
        <w:rPr>
          <w:rFonts w:ascii="Times New Roman" w:hAnsi="Times New Roman"/>
          <w:bCs/>
          <w:sz w:val="22"/>
          <w:szCs w:val="22"/>
          <w:lang w:val="lv-LV"/>
        </w:rPr>
        <w:t>0</w:t>
      </w:r>
      <w:r w:rsidR="00E77BEF" w:rsidRPr="004058EA">
        <w:rPr>
          <w:rFonts w:ascii="Times New Roman" w:hAnsi="Times New Roman"/>
          <w:bCs/>
          <w:sz w:val="22"/>
          <w:szCs w:val="22"/>
          <w:lang w:val="lv-LV"/>
        </w:rPr>
        <w:t xml:space="preserve">; </w:t>
      </w:r>
      <w:r w:rsidR="009E3637" w:rsidRPr="004058EA">
        <w:rPr>
          <w:rFonts w:ascii="Times New Roman" w:hAnsi="Times New Roman"/>
          <w:bCs/>
          <w:sz w:val="22"/>
          <w:szCs w:val="22"/>
          <w:lang w:val="lv-LV"/>
        </w:rPr>
        <w:t>64-63</w:t>
      </w:r>
      <w:r w:rsidR="00E77BEF" w:rsidRPr="004058EA">
        <w:rPr>
          <w:rFonts w:ascii="Times New Roman" w:hAnsi="Times New Roman"/>
          <w:bCs/>
          <w:sz w:val="22"/>
          <w:szCs w:val="22"/>
          <w:lang w:val="lv-LV"/>
        </w:rPr>
        <w:t xml:space="preserve">; </w:t>
      </w:r>
      <w:r w:rsidR="009E3637" w:rsidRPr="004058EA">
        <w:rPr>
          <w:rFonts w:ascii="Times New Roman" w:hAnsi="Times New Roman"/>
          <w:bCs/>
          <w:sz w:val="22"/>
          <w:szCs w:val="22"/>
          <w:lang w:val="lv-LV"/>
        </w:rPr>
        <w:t>42</w:t>
      </w:r>
      <w:r w:rsidR="00E77BEF" w:rsidRPr="004058EA">
        <w:rPr>
          <w:rFonts w:ascii="Times New Roman" w:hAnsi="Times New Roman"/>
          <w:bCs/>
          <w:sz w:val="22"/>
          <w:szCs w:val="22"/>
          <w:lang w:val="lv-LV"/>
        </w:rPr>
        <w:t>-</w:t>
      </w:r>
      <w:r w:rsidR="009E3637" w:rsidRPr="004058EA">
        <w:rPr>
          <w:rFonts w:ascii="Times New Roman" w:hAnsi="Times New Roman"/>
          <w:bCs/>
          <w:sz w:val="22"/>
          <w:szCs w:val="22"/>
          <w:lang w:val="lv-LV"/>
        </w:rPr>
        <w:t xml:space="preserve">41 </w:t>
      </w:r>
      <w:r w:rsidR="00E77BEF" w:rsidRPr="004058EA">
        <w:rPr>
          <w:rFonts w:ascii="Times New Roman" w:hAnsi="Times New Roman"/>
          <w:bCs/>
          <w:sz w:val="22"/>
          <w:szCs w:val="22"/>
          <w:lang w:val="lv-LV"/>
        </w:rPr>
        <w:t xml:space="preserve">ūdens līmeņa mainīgajā zonā </w:t>
      </w:r>
      <w:r w:rsidR="00AC6C7B" w:rsidRPr="004058EA">
        <w:rPr>
          <w:rFonts w:ascii="Times New Roman" w:hAnsi="Times New Roman"/>
          <w:bCs/>
          <w:sz w:val="22"/>
          <w:szCs w:val="22"/>
          <w:lang w:val="lv-LV"/>
        </w:rPr>
        <w:t xml:space="preserve">jāveic </w:t>
      </w:r>
      <w:r w:rsidR="00E77BEF" w:rsidRPr="004058EA">
        <w:rPr>
          <w:rFonts w:ascii="Times New Roman" w:hAnsi="Times New Roman"/>
          <w:bCs/>
          <w:sz w:val="22"/>
          <w:szCs w:val="22"/>
          <w:lang w:val="lv-LV"/>
        </w:rPr>
        <w:t>esošo metāla vairogu apskate un atjaunošana.</w:t>
      </w:r>
    </w:p>
    <w:p w:rsidR="00A2016E" w:rsidRPr="004058EA" w:rsidRDefault="00F408C4" w:rsidP="00F408C4">
      <w:pPr>
        <w:shd w:val="clear" w:color="auto" w:fill="FFFFFF"/>
        <w:ind w:right="11" w:firstLine="709"/>
        <w:jc w:val="both"/>
        <w:rPr>
          <w:rFonts w:ascii="Times New Roman" w:hAnsi="Times New Roman"/>
          <w:spacing w:val="-1"/>
          <w:sz w:val="22"/>
          <w:szCs w:val="22"/>
          <w:lang w:val="lv-LV"/>
        </w:rPr>
      </w:pPr>
      <w:r w:rsidRPr="004058EA">
        <w:rPr>
          <w:rFonts w:ascii="Times New Roman" w:hAnsi="Times New Roman"/>
          <w:spacing w:val="-1"/>
          <w:sz w:val="22"/>
          <w:szCs w:val="22"/>
          <w:lang w:val="lv-LV"/>
        </w:rPr>
        <w:t>Seglīstu g</w:t>
      </w:r>
      <w:r w:rsidR="00E1092E" w:rsidRPr="004058EA">
        <w:rPr>
          <w:rFonts w:ascii="Times New Roman" w:hAnsi="Times New Roman"/>
          <w:spacing w:val="-1"/>
          <w:sz w:val="22"/>
          <w:szCs w:val="22"/>
          <w:lang w:val="lv-LV"/>
        </w:rPr>
        <w:t xml:space="preserve">runts necaurlaidības atjaunošanas </w:t>
      </w:r>
      <w:r w:rsidR="00A2016E" w:rsidRPr="004058EA">
        <w:rPr>
          <w:rFonts w:ascii="Times New Roman" w:hAnsi="Times New Roman"/>
          <w:spacing w:val="-1"/>
          <w:sz w:val="22"/>
          <w:szCs w:val="22"/>
          <w:lang w:val="lv-LV"/>
        </w:rPr>
        <w:t>galven</w:t>
      </w:r>
      <w:r w:rsidRPr="004058EA">
        <w:rPr>
          <w:rFonts w:ascii="Times New Roman" w:hAnsi="Times New Roman"/>
          <w:spacing w:val="-1"/>
          <w:sz w:val="22"/>
          <w:szCs w:val="22"/>
          <w:lang w:val="lv-LV"/>
        </w:rPr>
        <w:t>o</w:t>
      </w:r>
      <w:r w:rsidR="00A2016E" w:rsidRPr="004058EA">
        <w:rPr>
          <w:rFonts w:ascii="Times New Roman" w:hAnsi="Times New Roman"/>
          <w:spacing w:val="-1"/>
          <w:sz w:val="22"/>
          <w:szCs w:val="22"/>
          <w:lang w:val="lv-LV"/>
        </w:rPr>
        <w:t xml:space="preserve"> darbu sastāvs:</w:t>
      </w:r>
    </w:p>
    <w:p w:rsidR="00A2016E" w:rsidRPr="004058EA" w:rsidRDefault="009D3C6F" w:rsidP="00F408C4">
      <w:pPr>
        <w:numPr>
          <w:ilvl w:val="0"/>
          <w:numId w:val="3"/>
        </w:numPr>
        <w:ind w:left="1077" w:hanging="357"/>
        <w:rPr>
          <w:rFonts w:ascii="Times New Roman" w:hAnsi="Times New Roman"/>
          <w:sz w:val="22"/>
          <w:szCs w:val="22"/>
          <w:lang w:val="lv-LV"/>
        </w:rPr>
      </w:pPr>
      <w:r w:rsidRPr="004058EA">
        <w:rPr>
          <w:rFonts w:ascii="Times New Roman" w:hAnsi="Times New Roman"/>
          <w:bCs/>
          <w:sz w:val="22"/>
          <w:szCs w:val="22"/>
          <w:lang w:val="lv-LV"/>
        </w:rPr>
        <w:t xml:space="preserve">seglīstu </w:t>
      </w:r>
      <w:r w:rsidR="00A2016E" w:rsidRPr="004058EA">
        <w:rPr>
          <w:rFonts w:ascii="Times New Roman" w:hAnsi="Times New Roman"/>
          <w:bCs/>
          <w:sz w:val="22"/>
          <w:szCs w:val="22"/>
          <w:lang w:val="lv-LV"/>
        </w:rPr>
        <w:t>zemūdens aps</w:t>
      </w:r>
      <w:r w:rsidR="00966146" w:rsidRPr="004058EA">
        <w:rPr>
          <w:rFonts w:ascii="Times New Roman" w:hAnsi="Times New Roman"/>
          <w:bCs/>
          <w:sz w:val="22"/>
          <w:szCs w:val="22"/>
          <w:lang w:val="lv-LV"/>
        </w:rPr>
        <w:t>ekošana</w:t>
      </w:r>
      <w:r w:rsidR="00A2016E" w:rsidRPr="004058EA">
        <w:rPr>
          <w:rFonts w:ascii="Times New Roman" w:hAnsi="Times New Roman"/>
          <w:bCs/>
          <w:sz w:val="22"/>
          <w:szCs w:val="22"/>
          <w:lang w:val="lv-LV"/>
        </w:rPr>
        <w:t xml:space="preserve"> ar </w:t>
      </w:r>
      <w:r w:rsidR="00F408C4" w:rsidRPr="004058EA">
        <w:rPr>
          <w:rFonts w:ascii="Times New Roman" w:hAnsi="Times New Roman"/>
          <w:bCs/>
          <w:sz w:val="22"/>
          <w:szCs w:val="22"/>
          <w:lang w:val="lv-LV"/>
        </w:rPr>
        <w:t xml:space="preserve">faktiskās </w:t>
      </w:r>
      <w:r w:rsidR="00A2016E" w:rsidRPr="004058EA">
        <w:rPr>
          <w:rFonts w:ascii="Times New Roman" w:hAnsi="Times New Roman"/>
          <w:bCs/>
          <w:sz w:val="22"/>
          <w:szCs w:val="22"/>
          <w:lang w:val="lv-LV"/>
        </w:rPr>
        <w:t>gultnes atzīmes noteikšanu</w:t>
      </w:r>
      <w:r w:rsidR="00A2016E" w:rsidRPr="004058EA">
        <w:rPr>
          <w:rFonts w:ascii="Times New Roman" w:hAnsi="Times New Roman"/>
          <w:sz w:val="22"/>
          <w:szCs w:val="22"/>
          <w:lang w:val="lv-LV"/>
        </w:rPr>
        <w:t>;</w:t>
      </w:r>
    </w:p>
    <w:p w:rsidR="00A2016E" w:rsidRPr="004058EA" w:rsidRDefault="00A2016E" w:rsidP="00F408C4">
      <w:pPr>
        <w:numPr>
          <w:ilvl w:val="0"/>
          <w:numId w:val="3"/>
        </w:numPr>
        <w:ind w:left="1077" w:hanging="357"/>
        <w:rPr>
          <w:rFonts w:ascii="Times New Roman" w:hAnsi="Times New Roman"/>
          <w:sz w:val="22"/>
          <w:szCs w:val="22"/>
          <w:lang w:val="lv-LV"/>
        </w:rPr>
      </w:pPr>
      <w:r w:rsidRPr="004058EA">
        <w:rPr>
          <w:rFonts w:ascii="Times New Roman" w:hAnsi="Times New Roman"/>
          <w:bCs/>
          <w:sz w:val="22"/>
          <w:szCs w:val="22"/>
          <w:lang w:val="lv-LV"/>
        </w:rPr>
        <w:t>divu blakus esošo čaulpāļu plāna stāvokļa mērījumi attiecībā pret kordona līniju;</w:t>
      </w:r>
    </w:p>
    <w:p w:rsidR="00F24A26" w:rsidRPr="004058EA" w:rsidRDefault="00A2016E" w:rsidP="00F408C4">
      <w:pPr>
        <w:numPr>
          <w:ilvl w:val="0"/>
          <w:numId w:val="3"/>
        </w:numPr>
        <w:ind w:left="1077" w:hanging="357"/>
        <w:rPr>
          <w:rFonts w:ascii="Times New Roman" w:hAnsi="Times New Roman"/>
          <w:sz w:val="22"/>
          <w:szCs w:val="22"/>
          <w:lang w:val="lv-LV"/>
        </w:rPr>
      </w:pPr>
      <w:r w:rsidRPr="004058EA">
        <w:rPr>
          <w:rFonts w:ascii="Times New Roman" w:hAnsi="Times New Roman"/>
          <w:bCs/>
          <w:sz w:val="22"/>
          <w:szCs w:val="22"/>
          <w:lang w:val="lv-LV"/>
        </w:rPr>
        <w:t>metāla vairoga (</w:t>
      </w:r>
      <w:r w:rsidR="004058EA">
        <w:rPr>
          <w:rFonts w:ascii="Times New Roman" w:hAnsi="Times New Roman"/>
          <w:bCs/>
          <w:sz w:val="22"/>
          <w:szCs w:val="22"/>
          <w:lang w:val="lv-LV"/>
        </w:rPr>
        <w:t>paliekoša</w:t>
      </w:r>
      <w:r w:rsidRPr="004058EA">
        <w:rPr>
          <w:rFonts w:ascii="Times New Roman" w:hAnsi="Times New Roman"/>
          <w:bCs/>
          <w:sz w:val="22"/>
          <w:szCs w:val="22"/>
          <w:lang w:val="lv-LV"/>
        </w:rPr>
        <w:t xml:space="preserve"> veidne) izgatavošana saskaņā ar </w:t>
      </w:r>
      <w:r w:rsidR="00BD1C30">
        <w:rPr>
          <w:rFonts w:ascii="Times New Roman" w:hAnsi="Times New Roman"/>
          <w:bCs/>
          <w:sz w:val="22"/>
          <w:szCs w:val="22"/>
          <w:lang w:val="lv-LV"/>
        </w:rPr>
        <w:t>dz.b.</w:t>
      </w:r>
      <w:r w:rsidR="000D7FFA" w:rsidRPr="004058EA">
        <w:rPr>
          <w:rFonts w:ascii="Times New Roman" w:hAnsi="Times New Roman"/>
          <w:bCs/>
          <w:sz w:val="22"/>
          <w:szCs w:val="22"/>
          <w:lang w:val="lv-LV"/>
        </w:rPr>
        <w:t xml:space="preserve"> </w:t>
      </w:r>
      <w:r w:rsidRPr="004058EA">
        <w:rPr>
          <w:rFonts w:ascii="Times New Roman" w:hAnsi="Times New Roman"/>
          <w:bCs/>
          <w:sz w:val="22"/>
          <w:szCs w:val="22"/>
          <w:lang w:val="lv-LV"/>
        </w:rPr>
        <w:t>čaulpāļu faktisko stāvokli plānā un pa augstumu</w:t>
      </w:r>
      <w:r w:rsidR="00F24A26" w:rsidRPr="004058EA">
        <w:rPr>
          <w:rFonts w:ascii="Times New Roman" w:hAnsi="Times New Roman"/>
          <w:bCs/>
          <w:sz w:val="22"/>
          <w:szCs w:val="22"/>
          <w:lang w:val="lv-LV"/>
        </w:rPr>
        <w:t>;</w:t>
      </w:r>
    </w:p>
    <w:p w:rsidR="00F24A26" w:rsidRPr="004058EA" w:rsidRDefault="00234CAB" w:rsidP="00F408C4">
      <w:pPr>
        <w:numPr>
          <w:ilvl w:val="0"/>
          <w:numId w:val="3"/>
        </w:numPr>
        <w:rPr>
          <w:rFonts w:ascii="Times New Roman" w:hAnsi="Times New Roman"/>
          <w:sz w:val="22"/>
          <w:szCs w:val="22"/>
          <w:lang w:val="lv-LV"/>
        </w:rPr>
      </w:pPr>
      <w:r w:rsidRPr="004058EA">
        <w:rPr>
          <w:rFonts w:ascii="Times New Roman" w:hAnsi="Times New Roman"/>
          <w:bCs/>
          <w:sz w:val="22"/>
          <w:szCs w:val="22"/>
          <w:lang w:val="lv-LV"/>
        </w:rPr>
        <w:t xml:space="preserve">pretkorozijas pārklājuma </w:t>
      </w:r>
      <w:r w:rsidR="00F24A26" w:rsidRPr="004058EA">
        <w:rPr>
          <w:rFonts w:ascii="Times New Roman" w:hAnsi="Times New Roman"/>
          <w:sz w:val="22"/>
          <w:szCs w:val="22"/>
          <w:lang w:val="lv-LV"/>
        </w:rPr>
        <w:t>(„Stelpant” vai analogs) uzklāšana</w:t>
      </w:r>
      <w:r w:rsidR="00CB5871" w:rsidRPr="004058EA">
        <w:rPr>
          <w:rFonts w:ascii="Times New Roman" w:hAnsi="Times New Roman"/>
          <w:sz w:val="22"/>
          <w:szCs w:val="22"/>
          <w:lang w:val="lv-LV"/>
        </w:rPr>
        <w:t xml:space="preserve"> metāla vairogam</w:t>
      </w:r>
      <w:r w:rsidR="00F24A26" w:rsidRPr="004058EA">
        <w:rPr>
          <w:rFonts w:ascii="Times New Roman" w:hAnsi="Times New Roman"/>
          <w:sz w:val="22"/>
          <w:szCs w:val="22"/>
          <w:lang w:val="lv-LV"/>
        </w:rPr>
        <w:t>:</w:t>
      </w:r>
    </w:p>
    <w:p w:rsidR="00A2016E" w:rsidRPr="004058EA" w:rsidRDefault="00F24A26" w:rsidP="00F408C4">
      <w:pPr>
        <w:numPr>
          <w:ilvl w:val="0"/>
          <w:numId w:val="3"/>
        </w:numPr>
        <w:ind w:left="2268"/>
        <w:rPr>
          <w:rFonts w:ascii="Times New Roman" w:hAnsi="Times New Roman"/>
          <w:sz w:val="22"/>
          <w:szCs w:val="22"/>
          <w:lang w:val="lv-LV"/>
        </w:rPr>
      </w:pPr>
      <w:r w:rsidRPr="004058EA">
        <w:rPr>
          <w:rFonts w:ascii="Times New Roman" w:hAnsi="Times New Roman"/>
          <w:sz w:val="22"/>
          <w:szCs w:val="22"/>
          <w:lang w:val="lv-LV"/>
        </w:rPr>
        <w:t>cinka gruntējums (Stelpant-PU-Zinc vai analogs), 2 kārtas, katra 80mkm;</w:t>
      </w:r>
    </w:p>
    <w:p w:rsidR="00A2016E" w:rsidRPr="004058EA" w:rsidRDefault="00A2016E" w:rsidP="00F408C4">
      <w:pPr>
        <w:numPr>
          <w:ilvl w:val="0"/>
          <w:numId w:val="3"/>
        </w:numPr>
        <w:ind w:left="1077" w:hanging="357"/>
        <w:rPr>
          <w:rFonts w:ascii="Times New Roman" w:hAnsi="Times New Roman"/>
          <w:sz w:val="22"/>
          <w:szCs w:val="22"/>
          <w:lang w:val="lv-LV"/>
        </w:rPr>
      </w:pPr>
      <w:r w:rsidRPr="004058EA">
        <w:rPr>
          <w:rFonts w:ascii="Times New Roman" w:hAnsi="Times New Roman"/>
          <w:bCs/>
          <w:sz w:val="22"/>
          <w:szCs w:val="22"/>
          <w:lang w:val="lv-LV"/>
        </w:rPr>
        <w:t>čaulpāļu attīrīšanu no apaugumiem visā to augstumā ar ūdenslīdēju palīdzību;</w:t>
      </w:r>
    </w:p>
    <w:p w:rsidR="00405997" w:rsidRPr="004058EA" w:rsidRDefault="00405997" w:rsidP="00F408C4">
      <w:pPr>
        <w:numPr>
          <w:ilvl w:val="0"/>
          <w:numId w:val="3"/>
        </w:numPr>
        <w:ind w:left="1077" w:hanging="357"/>
        <w:rPr>
          <w:rFonts w:ascii="Times New Roman" w:hAnsi="Times New Roman"/>
          <w:sz w:val="22"/>
          <w:szCs w:val="22"/>
          <w:lang w:val="lv-LV"/>
        </w:rPr>
      </w:pPr>
      <w:r w:rsidRPr="004058EA">
        <w:rPr>
          <w:rFonts w:ascii="Times New Roman" w:hAnsi="Times New Roman"/>
          <w:sz w:val="22"/>
          <w:szCs w:val="22"/>
          <w:lang w:val="lv-LV"/>
        </w:rPr>
        <w:t>tranšejas rakšana 0,5m zemāk par esošo gultnes atzīmi metāla vairoga uzstādīšanai ar vēlāku tranšejas aizskalošanu;</w:t>
      </w:r>
    </w:p>
    <w:p w:rsidR="00A2016E" w:rsidRPr="004058EA" w:rsidRDefault="00A2016E" w:rsidP="00F408C4">
      <w:pPr>
        <w:numPr>
          <w:ilvl w:val="0"/>
          <w:numId w:val="3"/>
        </w:numPr>
        <w:ind w:left="1077" w:hanging="357"/>
        <w:rPr>
          <w:rFonts w:ascii="Times New Roman" w:hAnsi="Times New Roman"/>
          <w:sz w:val="22"/>
          <w:szCs w:val="22"/>
          <w:lang w:val="lv-LV"/>
        </w:rPr>
      </w:pPr>
      <w:r w:rsidRPr="004058EA">
        <w:rPr>
          <w:rFonts w:ascii="Times New Roman" w:hAnsi="Times New Roman"/>
          <w:bCs/>
          <w:sz w:val="22"/>
          <w:szCs w:val="22"/>
          <w:lang w:val="lv-LV"/>
        </w:rPr>
        <w:t>enkuru uzstādīšanas vietu atzīmēšana un atvērumu urbšan</w:t>
      </w:r>
      <w:r w:rsidR="000941CC">
        <w:rPr>
          <w:rFonts w:ascii="Times New Roman" w:hAnsi="Times New Roman"/>
          <w:bCs/>
          <w:sz w:val="22"/>
          <w:szCs w:val="22"/>
          <w:lang w:val="lv-LV"/>
        </w:rPr>
        <w:t>a</w:t>
      </w:r>
      <w:r w:rsidRPr="004058EA">
        <w:rPr>
          <w:rFonts w:ascii="Times New Roman" w:hAnsi="Times New Roman"/>
          <w:bCs/>
          <w:sz w:val="22"/>
          <w:szCs w:val="22"/>
          <w:lang w:val="lv-LV"/>
        </w:rPr>
        <w:t xml:space="preserve"> zem ūdens</w:t>
      </w:r>
      <w:r w:rsidR="00B10B64" w:rsidRPr="004058EA">
        <w:rPr>
          <w:rFonts w:ascii="Times New Roman" w:hAnsi="Times New Roman"/>
          <w:bCs/>
          <w:sz w:val="22"/>
          <w:szCs w:val="22"/>
          <w:lang w:val="lv-LV"/>
        </w:rPr>
        <w:t xml:space="preserve"> pēc šablona</w:t>
      </w:r>
      <w:r w:rsidRPr="004058EA">
        <w:rPr>
          <w:rFonts w:ascii="Times New Roman" w:hAnsi="Times New Roman"/>
          <w:bCs/>
          <w:sz w:val="22"/>
          <w:szCs w:val="22"/>
          <w:lang w:val="lv-LV"/>
        </w:rPr>
        <w:t>;</w:t>
      </w:r>
    </w:p>
    <w:p w:rsidR="00A2016E" w:rsidRPr="004058EA" w:rsidRDefault="0071752C" w:rsidP="00F408C4">
      <w:pPr>
        <w:numPr>
          <w:ilvl w:val="0"/>
          <w:numId w:val="3"/>
        </w:numPr>
        <w:ind w:left="1077" w:hanging="357"/>
        <w:rPr>
          <w:rFonts w:ascii="Times New Roman" w:hAnsi="Times New Roman"/>
          <w:sz w:val="22"/>
          <w:szCs w:val="22"/>
          <w:lang w:val="lv-LV"/>
        </w:rPr>
      </w:pPr>
      <w:r>
        <w:rPr>
          <w:rFonts w:ascii="Times New Roman" w:hAnsi="Times New Roman"/>
          <w:bCs/>
          <w:sz w:val="22"/>
          <w:szCs w:val="22"/>
          <w:lang w:val="lv-LV"/>
        </w:rPr>
        <w:t>mehānisko</w:t>
      </w:r>
      <w:r w:rsidR="00A2016E" w:rsidRPr="004058EA">
        <w:rPr>
          <w:rFonts w:ascii="Times New Roman" w:hAnsi="Times New Roman"/>
          <w:bCs/>
          <w:sz w:val="22"/>
          <w:szCs w:val="22"/>
          <w:lang w:val="lv-LV"/>
        </w:rPr>
        <w:t xml:space="preserve"> enkuru </w:t>
      </w:r>
      <w:r w:rsidR="00E122DE" w:rsidRPr="004058EA">
        <w:rPr>
          <w:rFonts w:ascii="Times New Roman" w:hAnsi="Times New Roman"/>
          <w:sz w:val="22"/>
          <w:szCs w:val="22"/>
          <w:lang w:val="lv-LV"/>
        </w:rPr>
        <w:t xml:space="preserve">(Ø 12mm, L=100mm, solis 250mm) </w:t>
      </w:r>
      <w:r w:rsidR="00A2016E" w:rsidRPr="004058EA">
        <w:rPr>
          <w:rFonts w:ascii="Times New Roman" w:hAnsi="Times New Roman"/>
          <w:bCs/>
          <w:sz w:val="22"/>
          <w:szCs w:val="22"/>
          <w:lang w:val="lv-LV"/>
        </w:rPr>
        <w:t>uzstādīšana ar sekojošu metāla vairoga (</w:t>
      </w:r>
      <w:r w:rsidR="004058EA">
        <w:rPr>
          <w:rFonts w:ascii="Times New Roman" w:hAnsi="Times New Roman"/>
          <w:bCs/>
          <w:sz w:val="22"/>
          <w:szCs w:val="22"/>
          <w:lang w:val="lv-LV"/>
        </w:rPr>
        <w:t>paliekoša</w:t>
      </w:r>
      <w:r w:rsidR="001A7771" w:rsidRPr="004058EA">
        <w:rPr>
          <w:rFonts w:ascii="Times New Roman" w:hAnsi="Times New Roman"/>
          <w:bCs/>
          <w:sz w:val="22"/>
          <w:szCs w:val="22"/>
          <w:lang w:val="lv-LV"/>
        </w:rPr>
        <w:t xml:space="preserve"> </w:t>
      </w:r>
      <w:r w:rsidR="00A2016E" w:rsidRPr="004058EA">
        <w:rPr>
          <w:rFonts w:ascii="Times New Roman" w:hAnsi="Times New Roman"/>
          <w:bCs/>
          <w:sz w:val="22"/>
          <w:szCs w:val="22"/>
          <w:lang w:val="lv-LV"/>
        </w:rPr>
        <w:t>veidne) montāžu un tā nostiprināšanu ar skrūvēm un uzgriežņiem;</w:t>
      </w:r>
    </w:p>
    <w:p w:rsidR="00A2016E" w:rsidRPr="004058EA" w:rsidRDefault="00A2016E" w:rsidP="00F408C4">
      <w:pPr>
        <w:numPr>
          <w:ilvl w:val="0"/>
          <w:numId w:val="3"/>
        </w:numPr>
        <w:rPr>
          <w:rFonts w:ascii="Times New Roman" w:hAnsi="Times New Roman"/>
          <w:sz w:val="22"/>
          <w:szCs w:val="22"/>
          <w:lang w:val="lv-LV"/>
        </w:rPr>
      </w:pPr>
      <w:r w:rsidRPr="004058EA">
        <w:rPr>
          <w:rFonts w:ascii="Times New Roman" w:hAnsi="Times New Roman"/>
          <w:bCs/>
          <w:sz w:val="22"/>
          <w:szCs w:val="22"/>
          <w:lang w:val="lv-LV"/>
        </w:rPr>
        <w:lastRenderedPageBreak/>
        <w:t xml:space="preserve">elastīgās veidnes </w:t>
      </w:r>
      <w:r w:rsidR="00837AC0" w:rsidRPr="004058EA">
        <w:rPr>
          <w:rFonts w:ascii="Times New Roman" w:hAnsi="Times New Roman"/>
          <w:bCs/>
          <w:sz w:val="22"/>
          <w:szCs w:val="22"/>
          <w:lang w:val="lv-LV"/>
        </w:rPr>
        <w:t>(</w:t>
      </w:r>
      <w:r w:rsidRPr="004058EA">
        <w:rPr>
          <w:rFonts w:ascii="Times New Roman" w:hAnsi="Times New Roman"/>
          <w:bCs/>
          <w:sz w:val="22"/>
          <w:szCs w:val="22"/>
          <w:lang w:val="lv-LV"/>
        </w:rPr>
        <w:t>mais</w:t>
      </w:r>
      <w:r w:rsidR="00837AC0" w:rsidRPr="004058EA">
        <w:rPr>
          <w:rFonts w:ascii="Times New Roman" w:hAnsi="Times New Roman"/>
          <w:bCs/>
          <w:sz w:val="22"/>
          <w:szCs w:val="22"/>
          <w:lang w:val="lv-LV"/>
        </w:rPr>
        <w:t>a)</w:t>
      </w:r>
      <w:r w:rsidRPr="004058EA">
        <w:rPr>
          <w:rFonts w:ascii="Times New Roman" w:hAnsi="Times New Roman"/>
          <w:bCs/>
          <w:sz w:val="22"/>
          <w:szCs w:val="22"/>
          <w:lang w:val="lv-LV"/>
        </w:rPr>
        <w:t xml:space="preserve"> no ģeotekstila materiāliem </w:t>
      </w:r>
      <w:r w:rsidR="00234CAB" w:rsidRPr="004058EA">
        <w:rPr>
          <w:rFonts w:ascii="Times New Roman" w:hAnsi="Times New Roman"/>
          <w:bCs/>
          <w:sz w:val="22"/>
          <w:szCs w:val="22"/>
          <w:lang w:val="lv-LV"/>
        </w:rPr>
        <w:t>izgatavošana</w:t>
      </w:r>
      <w:r w:rsidR="0071752C">
        <w:rPr>
          <w:rFonts w:ascii="Times New Roman" w:hAnsi="Times New Roman"/>
          <w:bCs/>
          <w:sz w:val="22"/>
          <w:szCs w:val="22"/>
          <w:lang w:val="lv-LV"/>
        </w:rPr>
        <w:t xml:space="preserve"> un montāža</w:t>
      </w:r>
      <w:r w:rsidRPr="004058EA">
        <w:rPr>
          <w:rFonts w:ascii="Times New Roman" w:hAnsi="Times New Roman"/>
          <w:bCs/>
          <w:sz w:val="22"/>
          <w:szCs w:val="22"/>
          <w:lang w:val="lv-LV"/>
        </w:rPr>
        <w:t xml:space="preserve"> dobumā starp metāla vairogu un prizmatisko </w:t>
      </w:r>
      <w:r w:rsidR="001A7771" w:rsidRPr="004058EA">
        <w:rPr>
          <w:rFonts w:ascii="Times New Roman" w:hAnsi="Times New Roman"/>
          <w:bCs/>
          <w:sz w:val="22"/>
          <w:szCs w:val="22"/>
          <w:lang w:val="lv-LV"/>
        </w:rPr>
        <w:t>dz</w:t>
      </w:r>
      <w:r w:rsidR="0071752C">
        <w:rPr>
          <w:rFonts w:ascii="Times New Roman" w:hAnsi="Times New Roman"/>
          <w:bCs/>
          <w:sz w:val="22"/>
          <w:szCs w:val="22"/>
          <w:lang w:val="lv-LV"/>
        </w:rPr>
        <w:t>.</w:t>
      </w:r>
      <w:r w:rsidR="001A7771" w:rsidRPr="004058EA">
        <w:rPr>
          <w:rFonts w:ascii="Times New Roman" w:hAnsi="Times New Roman"/>
          <w:bCs/>
          <w:sz w:val="22"/>
          <w:szCs w:val="22"/>
          <w:lang w:val="lv-LV"/>
        </w:rPr>
        <w:t>b</w:t>
      </w:r>
      <w:r w:rsidR="0071752C">
        <w:rPr>
          <w:rFonts w:ascii="Times New Roman" w:hAnsi="Times New Roman"/>
          <w:bCs/>
          <w:sz w:val="22"/>
          <w:szCs w:val="22"/>
          <w:lang w:val="lv-LV"/>
        </w:rPr>
        <w:t>.</w:t>
      </w:r>
      <w:r w:rsidR="001A7771" w:rsidRPr="004058EA">
        <w:rPr>
          <w:rFonts w:ascii="Times New Roman" w:hAnsi="Times New Roman"/>
          <w:bCs/>
          <w:sz w:val="22"/>
          <w:szCs w:val="22"/>
          <w:lang w:val="lv-LV"/>
        </w:rPr>
        <w:t xml:space="preserve"> </w:t>
      </w:r>
      <w:r w:rsidRPr="004058EA">
        <w:rPr>
          <w:rFonts w:ascii="Times New Roman" w:hAnsi="Times New Roman"/>
          <w:bCs/>
          <w:sz w:val="22"/>
          <w:szCs w:val="22"/>
          <w:lang w:val="lv-LV"/>
        </w:rPr>
        <w:t>pāli;</w:t>
      </w:r>
    </w:p>
    <w:p w:rsidR="00A2016E" w:rsidRPr="008C4CFB" w:rsidRDefault="00F261B6" w:rsidP="00F408C4">
      <w:pPr>
        <w:numPr>
          <w:ilvl w:val="0"/>
          <w:numId w:val="3"/>
        </w:numPr>
        <w:rPr>
          <w:rFonts w:ascii="Times New Roman" w:hAnsi="Times New Roman"/>
          <w:sz w:val="22"/>
          <w:szCs w:val="22"/>
          <w:lang w:val="lv-LV"/>
        </w:rPr>
      </w:pPr>
      <w:r w:rsidRPr="004058EA">
        <w:rPr>
          <w:rFonts w:ascii="Times New Roman" w:hAnsi="Times New Roman"/>
          <w:bCs/>
          <w:sz w:val="22"/>
          <w:szCs w:val="22"/>
          <w:lang w:val="lv-LV"/>
        </w:rPr>
        <w:t xml:space="preserve">betona </w:t>
      </w:r>
      <w:r w:rsidR="005A6585">
        <w:rPr>
          <w:rFonts w:ascii="Times New Roman" w:hAnsi="Times New Roman"/>
          <w:bCs/>
          <w:sz w:val="22"/>
          <w:szCs w:val="22"/>
          <w:lang w:val="lv-LV"/>
        </w:rPr>
        <w:t>C25/30</w:t>
      </w:r>
      <w:r w:rsidRPr="004058EA">
        <w:rPr>
          <w:rFonts w:ascii="Times New Roman" w:hAnsi="Times New Roman"/>
          <w:bCs/>
          <w:sz w:val="22"/>
          <w:szCs w:val="22"/>
          <w:lang w:val="lv-LV"/>
        </w:rPr>
        <w:t xml:space="preserve"> iepildīšana </w:t>
      </w:r>
      <w:r w:rsidR="00A2016E" w:rsidRPr="004058EA">
        <w:rPr>
          <w:rFonts w:ascii="Times New Roman" w:hAnsi="Times New Roman"/>
          <w:bCs/>
          <w:sz w:val="22"/>
          <w:szCs w:val="22"/>
          <w:lang w:val="lv-LV"/>
        </w:rPr>
        <w:t>elastīgajā veidnē</w:t>
      </w:r>
      <w:r w:rsidR="00E122DE" w:rsidRPr="004058EA">
        <w:rPr>
          <w:rFonts w:ascii="Times New Roman" w:hAnsi="Times New Roman"/>
          <w:bCs/>
          <w:sz w:val="22"/>
          <w:szCs w:val="22"/>
          <w:lang w:val="lv-LV"/>
        </w:rPr>
        <w:t xml:space="preserve"> </w:t>
      </w:r>
      <w:r w:rsidR="00837AC0" w:rsidRPr="004058EA">
        <w:rPr>
          <w:rFonts w:ascii="Times New Roman" w:hAnsi="Times New Roman"/>
          <w:bCs/>
          <w:sz w:val="22"/>
          <w:szCs w:val="22"/>
          <w:lang w:val="lv-LV"/>
        </w:rPr>
        <w:t>(</w:t>
      </w:r>
      <w:r w:rsidR="00E122DE" w:rsidRPr="004058EA">
        <w:rPr>
          <w:rFonts w:ascii="Times New Roman" w:hAnsi="Times New Roman"/>
          <w:bCs/>
          <w:sz w:val="22"/>
          <w:szCs w:val="22"/>
          <w:lang w:val="lv-LV"/>
        </w:rPr>
        <w:t>mais</w:t>
      </w:r>
      <w:r w:rsidR="00837AC0" w:rsidRPr="004058EA">
        <w:rPr>
          <w:rFonts w:ascii="Times New Roman" w:hAnsi="Times New Roman"/>
          <w:bCs/>
          <w:sz w:val="22"/>
          <w:szCs w:val="22"/>
          <w:lang w:val="lv-LV"/>
        </w:rPr>
        <w:t>ā)</w:t>
      </w:r>
      <w:r w:rsidR="00A2016E" w:rsidRPr="004058EA">
        <w:rPr>
          <w:rFonts w:ascii="Times New Roman" w:hAnsi="Times New Roman"/>
          <w:bCs/>
          <w:sz w:val="22"/>
          <w:szCs w:val="22"/>
          <w:lang w:val="lv-LV"/>
        </w:rPr>
        <w:t>.</w:t>
      </w:r>
    </w:p>
    <w:p w:rsidR="00226393" w:rsidRPr="00453D7C" w:rsidRDefault="00226393" w:rsidP="00226393">
      <w:pPr>
        <w:tabs>
          <w:tab w:val="left" w:pos="709"/>
        </w:tabs>
        <w:spacing w:before="100" w:beforeAutospacing="1" w:after="100" w:afterAutospacing="1" w:line="360" w:lineRule="auto"/>
        <w:rPr>
          <w:rFonts w:ascii="Times New Roman" w:hAnsi="Times New Roman"/>
          <w:b/>
          <w:lang w:val="lv-LV"/>
        </w:rPr>
      </w:pPr>
      <w:r>
        <w:rPr>
          <w:rFonts w:ascii="Times New Roman" w:hAnsi="Times New Roman"/>
          <w:b/>
          <w:lang w:val="lv-LV"/>
        </w:rPr>
        <w:t>4.2.2. Zemūdens (gultnes) rievsiena</w:t>
      </w:r>
    </w:p>
    <w:p w:rsidR="008C4CFB" w:rsidRDefault="008C4CFB" w:rsidP="008C4CFB">
      <w:pPr>
        <w:jc w:val="both"/>
        <w:rPr>
          <w:rFonts w:ascii="Times New Roman" w:hAnsi="Times New Roman"/>
          <w:sz w:val="22"/>
          <w:szCs w:val="22"/>
          <w:lang w:val="lv-LV"/>
        </w:rPr>
      </w:pPr>
      <w:r>
        <w:rPr>
          <w:rFonts w:ascii="Times New Roman" w:hAnsi="Times New Roman"/>
          <w:sz w:val="22"/>
          <w:szCs w:val="22"/>
          <w:lang w:val="lv-LV"/>
        </w:rPr>
        <w:tab/>
        <w:t xml:space="preserve">Esošais projekta gultnes profils (-8.50/-9.50m BAS) ar zemūdens bermu ir ekspluatācijā ļoti grūti uzturams, tas tiek noskalots ar kuģu dzenskrūvēm un faktiskās dziļuma atzīmes pie čaulpāļu sienas ir no -9.50m līdz -10.20m BAS. Pie šāda dziļuma esošo čaulpāļu sienas nestspējas drošība nav pietiekama (skat. aprēķinus 1.pielikumā). Tāpēc, lai nodrošinātu </w:t>
      </w:r>
      <w:r w:rsidR="00226393">
        <w:rPr>
          <w:rFonts w:ascii="Times New Roman" w:hAnsi="Times New Roman"/>
          <w:sz w:val="22"/>
          <w:szCs w:val="22"/>
          <w:lang w:val="lv-LV"/>
        </w:rPr>
        <w:t xml:space="preserve">piestātnes sienas grunts necaurlaidības </w:t>
      </w:r>
      <w:r>
        <w:rPr>
          <w:rFonts w:ascii="Times New Roman" w:hAnsi="Times New Roman"/>
          <w:sz w:val="22"/>
          <w:szCs w:val="22"/>
          <w:lang w:val="lv-LV"/>
        </w:rPr>
        <w:t>ilgstošu saglabāšanu, paredzēts izbūvēt gultnes rievsienu, kas nosedz spraugu starp čaulpāļiem apakšējo daļu un nodrošina sienas nestspējai pietiekamu grunts pretspiedienu.</w:t>
      </w:r>
    </w:p>
    <w:p w:rsidR="00FB3F34" w:rsidRDefault="00FB3F34" w:rsidP="008C4CFB">
      <w:pPr>
        <w:jc w:val="both"/>
        <w:rPr>
          <w:rFonts w:ascii="Times New Roman" w:hAnsi="Times New Roman"/>
          <w:sz w:val="22"/>
          <w:szCs w:val="22"/>
          <w:lang w:val="lv-LV"/>
        </w:rPr>
      </w:pPr>
    </w:p>
    <w:p w:rsidR="00226393" w:rsidRDefault="008C4CFB" w:rsidP="008C4CFB">
      <w:pPr>
        <w:jc w:val="both"/>
        <w:rPr>
          <w:rFonts w:ascii="Times New Roman" w:hAnsi="Times New Roman"/>
          <w:sz w:val="22"/>
          <w:szCs w:val="22"/>
          <w:lang w:val="lv-LV"/>
        </w:rPr>
      </w:pPr>
      <w:r>
        <w:rPr>
          <w:rFonts w:ascii="Times New Roman" w:hAnsi="Times New Roman"/>
          <w:sz w:val="22"/>
          <w:szCs w:val="22"/>
          <w:lang w:val="lv-LV"/>
        </w:rPr>
        <w:tab/>
        <w:t>Saskaņā ar aprēķiniem nepieciešams pielietot rievpāļus AU23 (S355GP, L=1</w:t>
      </w:r>
      <w:r w:rsidR="00226393">
        <w:rPr>
          <w:rFonts w:ascii="Times New Roman" w:hAnsi="Times New Roman"/>
          <w:sz w:val="22"/>
          <w:szCs w:val="22"/>
          <w:lang w:val="lv-LV"/>
        </w:rPr>
        <w:t>2</w:t>
      </w:r>
      <w:r>
        <w:rPr>
          <w:rFonts w:ascii="Times New Roman" w:hAnsi="Times New Roman"/>
          <w:sz w:val="22"/>
          <w:szCs w:val="22"/>
          <w:lang w:val="lv-LV"/>
        </w:rPr>
        <w:t>.7m) ar augšgala atzīmi -</w:t>
      </w:r>
      <w:r w:rsidR="00226393">
        <w:rPr>
          <w:rFonts w:ascii="Times New Roman" w:hAnsi="Times New Roman"/>
          <w:sz w:val="22"/>
          <w:szCs w:val="22"/>
          <w:lang w:val="lv-LV"/>
        </w:rPr>
        <w:t>9</w:t>
      </w:r>
      <w:r>
        <w:rPr>
          <w:rFonts w:ascii="Times New Roman" w:hAnsi="Times New Roman"/>
          <w:sz w:val="22"/>
          <w:szCs w:val="22"/>
          <w:lang w:val="lv-LV"/>
        </w:rPr>
        <w:t xml:space="preserve">.5m BAS. </w:t>
      </w:r>
      <w:r w:rsidR="00226393">
        <w:rPr>
          <w:rFonts w:ascii="Times New Roman" w:hAnsi="Times New Roman"/>
          <w:sz w:val="22"/>
          <w:szCs w:val="22"/>
          <w:lang w:val="lv-LV"/>
        </w:rPr>
        <w:t>Rievsienas ass attālums no piestātnes kordona līnijas pieņemts 800mm. Šādā attālumā rievsienu var iegremdēt pie sekojošiem nosacījumiem:</w:t>
      </w:r>
    </w:p>
    <w:p w:rsidR="00FB3F34" w:rsidRPr="00D61B3D" w:rsidRDefault="00FB3F34" w:rsidP="00226393">
      <w:pPr>
        <w:numPr>
          <w:ilvl w:val="1"/>
          <w:numId w:val="9"/>
        </w:numPr>
        <w:jc w:val="both"/>
        <w:rPr>
          <w:rFonts w:ascii="Times New Roman" w:hAnsi="Times New Roman"/>
          <w:sz w:val="22"/>
          <w:szCs w:val="22"/>
          <w:lang w:val="lv-LV"/>
        </w:rPr>
      </w:pPr>
      <w:r w:rsidRPr="00D61B3D">
        <w:rPr>
          <w:rFonts w:ascii="Times New Roman" w:hAnsi="Times New Roman"/>
          <w:sz w:val="22"/>
          <w:szCs w:val="22"/>
          <w:lang w:val="lv-LV"/>
        </w:rPr>
        <w:t xml:space="preserve">izmanto vibroiegremdētāju ar </w:t>
      </w:r>
      <w:r w:rsidR="00D61B3D" w:rsidRPr="00D61B3D">
        <w:rPr>
          <w:rFonts w:ascii="Times New Roman" w:hAnsi="Times New Roman"/>
          <w:sz w:val="22"/>
          <w:szCs w:val="22"/>
          <w:lang w:val="lv-LV"/>
        </w:rPr>
        <w:t>centrbēdzes spēku</w:t>
      </w:r>
      <w:r w:rsidRPr="00D61B3D">
        <w:rPr>
          <w:rFonts w:ascii="Times New Roman" w:hAnsi="Times New Roman"/>
          <w:sz w:val="22"/>
          <w:szCs w:val="22"/>
          <w:lang w:val="lv-LV"/>
        </w:rPr>
        <w:t xml:space="preserve"> aptuveni 800-1000 kN,</w:t>
      </w:r>
    </w:p>
    <w:p w:rsidR="00226393" w:rsidRDefault="00FB3F34" w:rsidP="00226393">
      <w:pPr>
        <w:numPr>
          <w:ilvl w:val="1"/>
          <w:numId w:val="9"/>
        </w:numPr>
        <w:jc w:val="both"/>
        <w:rPr>
          <w:rFonts w:ascii="Times New Roman" w:hAnsi="Times New Roman"/>
          <w:sz w:val="22"/>
          <w:szCs w:val="22"/>
          <w:lang w:val="lv-LV"/>
        </w:rPr>
      </w:pPr>
      <w:r>
        <w:rPr>
          <w:rFonts w:ascii="Times New Roman" w:hAnsi="Times New Roman"/>
          <w:sz w:val="22"/>
          <w:szCs w:val="22"/>
          <w:lang w:val="lv-LV"/>
        </w:rPr>
        <w:t xml:space="preserve">vibroiegremdētājs tiek aprīkots ar </w:t>
      </w:r>
      <w:r w:rsidR="00D61B3D">
        <w:rPr>
          <w:rFonts w:ascii="Times New Roman" w:hAnsi="Times New Roman"/>
          <w:sz w:val="22"/>
          <w:szCs w:val="22"/>
          <w:lang w:val="lv-LV"/>
        </w:rPr>
        <w:t xml:space="preserve">satvērēja </w:t>
      </w:r>
      <w:r>
        <w:rPr>
          <w:rFonts w:ascii="Times New Roman" w:hAnsi="Times New Roman"/>
          <w:sz w:val="22"/>
          <w:szCs w:val="22"/>
          <w:lang w:val="lv-LV"/>
        </w:rPr>
        <w:t>pagarinātāju (attēls 2.),</w:t>
      </w:r>
    </w:p>
    <w:p w:rsidR="00FB3F34" w:rsidRDefault="00FB3F34" w:rsidP="00226393">
      <w:pPr>
        <w:numPr>
          <w:ilvl w:val="1"/>
          <w:numId w:val="9"/>
        </w:numPr>
        <w:jc w:val="both"/>
        <w:rPr>
          <w:rFonts w:ascii="Times New Roman" w:hAnsi="Times New Roman"/>
          <w:sz w:val="22"/>
          <w:szCs w:val="22"/>
          <w:lang w:val="lv-LV"/>
        </w:rPr>
      </w:pPr>
      <w:r>
        <w:rPr>
          <w:rFonts w:ascii="Times New Roman" w:hAnsi="Times New Roman"/>
          <w:sz w:val="22"/>
          <w:szCs w:val="22"/>
          <w:lang w:val="lv-LV"/>
        </w:rPr>
        <w:t>rievpāļi tiek iegremdēti sapāroti, satverot uz savienojuma slēga (attēls 3.)</w:t>
      </w:r>
      <w:r w:rsidR="00620302">
        <w:rPr>
          <w:rFonts w:ascii="Times New Roman" w:hAnsi="Times New Roman"/>
          <w:sz w:val="22"/>
          <w:szCs w:val="22"/>
          <w:lang w:val="lv-LV"/>
        </w:rPr>
        <w:t xml:space="preserve"> tā, lai hidrauliskais satvērējs atrastos slīpi pret rievsienas asi.</w:t>
      </w:r>
    </w:p>
    <w:p w:rsidR="008C4CFB" w:rsidRDefault="00226393" w:rsidP="008C4CFB">
      <w:pPr>
        <w:jc w:val="both"/>
        <w:rPr>
          <w:rFonts w:ascii="Times New Roman" w:hAnsi="Times New Roman"/>
          <w:sz w:val="22"/>
          <w:szCs w:val="22"/>
          <w:lang w:val="lv-LV"/>
        </w:rPr>
      </w:pPr>
      <w:r>
        <w:rPr>
          <w:rFonts w:ascii="Times New Roman" w:hAnsi="Times New Roman"/>
          <w:sz w:val="22"/>
          <w:szCs w:val="22"/>
          <w:lang w:val="lv-LV"/>
        </w:rPr>
        <w:t>Rievpāļu iegremdēšanai nepieciešamo palīgkonstrukciju (signālpāļi, pagarinātājs, vadotnes,...) risinājumi jāizstrādā būvuzņēmējam darbu veikšanas projektā.</w:t>
      </w:r>
    </w:p>
    <w:p w:rsidR="00FB3F34" w:rsidRPr="00E77A02" w:rsidRDefault="000239D3" w:rsidP="008C4CFB">
      <w:pPr>
        <w:jc w:val="both"/>
        <w:rPr>
          <w:rFonts w:ascii="Times New Roman" w:hAnsi="Times New Roman"/>
          <w:sz w:val="22"/>
          <w:szCs w:val="22"/>
          <w:lang w:val="lv-LV"/>
        </w:rPr>
      </w:pPr>
      <w:r>
        <w:rPr>
          <w:rFonts w:ascii="Times New Roman" w:hAnsi="Times New Roman"/>
          <w:noProof/>
          <w:sz w:val="22"/>
          <w:szCs w:val="22"/>
          <w:lang w:val="lv-LV" w:eastAsia="lv-LV"/>
        </w:rPr>
        <w:drawing>
          <wp:anchor distT="0" distB="0" distL="114300" distR="114300" simplePos="0" relativeHeight="251659264" behindDoc="1" locked="0" layoutInCell="1" allowOverlap="1" wp14:anchorId="02EF4833" wp14:editId="30B16FD2">
            <wp:simplePos x="0" y="0"/>
            <wp:positionH relativeFrom="column">
              <wp:posOffset>13970</wp:posOffset>
            </wp:positionH>
            <wp:positionV relativeFrom="paragraph">
              <wp:posOffset>106045</wp:posOffset>
            </wp:positionV>
            <wp:extent cx="1628775" cy="4254500"/>
            <wp:effectExtent l="0" t="0" r="9525" b="0"/>
            <wp:wrapTight wrapText="bothSides">
              <wp:wrapPolygon edited="0">
                <wp:start x="0" y="0"/>
                <wp:lineTo x="0" y="21471"/>
                <wp:lineTo x="21474" y="21471"/>
                <wp:lineTo x="21474"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C7333.tmp"/>
                    <pic:cNvPicPr/>
                  </pic:nvPicPr>
                  <pic:blipFill rotWithShape="1">
                    <a:blip r:embed="rId10">
                      <a:extLst>
                        <a:ext uri="{28A0092B-C50C-407E-A947-70E740481C1C}">
                          <a14:useLocalDpi xmlns:a14="http://schemas.microsoft.com/office/drawing/2010/main" val="0"/>
                        </a:ext>
                      </a:extLst>
                    </a:blip>
                    <a:srcRect l="23245" t="8792" r="50078" b="1800"/>
                    <a:stretch/>
                  </pic:blipFill>
                  <pic:spPr bwMode="auto">
                    <a:xfrm>
                      <a:off x="0" y="0"/>
                      <a:ext cx="1628775" cy="4254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C4CFB" w:rsidRDefault="008C4CFB" w:rsidP="008C4CFB">
      <w:pPr>
        <w:tabs>
          <w:tab w:val="left" w:pos="284"/>
        </w:tabs>
        <w:jc w:val="both"/>
        <w:rPr>
          <w:rFonts w:ascii="Times New Roman" w:hAnsi="Times New Roman"/>
          <w:sz w:val="22"/>
          <w:szCs w:val="22"/>
          <w:lang w:val="lv-LV"/>
        </w:rPr>
      </w:pPr>
      <w:r w:rsidRPr="00F93630">
        <w:rPr>
          <w:rFonts w:ascii="Times New Roman" w:hAnsi="Times New Roman"/>
          <w:sz w:val="22"/>
          <w:szCs w:val="22"/>
          <w:lang w:val="lv-LV"/>
        </w:rPr>
        <w:tab/>
      </w:r>
      <w:r>
        <w:rPr>
          <w:rFonts w:ascii="Times New Roman" w:hAnsi="Times New Roman"/>
          <w:sz w:val="22"/>
          <w:szCs w:val="22"/>
          <w:lang w:val="lv-LV"/>
        </w:rPr>
        <w:tab/>
      </w:r>
      <w:r w:rsidRPr="00F93630">
        <w:rPr>
          <w:rFonts w:ascii="Times New Roman" w:hAnsi="Times New Roman"/>
          <w:sz w:val="22"/>
          <w:szCs w:val="22"/>
          <w:lang w:val="lv-LV"/>
        </w:rPr>
        <w:t>Pēc rievpāļu</w:t>
      </w:r>
      <w:r>
        <w:rPr>
          <w:rFonts w:ascii="Times New Roman" w:hAnsi="Times New Roman"/>
          <w:sz w:val="22"/>
          <w:szCs w:val="22"/>
          <w:lang w:val="lv-LV"/>
        </w:rPr>
        <w:t xml:space="preserve"> izbūves telpa starp rievsienu un čaulpāļiem (2.posmā – nogāzi)</w:t>
      </w:r>
      <w:r w:rsidR="004F0486">
        <w:rPr>
          <w:rFonts w:ascii="Times New Roman" w:hAnsi="Times New Roman"/>
          <w:sz w:val="22"/>
          <w:szCs w:val="22"/>
          <w:lang w:val="lv-LV"/>
        </w:rPr>
        <w:t>, ja nepieciešams,</w:t>
      </w:r>
      <w:r>
        <w:rPr>
          <w:rFonts w:ascii="Times New Roman" w:hAnsi="Times New Roman"/>
          <w:sz w:val="22"/>
          <w:szCs w:val="22"/>
          <w:lang w:val="lv-LV"/>
        </w:rPr>
        <w:t xml:space="preserve"> tiek aizbērta ar šķembām vai granti līdz atz. -</w:t>
      </w:r>
      <w:r w:rsidR="004F0486">
        <w:rPr>
          <w:rFonts w:ascii="Times New Roman" w:hAnsi="Times New Roman"/>
          <w:sz w:val="22"/>
          <w:szCs w:val="22"/>
          <w:lang w:val="lv-LV"/>
        </w:rPr>
        <w:t>9</w:t>
      </w:r>
      <w:r>
        <w:rPr>
          <w:rFonts w:ascii="Times New Roman" w:hAnsi="Times New Roman"/>
          <w:sz w:val="22"/>
          <w:szCs w:val="22"/>
          <w:lang w:val="lv-LV"/>
        </w:rPr>
        <w:t xml:space="preserve">.8m BAS. Aizbēruma </w:t>
      </w:r>
      <w:r w:rsidR="00703C8F">
        <w:rPr>
          <w:rFonts w:ascii="Times New Roman" w:hAnsi="Times New Roman"/>
          <w:sz w:val="22"/>
          <w:szCs w:val="22"/>
          <w:lang w:val="lv-LV"/>
        </w:rPr>
        <w:t xml:space="preserve">vai esošās grunts </w:t>
      </w:r>
      <w:r>
        <w:rPr>
          <w:rFonts w:ascii="Times New Roman" w:hAnsi="Times New Roman"/>
          <w:sz w:val="22"/>
          <w:szCs w:val="22"/>
          <w:lang w:val="lv-LV"/>
        </w:rPr>
        <w:t>virsmu izlīdzina un nosedz ar 30cm biezu monolīta betona aizsargslāni.</w:t>
      </w:r>
    </w:p>
    <w:p w:rsidR="00FB3F34" w:rsidRDefault="00FB3F34" w:rsidP="008C4CFB">
      <w:pPr>
        <w:tabs>
          <w:tab w:val="left" w:pos="284"/>
        </w:tabs>
        <w:jc w:val="both"/>
        <w:rPr>
          <w:rFonts w:ascii="Times New Roman" w:hAnsi="Times New Roman"/>
          <w:sz w:val="22"/>
          <w:szCs w:val="22"/>
          <w:lang w:val="lv-LV"/>
        </w:rPr>
      </w:pPr>
    </w:p>
    <w:p w:rsidR="008C4CFB" w:rsidRDefault="008C4CFB" w:rsidP="008C4CFB">
      <w:pPr>
        <w:tabs>
          <w:tab w:val="left" w:pos="284"/>
        </w:tabs>
        <w:jc w:val="both"/>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t>20m platā joslā gar piestātnes 1. un 2.posmu tiek atjaunota projektā noteiktā dziļuma atzīme -9.50m BAS, pieberot un izlīdzinot rupju grunts materiālu.</w:t>
      </w:r>
    </w:p>
    <w:p w:rsidR="00FB3F34" w:rsidRDefault="00FB3F34" w:rsidP="008C4CFB">
      <w:pPr>
        <w:tabs>
          <w:tab w:val="left" w:pos="284"/>
        </w:tabs>
        <w:jc w:val="both"/>
        <w:rPr>
          <w:rFonts w:ascii="Times New Roman" w:hAnsi="Times New Roman"/>
          <w:sz w:val="22"/>
          <w:szCs w:val="22"/>
          <w:lang w:val="lv-LV"/>
        </w:rPr>
      </w:pPr>
    </w:p>
    <w:p w:rsidR="00717E67" w:rsidRDefault="00717E67" w:rsidP="008C4CFB">
      <w:pPr>
        <w:tabs>
          <w:tab w:val="left" w:pos="284"/>
        </w:tabs>
        <w:jc w:val="both"/>
        <w:rPr>
          <w:rFonts w:ascii="Times New Roman" w:hAnsi="Times New Roman"/>
          <w:sz w:val="22"/>
          <w:szCs w:val="22"/>
          <w:lang w:val="lv-LV"/>
        </w:rPr>
      </w:pPr>
    </w:p>
    <w:p w:rsidR="00717E67" w:rsidRDefault="00717E67" w:rsidP="008C4CFB">
      <w:pPr>
        <w:tabs>
          <w:tab w:val="left" w:pos="284"/>
        </w:tabs>
        <w:jc w:val="both"/>
        <w:rPr>
          <w:rFonts w:ascii="Times New Roman" w:hAnsi="Times New Roman"/>
          <w:sz w:val="22"/>
          <w:szCs w:val="22"/>
          <w:lang w:val="lv-LV"/>
        </w:rPr>
      </w:pPr>
    </w:p>
    <w:p w:rsidR="00FB3F34" w:rsidRDefault="000239D3" w:rsidP="008C4CFB">
      <w:pPr>
        <w:tabs>
          <w:tab w:val="left" w:pos="284"/>
        </w:tabs>
        <w:jc w:val="both"/>
        <w:rPr>
          <w:rFonts w:ascii="Times New Roman" w:hAnsi="Times New Roman"/>
          <w:sz w:val="22"/>
          <w:szCs w:val="22"/>
          <w:lang w:val="lv-LV"/>
        </w:rPr>
      </w:pPr>
      <w:r>
        <w:rPr>
          <w:noProof/>
          <w:lang w:val="lv-LV" w:eastAsia="lv-LV"/>
        </w:rPr>
        <mc:AlternateContent>
          <mc:Choice Requires="wps">
            <w:drawing>
              <wp:anchor distT="0" distB="0" distL="114300" distR="114300" simplePos="0" relativeHeight="251661312" behindDoc="0" locked="0" layoutInCell="1" allowOverlap="1" wp14:anchorId="259988CC" wp14:editId="0E21AEF0">
                <wp:simplePos x="0" y="0"/>
                <wp:positionH relativeFrom="column">
                  <wp:posOffset>-1790700</wp:posOffset>
                </wp:positionH>
                <wp:positionV relativeFrom="paragraph">
                  <wp:posOffset>2459355</wp:posOffset>
                </wp:positionV>
                <wp:extent cx="2009775" cy="635"/>
                <wp:effectExtent l="0" t="0" r="9525" b="0"/>
                <wp:wrapTight wrapText="bothSides">
                  <wp:wrapPolygon edited="0">
                    <wp:start x="0" y="0"/>
                    <wp:lineTo x="0" y="20026"/>
                    <wp:lineTo x="21498" y="20026"/>
                    <wp:lineTo x="21498" y="0"/>
                    <wp:lineTo x="0" y="0"/>
                  </wp:wrapPolygon>
                </wp:wrapTight>
                <wp:docPr id="5" name="Text Box 5"/>
                <wp:cNvGraphicFramePr/>
                <a:graphic xmlns:a="http://schemas.openxmlformats.org/drawingml/2006/main">
                  <a:graphicData uri="http://schemas.microsoft.com/office/word/2010/wordprocessingShape">
                    <wps:wsp>
                      <wps:cNvSpPr txBox="1"/>
                      <wps:spPr>
                        <a:xfrm>
                          <a:off x="0" y="0"/>
                          <a:ext cx="2009775" cy="635"/>
                        </a:xfrm>
                        <a:prstGeom prst="rect">
                          <a:avLst/>
                        </a:prstGeom>
                        <a:solidFill>
                          <a:prstClr val="white"/>
                        </a:solidFill>
                        <a:ln>
                          <a:noFill/>
                        </a:ln>
                        <a:effectLst/>
                      </wps:spPr>
                      <wps:txbx>
                        <w:txbxContent>
                          <w:p w:rsidR="00C158C8" w:rsidRPr="00717E67" w:rsidRDefault="00C158C8" w:rsidP="00717E67">
                            <w:pPr>
                              <w:pStyle w:val="Caption"/>
                              <w:rPr>
                                <w:rFonts w:ascii="Times New Roman" w:hAnsi="Times New Roman"/>
                                <w:b w:val="0"/>
                                <w:noProof/>
                                <w:color w:val="auto"/>
                                <w:sz w:val="22"/>
                                <w:szCs w:val="22"/>
                              </w:rPr>
                            </w:pPr>
                            <w:proofErr w:type="gramStart"/>
                            <w:r w:rsidRPr="00717E67">
                              <w:rPr>
                                <w:rFonts w:ascii="Times New Roman" w:hAnsi="Times New Roman"/>
                                <w:b w:val="0"/>
                                <w:color w:val="auto"/>
                                <w:sz w:val="22"/>
                                <w:szCs w:val="22"/>
                              </w:rPr>
                              <w:t xml:space="preserve">Attēls </w:t>
                            </w:r>
                            <w:proofErr w:type="gramEnd"/>
                            <w:r w:rsidRPr="00717E67">
                              <w:rPr>
                                <w:rFonts w:ascii="Times New Roman" w:hAnsi="Times New Roman"/>
                                <w:b w:val="0"/>
                                <w:color w:val="auto"/>
                                <w:sz w:val="22"/>
                                <w:szCs w:val="22"/>
                              </w:rPr>
                              <w:fldChar w:fldCharType="begin"/>
                            </w:r>
                            <w:r w:rsidRPr="00717E67">
                              <w:rPr>
                                <w:rFonts w:ascii="Times New Roman" w:hAnsi="Times New Roman"/>
                                <w:b w:val="0"/>
                                <w:color w:val="auto"/>
                                <w:sz w:val="22"/>
                                <w:szCs w:val="22"/>
                              </w:rPr>
                              <w:instrText xml:space="preserve"> SEQ Attēls \* ARABIC </w:instrText>
                            </w:r>
                            <w:r w:rsidRPr="00717E67">
                              <w:rPr>
                                <w:rFonts w:ascii="Times New Roman" w:hAnsi="Times New Roman"/>
                                <w:b w:val="0"/>
                                <w:color w:val="auto"/>
                                <w:sz w:val="22"/>
                                <w:szCs w:val="22"/>
                              </w:rPr>
                              <w:fldChar w:fldCharType="separate"/>
                            </w:r>
                            <w:r w:rsidR="00B4384C">
                              <w:rPr>
                                <w:rFonts w:ascii="Times New Roman" w:hAnsi="Times New Roman"/>
                                <w:b w:val="0"/>
                                <w:noProof/>
                                <w:color w:val="auto"/>
                                <w:sz w:val="22"/>
                                <w:szCs w:val="22"/>
                              </w:rPr>
                              <w:t>2</w:t>
                            </w:r>
                            <w:r w:rsidRPr="00717E67">
                              <w:rPr>
                                <w:rFonts w:ascii="Times New Roman" w:hAnsi="Times New Roman"/>
                                <w:b w:val="0"/>
                                <w:color w:val="auto"/>
                                <w:sz w:val="22"/>
                                <w:szCs w:val="22"/>
                              </w:rPr>
                              <w:fldChar w:fldCharType="end"/>
                            </w:r>
                            <w:proofErr w:type="gramStart"/>
                            <w:r>
                              <w:rPr>
                                <w:rFonts w:ascii="Times New Roman" w:hAnsi="Times New Roman"/>
                                <w:b w:val="0"/>
                                <w:color w:val="auto"/>
                                <w:sz w:val="22"/>
                                <w:szCs w:val="22"/>
                              </w:rPr>
                              <w:t>.</w:t>
                            </w:r>
                            <w:proofErr w:type="gramEnd"/>
                            <w:r>
                              <w:rPr>
                                <w:rFonts w:ascii="Times New Roman" w:hAnsi="Times New Roman"/>
                                <w:b w:val="0"/>
                                <w:color w:val="auto"/>
                                <w:sz w:val="22"/>
                                <w:szCs w:val="22"/>
                              </w:rPr>
                              <w:t xml:space="preserve"> </w:t>
                            </w:r>
                            <w:proofErr w:type="gramStart"/>
                            <w:r>
                              <w:rPr>
                                <w:rFonts w:ascii="Times New Roman" w:hAnsi="Times New Roman"/>
                                <w:b w:val="0"/>
                                <w:color w:val="auto"/>
                                <w:sz w:val="22"/>
                                <w:szCs w:val="22"/>
                              </w:rPr>
                              <w:t>Satvērēja pagarinātājs.</w:t>
                            </w:r>
                            <w:proofErr w:type="gram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Text Box 5" o:spid="_x0000_s1026" type="#_x0000_t202" style="position:absolute;left:0;text-align:left;margin-left:-141pt;margin-top:193.65pt;width:158.25pt;height:.0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" stroked="f">
                <v:textbox style="mso-fit-shape-to-text:t" inset="0,0,0,0">
                  <w:txbxContent>
                    <w:p w:rsidR="00C158C8" w:rsidRPr="00717E67" w:rsidRDefault="00C158C8" w:rsidP="00717E67">
                      <w:pPr>
                        <w:pStyle w:val="Caption"/>
                        <w:rPr>
                          <w:rFonts w:ascii="Times New Roman" w:hAnsi="Times New Roman"/>
                          <w:b w:val="0"/>
                          <w:noProof/>
                          <w:color w:val="auto"/>
                          <w:sz w:val="22"/>
                          <w:szCs w:val="22"/>
                        </w:rPr>
                      </w:pPr>
                      <w:proofErr w:type="gramStart"/>
                      <w:r w:rsidRPr="00717E67">
                        <w:rPr>
                          <w:rFonts w:ascii="Times New Roman" w:hAnsi="Times New Roman"/>
                          <w:b w:val="0"/>
                          <w:color w:val="auto"/>
                          <w:sz w:val="22"/>
                          <w:szCs w:val="22"/>
                        </w:rPr>
                        <w:t xml:space="preserve">Attēls </w:t>
                      </w:r>
                      <w:proofErr w:type="gramEnd"/>
                      <w:r w:rsidRPr="00717E67">
                        <w:rPr>
                          <w:rFonts w:ascii="Times New Roman" w:hAnsi="Times New Roman"/>
                          <w:b w:val="0"/>
                          <w:color w:val="auto"/>
                          <w:sz w:val="22"/>
                          <w:szCs w:val="22"/>
                        </w:rPr>
                        <w:fldChar w:fldCharType="begin"/>
                      </w:r>
                      <w:r w:rsidRPr="00717E67">
                        <w:rPr>
                          <w:rFonts w:ascii="Times New Roman" w:hAnsi="Times New Roman"/>
                          <w:b w:val="0"/>
                          <w:color w:val="auto"/>
                          <w:sz w:val="22"/>
                          <w:szCs w:val="22"/>
                        </w:rPr>
                        <w:instrText xml:space="preserve"> SEQ Attēls \* ARABIC </w:instrText>
                      </w:r>
                      <w:r w:rsidRPr="00717E67">
                        <w:rPr>
                          <w:rFonts w:ascii="Times New Roman" w:hAnsi="Times New Roman"/>
                          <w:b w:val="0"/>
                          <w:color w:val="auto"/>
                          <w:sz w:val="22"/>
                          <w:szCs w:val="22"/>
                        </w:rPr>
                        <w:fldChar w:fldCharType="separate"/>
                      </w:r>
                      <w:r w:rsidR="00B4384C">
                        <w:rPr>
                          <w:rFonts w:ascii="Times New Roman" w:hAnsi="Times New Roman"/>
                          <w:b w:val="0"/>
                          <w:noProof/>
                          <w:color w:val="auto"/>
                          <w:sz w:val="22"/>
                          <w:szCs w:val="22"/>
                        </w:rPr>
                        <w:t>2</w:t>
                      </w:r>
                      <w:r w:rsidRPr="00717E67">
                        <w:rPr>
                          <w:rFonts w:ascii="Times New Roman" w:hAnsi="Times New Roman"/>
                          <w:b w:val="0"/>
                          <w:color w:val="auto"/>
                          <w:sz w:val="22"/>
                          <w:szCs w:val="22"/>
                        </w:rPr>
                        <w:fldChar w:fldCharType="end"/>
                      </w:r>
                      <w:proofErr w:type="gramStart"/>
                      <w:r>
                        <w:rPr>
                          <w:rFonts w:ascii="Times New Roman" w:hAnsi="Times New Roman"/>
                          <w:b w:val="0"/>
                          <w:color w:val="auto"/>
                          <w:sz w:val="22"/>
                          <w:szCs w:val="22"/>
                        </w:rPr>
                        <w:t>.</w:t>
                      </w:r>
                      <w:proofErr w:type="gramEnd"/>
                      <w:r>
                        <w:rPr>
                          <w:rFonts w:ascii="Times New Roman" w:hAnsi="Times New Roman"/>
                          <w:b w:val="0"/>
                          <w:color w:val="auto"/>
                          <w:sz w:val="22"/>
                          <w:szCs w:val="22"/>
                        </w:rPr>
                        <w:t xml:space="preserve"> </w:t>
                      </w:r>
                      <w:proofErr w:type="gramStart"/>
                      <w:r>
                        <w:rPr>
                          <w:rFonts w:ascii="Times New Roman" w:hAnsi="Times New Roman"/>
                          <w:b w:val="0"/>
                          <w:color w:val="auto"/>
                          <w:sz w:val="22"/>
                          <w:szCs w:val="22"/>
                        </w:rPr>
                        <w:t>Satvērēja pagarinātājs.</w:t>
                      </w:r>
                      <w:proofErr w:type="gramEnd"/>
                    </w:p>
                  </w:txbxContent>
                </v:textbox>
                <w10:wrap type="tight"/>
              </v:shape>
            </w:pict>
          </mc:Fallback>
        </mc:AlternateContent>
      </w:r>
      <w:r>
        <w:rPr>
          <w:noProof/>
          <w:lang w:val="lv-LV" w:eastAsia="lv-LV"/>
        </w:rPr>
        <mc:AlternateContent>
          <mc:Choice Requires="wps">
            <w:drawing>
              <wp:anchor distT="0" distB="0" distL="114300" distR="114300" simplePos="0" relativeHeight="251664384" behindDoc="0" locked="0" layoutInCell="1" allowOverlap="1" wp14:anchorId="0C0F2BDD" wp14:editId="3D1284C5">
                <wp:simplePos x="0" y="0"/>
                <wp:positionH relativeFrom="column">
                  <wp:posOffset>885825</wp:posOffset>
                </wp:positionH>
                <wp:positionV relativeFrom="paragraph">
                  <wp:posOffset>1717040</wp:posOffset>
                </wp:positionV>
                <wp:extent cx="3028950" cy="635"/>
                <wp:effectExtent l="0" t="0" r="0" b="0"/>
                <wp:wrapTight wrapText="bothSides">
                  <wp:wrapPolygon edited="0">
                    <wp:start x="0" y="0"/>
                    <wp:lineTo x="0" y="21600"/>
                    <wp:lineTo x="21600" y="21600"/>
                    <wp:lineTo x="21600" y="0"/>
                  </wp:wrapPolygon>
                </wp:wrapTight>
                <wp:docPr id="7" name="Text Box 7"/>
                <wp:cNvGraphicFramePr/>
                <a:graphic xmlns:a="http://schemas.openxmlformats.org/drawingml/2006/main">
                  <a:graphicData uri="http://schemas.microsoft.com/office/word/2010/wordprocessingShape">
                    <wps:wsp>
                      <wps:cNvSpPr txBox="1"/>
                      <wps:spPr>
                        <a:xfrm>
                          <a:off x="0" y="0"/>
                          <a:ext cx="3028950" cy="635"/>
                        </a:xfrm>
                        <a:prstGeom prst="rect">
                          <a:avLst/>
                        </a:prstGeom>
                        <a:solidFill>
                          <a:prstClr val="white"/>
                        </a:solidFill>
                        <a:ln>
                          <a:noFill/>
                        </a:ln>
                        <a:effectLst/>
                      </wps:spPr>
                      <wps:txbx>
                        <w:txbxContent>
                          <w:p w:rsidR="00C158C8" w:rsidRPr="000239D3" w:rsidRDefault="00C158C8" w:rsidP="000239D3">
                            <w:pPr>
                              <w:pStyle w:val="Caption"/>
                              <w:rPr>
                                <w:rFonts w:ascii="Times New Roman" w:hAnsi="Times New Roman"/>
                                <w:b w:val="0"/>
                                <w:noProof/>
                                <w:color w:val="auto"/>
                                <w:sz w:val="22"/>
                                <w:szCs w:val="22"/>
                              </w:rPr>
                            </w:pPr>
                            <w:proofErr w:type="gramStart"/>
                            <w:r w:rsidRPr="000239D3">
                              <w:rPr>
                                <w:rFonts w:ascii="Times New Roman" w:hAnsi="Times New Roman"/>
                                <w:b w:val="0"/>
                                <w:color w:val="auto"/>
                                <w:sz w:val="22"/>
                                <w:szCs w:val="22"/>
                              </w:rPr>
                              <w:t>Attēls 3</w:t>
                            </w:r>
                            <w:r>
                              <w:rPr>
                                <w:rFonts w:ascii="Times New Roman" w:hAnsi="Times New Roman"/>
                                <w:b w:val="0"/>
                                <w:color w:val="auto"/>
                                <w:sz w:val="22"/>
                                <w:szCs w:val="22"/>
                              </w:rPr>
                              <w:t>.</w:t>
                            </w:r>
                            <w:proofErr w:type="gramEnd"/>
                            <w:r>
                              <w:rPr>
                                <w:rFonts w:ascii="Times New Roman" w:hAnsi="Times New Roman"/>
                                <w:b w:val="0"/>
                                <w:color w:val="auto"/>
                                <w:sz w:val="22"/>
                                <w:szCs w:val="22"/>
                              </w:rPr>
                              <w:t xml:space="preserve"> Rievpāļu </w:t>
                            </w:r>
                            <w:proofErr w:type="gramStart"/>
                            <w:r>
                              <w:rPr>
                                <w:rFonts w:ascii="Times New Roman" w:hAnsi="Times New Roman"/>
                                <w:b w:val="0"/>
                                <w:color w:val="auto"/>
                                <w:sz w:val="22"/>
                                <w:szCs w:val="22"/>
                              </w:rPr>
                              <w:t>satvērēja  izvietojums</w:t>
                            </w:r>
                            <w:proofErr w:type="gramEnd"/>
                            <w:r>
                              <w:rPr>
                                <w:rFonts w:ascii="Times New Roman" w:hAnsi="Times New Roman"/>
                                <w:b w:val="0"/>
                                <w:color w:val="auto"/>
                                <w:sz w:val="22"/>
                                <w:szCs w:val="2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 Box 7" o:spid="_x0000_s1027" type="#_x0000_t202" style="position:absolute;left:0;text-align:left;margin-left:69.75pt;margin-top:135.2pt;width:238.5pt;height:.0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" stroked="f">
                <v:textbox style="mso-fit-shape-to-text:t" inset="0,0,0,0">
                  <w:txbxContent>
                    <w:p w:rsidR="00C158C8" w:rsidRPr="000239D3" w:rsidRDefault="00C158C8" w:rsidP="000239D3">
                      <w:pPr>
                        <w:pStyle w:val="Caption"/>
                        <w:rPr>
                          <w:rFonts w:ascii="Times New Roman" w:hAnsi="Times New Roman"/>
                          <w:b w:val="0"/>
                          <w:noProof/>
                          <w:color w:val="auto"/>
                          <w:sz w:val="22"/>
                          <w:szCs w:val="22"/>
                        </w:rPr>
                      </w:pPr>
                      <w:proofErr w:type="gramStart"/>
                      <w:r w:rsidRPr="000239D3">
                        <w:rPr>
                          <w:rFonts w:ascii="Times New Roman" w:hAnsi="Times New Roman"/>
                          <w:b w:val="0"/>
                          <w:color w:val="auto"/>
                          <w:sz w:val="22"/>
                          <w:szCs w:val="22"/>
                        </w:rPr>
                        <w:t>Attēls 3</w:t>
                      </w:r>
                      <w:r>
                        <w:rPr>
                          <w:rFonts w:ascii="Times New Roman" w:hAnsi="Times New Roman"/>
                          <w:b w:val="0"/>
                          <w:color w:val="auto"/>
                          <w:sz w:val="22"/>
                          <w:szCs w:val="22"/>
                        </w:rPr>
                        <w:t>.</w:t>
                      </w:r>
                      <w:proofErr w:type="gramEnd"/>
                      <w:r>
                        <w:rPr>
                          <w:rFonts w:ascii="Times New Roman" w:hAnsi="Times New Roman"/>
                          <w:b w:val="0"/>
                          <w:color w:val="auto"/>
                          <w:sz w:val="22"/>
                          <w:szCs w:val="22"/>
                        </w:rPr>
                        <w:t xml:space="preserve"> Rievpāļu </w:t>
                      </w:r>
                      <w:proofErr w:type="gramStart"/>
                      <w:r>
                        <w:rPr>
                          <w:rFonts w:ascii="Times New Roman" w:hAnsi="Times New Roman"/>
                          <w:b w:val="0"/>
                          <w:color w:val="auto"/>
                          <w:sz w:val="22"/>
                          <w:szCs w:val="22"/>
                        </w:rPr>
                        <w:t>satvērēja  izvietojums</w:t>
                      </w:r>
                      <w:proofErr w:type="gramEnd"/>
                      <w:r>
                        <w:rPr>
                          <w:rFonts w:ascii="Times New Roman" w:hAnsi="Times New Roman"/>
                          <w:b w:val="0"/>
                          <w:color w:val="auto"/>
                          <w:sz w:val="22"/>
                          <w:szCs w:val="22"/>
                        </w:rPr>
                        <w:t>.</w:t>
                      </w:r>
                    </w:p>
                  </w:txbxContent>
                </v:textbox>
                <w10:wrap type="tight"/>
              </v:shape>
            </w:pict>
          </mc:Fallback>
        </mc:AlternateContent>
      </w:r>
      <w:r w:rsidR="00DB52D2">
        <w:rPr>
          <w:noProof/>
          <w:lang w:val="lv-LV" w:eastAsia="lv-LV"/>
        </w:rPr>
        <w:drawing>
          <wp:anchor distT="0" distB="0" distL="114300" distR="114300" simplePos="0" relativeHeight="251662336" behindDoc="1" locked="0" layoutInCell="1" allowOverlap="1" wp14:anchorId="0A7C4EFB" wp14:editId="5DEE9A12">
            <wp:simplePos x="0" y="0"/>
            <wp:positionH relativeFrom="column">
              <wp:posOffset>885825</wp:posOffset>
            </wp:positionH>
            <wp:positionV relativeFrom="paragraph">
              <wp:posOffset>554990</wp:posOffset>
            </wp:positionV>
            <wp:extent cx="3028950" cy="1104900"/>
            <wp:effectExtent l="0" t="0" r="0" b="0"/>
            <wp:wrapTight wrapText="bothSides">
              <wp:wrapPolygon edited="0">
                <wp:start x="0" y="0"/>
                <wp:lineTo x="0" y="21228"/>
                <wp:lineTo x="21464" y="21228"/>
                <wp:lineTo x="21464" y="0"/>
                <wp:lineTo x="0" y="0"/>
              </wp:wrapPolygon>
            </wp:wrapTight>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FC8CFB.tmp"/>
                    <pic:cNvPicPr/>
                  </pic:nvPicPr>
                  <pic:blipFill rotWithShape="1">
                    <a:blip r:embed="rId11">
                      <a:extLst>
                        <a:ext uri="{28A0092B-C50C-407E-A947-70E740481C1C}">
                          <a14:useLocalDpi xmlns:a14="http://schemas.microsoft.com/office/drawing/2010/main" val="0"/>
                        </a:ext>
                      </a:extLst>
                    </a:blip>
                    <a:srcRect l="25428" t="41764" r="24962" b="35020"/>
                    <a:stretch/>
                  </pic:blipFill>
                  <pic:spPr bwMode="auto">
                    <a:xfrm>
                      <a:off x="0" y="0"/>
                      <a:ext cx="3028950" cy="1104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236D8" w:rsidRPr="0050284A" w:rsidRDefault="002236D8" w:rsidP="002236D8">
      <w:pPr>
        <w:keepNext/>
        <w:pageBreakBefore/>
        <w:spacing w:line="240" w:lineRule="atLeast"/>
        <w:jc w:val="both"/>
        <w:outlineLvl w:val="0"/>
        <w:rPr>
          <w:rFonts w:ascii="Times New Roman" w:eastAsia="Times New Roman" w:hAnsi="Times New Roman"/>
          <w:b/>
          <w:caps/>
          <w:color w:val="000000"/>
          <w:lang w:val="lv-LV" w:eastAsia="lv-LV"/>
        </w:rPr>
      </w:pPr>
      <w:r>
        <w:rPr>
          <w:rFonts w:ascii="Times New Roman" w:eastAsia="Times New Roman" w:hAnsi="Times New Roman"/>
          <w:b/>
          <w:caps/>
          <w:color w:val="000000"/>
          <w:lang w:val="lv-LV" w:eastAsia="lv-LV"/>
        </w:rPr>
        <w:lastRenderedPageBreak/>
        <w:t>5</w:t>
      </w:r>
      <w:r w:rsidRPr="0050284A">
        <w:rPr>
          <w:rFonts w:ascii="Times New Roman" w:eastAsia="Times New Roman" w:hAnsi="Times New Roman"/>
          <w:b/>
          <w:caps/>
          <w:color w:val="000000"/>
          <w:lang w:val="lv-LV" w:eastAsia="lv-LV"/>
        </w:rPr>
        <w:t xml:space="preserve">. </w:t>
      </w:r>
      <w:r>
        <w:rPr>
          <w:rFonts w:ascii="Times New Roman" w:eastAsia="Times New Roman" w:hAnsi="Times New Roman"/>
          <w:b/>
          <w:caps/>
          <w:color w:val="000000"/>
          <w:lang w:val="lv-LV" w:eastAsia="lv-LV"/>
        </w:rPr>
        <w:t>Renovācijas 2.kārtas risinājumi</w:t>
      </w:r>
      <w:r w:rsidRPr="0050284A">
        <w:rPr>
          <w:rFonts w:ascii="Times New Roman" w:eastAsia="Times New Roman" w:hAnsi="Times New Roman"/>
          <w:b/>
          <w:caps/>
          <w:color w:val="000000"/>
          <w:lang w:val="lv-LV" w:eastAsia="lv-LV"/>
        </w:rPr>
        <w:t xml:space="preserve"> </w:t>
      </w:r>
    </w:p>
    <w:p w:rsidR="002236D8" w:rsidRDefault="002236D8" w:rsidP="002236D8">
      <w:pPr>
        <w:keepNext/>
        <w:keepLines/>
        <w:numPr>
          <w:ilvl w:val="1"/>
          <w:numId w:val="0"/>
        </w:numPr>
        <w:spacing w:before="252" w:line="240" w:lineRule="atLeast"/>
        <w:jc w:val="both"/>
        <w:outlineLvl w:val="1"/>
        <w:rPr>
          <w:rFonts w:ascii="Times New Roman" w:eastAsia="Times New Roman" w:hAnsi="Times New Roman"/>
          <w:b/>
          <w:color w:val="000000"/>
          <w:lang w:val="lv-LV" w:eastAsia="lv-LV"/>
        </w:rPr>
      </w:pPr>
      <w:r>
        <w:rPr>
          <w:rFonts w:ascii="Times New Roman" w:eastAsia="Times New Roman" w:hAnsi="Times New Roman"/>
          <w:b/>
          <w:color w:val="000000"/>
          <w:lang w:val="lv-LV" w:eastAsia="lv-LV"/>
        </w:rPr>
        <w:t>5</w:t>
      </w:r>
      <w:r w:rsidRPr="0050284A">
        <w:rPr>
          <w:rFonts w:ascii="Times New Roman" w:eastAsia="Times New Roman" w:hAnsi="Times New Roman"/>
          <w:b/>
          <w:color w:val="000000"/>
          <w:lang w:val="lv-LV" w:eastAsia="lv-LV"/>
        </w:rPr>
        <w:t xml:space="preserve">.1. </w:t>
      </w:r>
      <w:r>
        <w:rPr>
          <w:rFonts w:ascii="Times New Roman" w:eastAsia="Times New Roman" w:hAnsi="Times New Roman"/>
          <w:b/>
          <w:color w:val="000000"/>
          <w:lang w:val="lv-LV" w:eastAsia="lv-LV"/>
        </w:rPr>
        <w:t>Renovācijas 2.kārtas darbu sastāvs</w:t>
      </w:r>
    </w:p>
    <w:p w:rsidR="002236D8" w:rsidRDefault="002236D8" w:rsidP="002236D8">
      <w:pPr>
        <w:keepNext/>
        <w:keepLines/>
        <w:numPr>
          <w:ilvl w:val="1"/>
          <w:numId w:val="0"/>
        </w:numPr>
        <w:spacing w:before="252" w:line="240" w:lineRule="atLeast"/>
        <w:jc w:val="both"/>
        <w:outlineLvl w:val="1"/>
        <w:rPr>
          <w:rFonts w:ascii="Times New Roman" w:hAnsi="Times New Roman"/>
          <w:sz w:val="22"/>
          <w:szCs w:val="22"/>
          <w:lang w:val="lv-LV"/>
        </w:rPr>
      </w:pPr>
      <w:r>
        <w:rPr>
          <w:rFonts w:ascii="Times New Roman" w:eastAsia="Times New Roman" w:hAnsi="Times New Roman"/>
          <w:color w:val="000000"/>
          <w:sz w:val="22"/>
          <w:szCs w:val="22"/>
          <w:lang w:val="lv-LV" w:eastAsia="lv-LV"/>
        </w:rPr>
        <w:tab/>
        <w:t xml:space="preserve">Renovācijas darbu 2.kārta ietver </w:t>
      </w:r>
      <w:r>
        <w:rPr>
          <w:rFonts w:ascii="Times New Roman" w:hAnsi="Times New Roman"/>
          <w:sz w:val="22"/>
          <w:szCs w:val="22"/>
          <w:lang w:val="lv-LV"/>
        </w:rPr>
        <w:t>esošās dz.b. čaulpāļu fasādes sienas un virsbūves konstrukciju remonta darbus:</w:t>
      </w:r>
    </w:p>
    <w:p w:rsidR="002236D8" w:rsidRDefault="002236D8" w:rsidP="002236D8">
      <w:pPr>
        <w:jc w:val="both"/>
        <w:rPr>
          <w:rFonts w:ascii="Times New Roman" w:hAnsi="Times New Roman"/>
          <w:sz w:val="22"/>
          <w:szCs w:val="22"/>
          <w:lang w:val="lv-LV"/>
        </w:rPr>
      </w:pPr>
    </w:p>
    <w:p w:rsidR="002236D8" w:rsidRPr="0050284A" w:rsidRDefault="002236D8" w:rsidP="002236D8">
      <w:pPr>
        <w:pStyle w:val="ListParagraph"/>
        <w:numPr>
          <w:ilvl w:val="0"/>
          <w:numId w:val="9"/>
        </w:numPr>
        <w:spacing w:after="100" w:afterAutospacing="1"/>
        <w:jc w:val="both"/>
        <w:rPr>
          <w:rFonts w:ascii="Times New Roman" w:hAnsi="Times New Roman"/>
          <w:sz w:val="22"/>
          <w:szCs w:val="22"/>
          <w:lang w:val="lv-LV"/>
        </w:rPr>
      </w:pPr>
      <w:r w:rsidRPr="0050284A">
        <w:rPr>
          <w:rFonts w:ascii="Times New Roman" w:hAnsi="Times New Roman"/>
          <w:sz w:val="22"/>
          <w:szCs w:val="22"/>
          <w:lang w:val="lv-LV"/>
        </w:rPr>
        <w:t>Esošās fasādes sienas dz.b</w:t>
      </w:r>
      <w:r>
        <w:rPr>
          <w:rFonts w:ascii="Times New Roman" w:hAnsi="Times New Roman"/>
          <w:sz w:val="22"/>
          <w:szCs w:val="22"/>
          <w:lang w:val="lv-LV"/>
        </w:rPr>
        <w:t>.</w:t>
      </w:r>
      <w:r w:rsidRPr="0050284A">
        <w:rPr>
          <w:rFonts w:ascii="Times New Roman" w:hAnsi="Times New Roman"/>
          <w:sz w:val="22"/>
          <w:szCs w:val="22"/>
          <w:lang w:val="lv-LV"/>
        </w:rPr>
        <w:t xml:space="preserve"> čaulpāļu Ø1600mm remonts.</w:t>
      </w:r>
    </w:p>
    <w:p w:rsidR="002236D8" w:rsidRPr="0050284A" w:rsidRDefault="002236D8" w:rsidP="002236D8">
      <w:pPr>
        <w:pStyle w:val="ListParagraph"/>
        <w:numPr>
          <w:ilvl w:val="0"/>
          <w:numId w:val="9"/>
        </w:numPr>
        <w:spacing w:after="100" w:afterAutospacing="1"/>
        <w:jc w:val="both"/>
        <w:rPr>
          <w:rFonts w:ascii="Times New Roman" w:hAnsi="Times New Roman"/>
          <w:sz w:val="22"/>
          <w:szCs w:val="22"/>
          <w:lang w:val="lv-LV"/>
        </w:rPr>
      </w:pPr>
      <w:r w:rsidRPr="0050284A">
        <w:rPr>
          <w:rFonts w:ascii="Times New Roman" w:hAnsi="Times New Roman"/>
          <w:sz w:val="22"/>
          <w:szCs w:val="22"/>
          <w:lang w:val="lv-LV"/>
        </w:rPr>
        <w:t xml:space="preserve">Pāļu </w:t>
      </w:r>
      <w:r>
        <w:rPr>
          <w:rFonts w:ascii="Times New Roman" w:hAnsi="Times New Roman"/>
          <w:sz w:val="22"/>
          <w:szCs w:val="22"/>
          <w:lang w:val="lv-LV"/>
        </w:rPr>
        <w:t>perimetra tērauda</w:t>
      </w:r>
      <w:r w:rsidRPr="0050284A">
        <w:rPr>
          <w:rFonts w:ascii="Times New Roman" w:hAnsi="Times New Roman"/>
          <w:sz w:val="22"/>
          <w:szCs w:val="22"/>
          <w:lang w:val="lv-LV"/>
        </w:rPr>
        <w:t xml:space="preserve"> rievpāļu pastiprināšana un pretkorozijas pārklājuma uzklāšana.</w:t>
      </w:r>
    </w:p>
    <w:p w:rsidR="002236D8" w:rsidRPr="0050284A" w:rsidRDefault="002236D8" w:rsidP="002236D8">
      <w:pPr>
        <w:pStyle w:val="ListParagraph"/>
        <w:numPr>
          <w:ilvl w:val="0"/>
          <w:numId w:val="9"/>
        </w:numPr>
        <w:spacing w:after="100" w:afterAutospacing="1"/>
        <w:jc w:val="both"/>
        <w:rPr>
          <w:rFonts w:ascii="Times New Roman" w:hAnsi="Times New Roman"/>
          <w:sz w:val="22"/>
          <w:szCs w:val="22"/>
          <w:lang w:val="lv-LV"/>
        </w:rPr>
      </w:pPr>
      <w:r w:rsidRPr="0050284A">
        <w:rPr>
          <w:rFonts w:ascii="Times New Roman" w:hAnsi="Times New Roman"/>
          <w:sz w:val="22"/>
          <w:szCs w:val="22"/>
          <w:lang w:val="lv-LV"/>
        </w:rPr>
        <w:t>Pāļu pamatnes dz.b</w:t>
      </w:r>
      <w:r>
        <w:rPr>
          <w:rFonts w:ascii="Times New Roman" w:hAnsi="Times New Roman"/>
          <w:sz w:val="22"/>
          <w:szCs w:val="22"/>
          <w:lang w:val="lv-LV"/>
        </w:rPr>
        <w:t>.</w:t>
      </w:r>
      <w:r w:rsidRPr="0050284A">
        <w:rPr>
          <w:rFonts w:ascii="Times New Roman" w:hAnsi="Times New Roman"/>
          <w:sz w:val="22"/>
          <w:szCs w:val="22"/>
          <w:lang w:val="lv-LV"/>
        </w:rPr>
        <w:t xml:space="preserve"> čaulpāļu Ø1600mm </w:t>
      </w:r>
      <w:r>
        <w:rPr>
          <w:rFonts w:ascii="Times New Roman" w:hAnsi="Times New Roman"/>
          <w:sz w:val="22"/>
          <w:szCs w:val="22"/>
          <w:lang w:val="lv-LV"/>
        </w:rPr>
        <w:t xml:space="preserve">remonts to </w:t>
      </w:r>
      <w:r w:rsidRPr="0050284A">
        <w:rPr>
          <w:rFonts w:ascii="Times New Roman" w:hAnsi="Times New Roman"/>
          <w:sz w:val="22"/>
          <w:szCs w:val="22"/>
          <w:lang w:val="lv-LV"/>
        </w:rPr>
        <w:t>nestspējas atjaunošana</w:t>
      </w:r>
      <w:r>
        <w:rPr>
          <w:rFonts w:ascii="Times New Roman" w:hAnsi="Times New Roman"/>
          <w:sz w:val="22"/>
          <w:szCs w:val="22"/>
          <w:lang w:val="lv-LV"/>
        </w:rPr>
        <w:t>i</w:t>
      </w:r>
      <w:r w:rsidRPr="0050284A">
        <w:rPr>
          <w:rFonts w:ascii="Times New Roman" w:hAnsi="Times New Roman"/>
          <w:sz w:val="22"/>
          <w:szCs w:val="22"/>
          <w:lang w:val="lv-LV"/>
        </w:rPr>
        <w:t>.</w:t>
      </w:r>
    </w:p>
    <w:p w:rsidR="002236D8" w:rsidRPr="0050284A" w:rsidRDefault="002236D8" w:rsidP="002236D8">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2.posma</w:t>
      </w:r>
      <w:r w:rsidRPr="0050284A">
        <w:rPr>
          <w:rFonts w:ascii="Times New Roman" w:hAnsi="Times New Roman"/>
          <w:sz w:val="22"/>
          <w:szCs w:val="22"/>
          <w:lang w:val="lv-LV"/>
        </w:rPr>
        <w:t xml:space="preserve"> dz.b</w:t>
      </w:r>
      <w:r>
        <w:rPr>
          <w:rFonts w:ascii="Times New Roman" w:hAnsi="Times New Roman"/>
          <w:sz w:val="22"/>
          <w:szCs w:val="22"/>
          <w:lang w:val="lv-LV"/>
        </w:rPr>
        <w:t>.</w:t>
      </w:r>
      <w:r w:rsidRPr="0050284A">
        <w:rPr>
          <w:rFonts w:ascii="Times New Roman" w:hAnsi="Times New Roman"/>
          <w:sz w:val="22"/>
          <w:szCs w:val="22"/>
          <w:lang w:val="lv-LV"/>
        </w:rPr>
        <w:t xml:space="preserve"> čaulpāļu Ø1200mm saduras mezgla ar dz.b</w:t>
      </w:r>
      <w:r>
        <w:rPr>
          <w:rFonts w:ascii="Times New Roman" w:hAnsi="Times New Roman"/>
          <w:sz w:val="22"/>
          <w:szCs w:val="22"/>
          <w:lang w:val="lv-LV"/>
        </w:rPr>
        <w:t>.</w:t>
      </w:r>
      <w:r w:rsidRPr="0050284A">
        <w:rPr>
          <w:rFonts w:ascii="Times New Roman" w:hAnsi="Times New Roman"/>
          <w:sz w:val="22"/>
          <w:szCs w:val="22"/>
          <w:lang w:val="lv-LV"/>
        </w:rPr>
        <w:t xml:space="preserve"> virsbūves režģogu remonts.</w:t>
      </w:r>
    </w:p>
    <w:p w:rsidR="002236D8" w:rsidRPr="0050284A" w:rsidRDefault="002236D8" w:rsidP="002236D8">
      <w:pPr>
        <w:pStyle w:val="ListParagraph"/>
        <w:numPr>
          <w:ilvl w:val="0"/>
          <w:numId w:val="9"/>
        </w:numPr>
        <w:spacing w:after="100" w:afterAutospacing="1"/>
        <w:jc w:val="both"/>
        <w:rPr>
          <w:rFonts w:ascii="Times New Roman" w:hAnsi="Times New Roman"/>
          <w:sz w:val="22"/>
          <w:szCs w:val="22"/>
          <w:lang w:val="lv-LV"/>
        </w:rPr>
      </w:pPr>
      <w:r w:rsidRPr="0050284A">
        <w:rPr>
          <w:rFonts w:ascii="Times New Roman" w:hAnsi="Times New Roman"/>
          <w:sz w:val="22"/>
          <w:szCs w:val="22"/>
          <w:lang w:val="lv-LV"/>
        </w:rPr>
        <w:t>Dz.b. virsbūvju un režģoga remonts.</w:t>
      </w:r>
    </w:p>
    <w:p w:rsidR="002236D8" w:rsidRPr="0050284A" w:rsidRDefault="002236D8" w:rsidP="002236D8">
      <w:pPr>
        <w:pStyle w:val="ListParagraph"/>
        <w:numPr>
          <w:ilvl w:val="0"/>
          <w:numId w:val="9"/>
        </w:numPr>
        <w:spacing w:after="100" w:afterAutospacing="1"/>
        <w:jc w:val="both"/>
        <w:rPr>
          <w:rFonts w:ascii="Times New Roman" w:hAnsi="Times New Roman"/>
          <w:sz w:val="22"/>
          <w:szCs w:val="22"/>
          <w:lang w:val="lv-LV"/>
        </w:rPr>
      </w:pPr>
      <w:r w:rsidRPr="0050284A">
        <w:rPr>
          <w:rFonts w:ascii="Times New Roman" w:hAnsi="Times New Roman"/>
          <w:sz w:val="22"/>
          <w:szCs w:val="22"/>
          <w:lang w:val="lv-LV"/>
        </w:rPr>
        <w:t>Dz.b</w:t>
      </w:r>
      <w:r>
        <w:rPr>
          <w:rFonts w:ascii="Times New Roman" w:hAnsi="Times New Roman"/>
          <w:sz w:val="22"/>
          <w:szCs w:val="22"/>
          <w:lang w:val="lv-LV"/>
        </w:rPr>
        <w:t>.</w:t>
      </w:r>
      <w:r w:rsidRPr="0050284A">
        <w:rPr>
          <w:rFonts w:ascii="Times New Roman" w:hAnsi="Times New Roman"/>
          <w:sz w:val="22"/>
          <w:szCs w:val="22"/>
          <w:lang w:val="lv-LV"/>
        </w:rPr>
        <w:t xml:space="preserve"> T</w:t>
      </w:r>
      <w:r>
        <w:rPr>
          <w:rFonts w:ascii="Times New Roman" w:hAnsi="Times New Roman"/>
          <w:sz w:val="22"/>
          <w:szCs w:val="22"/>
          <w:lang w:val="lv-LV"/>
        </w:rPr>
        <w:t>-</w:t>
      </w:r>
      <w:r w:rsidRPr="0050284A">
        <w:rPr>
          <w:rFonts w:ascii="Times New Roman" w:hAnsi="Times New Roman"/>
          <w:sz w:val="22"/>
          <w:szCs w:val="22"/>
          <w:lang w:val="lv-LV"/>
        </w:rPr>
        <w:t>veida siju klāja apakšējās (pret ūdeni vērstās) vi</w:t>
      </w:r>
      <w:bookmarkStart w:id="9" w:name="_GoBack"/>
      <w:bookmarkEnd w:id="9"/>
      <w:r w:rsidRPr="0050284A">
        <w:rPr>
          <w:rFonts w:ascii="Times New Roman" w:hAnsi="Times New Roman"/>
          <w:sz w:val="22"/>
          <w:szCs w:val="22"/>
          <w:lang w:val="lv-LV"/>
        </w:rPr>
        <w:t xml:space="preserve">rsmas remonts. </w:t>
      </w:r>
    </w:p>
    <w:p w:rsidR="002236D8" w:rsidRPr="00453D7C" w:rsidRDefault="002236D8" w:rsidP="002236D8">
      <w:pPr>
        <w:keepNext/>
        <w:keepLines/>
        <w:numPr>
          <w:ilvl w:val="1"/>
          <w:numId w:val="0"/>
        </w:numPr>
        <w:spacing w:before="252" w:line="240" w:lineRule="atLeast"/>
        <w:jc w:val="both"/>
        <w:outlineLvl w:val="1"/>
        <w:rPr>
          <w:rFonts w:ascii="Times New Roman" w:hAnsi="Times New Roman"/>
          <w:b/>
          <w:lang w:val="lv-LV"/>
        </w:rPr>
      </w:pPr>
      <w:r>
        <w:rPr>
          <w:rFonts w:ascii="Times New Roman" w:eastAsia="Times New Roman" w:hAnsi="Times New Roman"/>
          <w:b/>
          <w:color w:val="000000"/>
          <w:lang w:val="lv-LV" w:eastAsia="lv-LV"/>
        </w:rPr>
        <w:t>5</w:t>
      </w:r>
      <w:r w:rsidRPr="0050284A">
        <w:rPr>
          <w:rFonts w:ascii="Times New Roman" w:eastAsia="Times New Roman" w:hAnsi="Times New Roman"/>
          <w:b/>
          <w:color w:val="000000"/>
          <w:lang w:val="lv-LV" w:eastAsia="lv-LV"/>
        </w:rPr>
        <w:t>.</w:t>
      </w:r>
      <w:r>
        <w:rPr>
          <w:rFonts w:ascii="Times New Roman" w:eastAsia="Times New Roman" w:hAnsi="Times New Roman"/>
          <w:b/>
          <w:color w:val="000000"/>
          <w:lang w:val="lv-LV" w:eastAsia="lv-LV"/>
        </w:rPr>
        <w:t>2</w:t>
      </w:r>
      <w:r w:rsidRPr="0050284A">
        <w:rPr>
          <w:rFonts w:ascii="Times New Roman" w:eastAsia="Times New Roman" w:hAnsi="Times New Roman"/>
          <w:b/>
          <w:color w:val="000000"/>
          <w:lang w:val="lv-LV" w:eastAsia="lv-LV"/>
        </w:rPr>
        <w:t xml:space="preserve">. </w:t>
      </w:r>
      <w:r>
        <w:rPr>
          <w:rFonts w:ascii="Times New Roman" w:hAnsi="Times New Roman"/>
          <w:b/>
          <w:lang w:val="lv-LV"/>
        </w:rPr>
        <w:t>Konstruktīvie risinājumi</w:t>
      </w:r>
    </w:p>
    <w:p w:rsidR="002236D8" w:rsidRDefault="002236D8" w:rsidP="002236D8">
      <w:pPr>
        <w:jc w:val="both"/>
        <w:rPr>
          <w:rFonts w:ascii="Times New Roman" w:hAnsi="Times New Roman"/>
          <w:sz w:val="22"/>
          <w:szCs w:val="22"/>
          <w:lang w:val="lv-LV"/>
        </w:rPr>
      </w:pPr>
    </w:p>
    <w:p w:rsidR="002236D8" w:rsidRPr="00FA4CE7" w:rsidRDefault="002236D8" w:rsidP="002236D8">
      <w:pPr>
        <w:ind w:firstLine="709"/>
        <w:jc w:val="both"/>
        <w:rPr>
          <w:rFonts w:ascii="Times New Roman" w:hAnsi="Times New Roman"/>
          <w:sz w:val="22"/>
          <w:szCs w:val="22"/>
          <w:lang w:val="lv-LV"/>
        </w:rPr>
      </w:pPr>
      <w:r w:rsidRPr="00FA4CE7">
        <w:rPr>
          <w:rFonts w:ascii="Times New Roman" w:hAnsi="Times New Roman"/>
          <w:sz w:val="22"/>
          <w:szCs w:val="22"/>
          <w:lang w:val="lv-LV"/>
        </w:rPr>
        <w:t>2.kārtas renovācijas darbu tehniskie risinājumi parādīti rasējumos HR2-1...</w:t>
      </w:r>
      <w:r w:rsidR="00D11BD9" w:rsidRPr="00FA4CE7">
        <w:rPr>
          <w:rFonts w:ascii="Times New Roman" w:hAnsi="Times New Roman"/>
          <w:sz w:val="22"/>
          <w:szCs w:val="22"/>
          <w:lang w:val="lv-LV"/>
        </w:rPr>
        <w:t>HR2</w:t>
      </w:r>
      <w:r w:rsidRPr="00FA4CE7">
        <w:rPr>
          <w:rFonts w:ascii="Times New Roman" w:hAnsi="Times New Roman"/>
          <w:sz w:val="22"/>
          <w:szCs w:val="22"/>
          <w:lang w:val="lv-LV"/>
        </w:rPr>
        <w:t>-</w:t>
      </w:r>
      <w:r w:rsidR="00FA4CE7" w:rsidRPr="00FA4CE7">
        <w:rPr>
          <w:rFonts w:ascii="Times New Roman" w:hAnsi="Times New Roman"/>
          <w:sz w:val="22"/>
          <w:szCs w:val="22"/>
          <w:lang w:val="lv-LV"/>
        </w:rPr>
        <w:t>13</w:t>
      </w:r>
      <w:r w:rsidRPr="00FA4CE7">
        <w:rPr>
          <w:rFonts w:ascii="Times New Roman" w:hAnsi="Times New Roman"/>
          <w:sz w:val="22"/>
          <w:szCs w:val="22"/>
          <w:lang w:val="lv-LV"/>
        </w:rPr>
        <w:t>.</w:t>
      </w:r>
    </w:p>
    <w:p w:rsidR="00A2016E" w:rsidRPr="008C4CFB" w:rsidRDefault="0072574C" w:rsidP="00850DDF">
      <w:pPr>
        <w:tabs>
          <w:tab w:val="left" w:pos="709"/>
        </w:tabs>
        <w:spacing w:before="100" w:beforeAutospacing="1" w:after="100" w:afterAutospacing="1" w:line="360" w:lineRule="auto"/>
        <w:rPr>
          <w:rFonts w:ascii="Times New Roman" w:hAnsi="Times New Roman"/>
          <w:b/>
          <w:lang w:val="lv-LV"/>
        </w:rPr>
      </w:pPr>
      <w:r>
        <w:rPr>
          <w:rFonts w:ascii="Times New Roman" w:hAnsi="Times New Roman"/>
          <w:b/>
          <w:lang w:val="lv-LV"/>
        </w:rPr>
        <w:t>5</w:t>
      </w:r>
      <w:r w:rsidR="00850DDF" w:rsidRPr="008C4CFB">
        <w:rPr>
          <w:rFonts w:ascii="Times New Roman" w:hAnsi="Times New Roman"/>
          <w:b/>
          <w:lang w:val="lv-LV"/>
        </w:rPr>
        <w:t>.2.</w:t>
      </w:r>
      <w:r>
        <w:rPr>
          <w:rFonts w:ascii="Times New Roman" w:hAnsi="Times New Roman"/>
          <w:b/>
          <w:lang w:val="lv-LV"/>
        </w:rPr>
        <w:t>1</w:t>
      </w:r>
      <w:r w:rsidR="00850DDF" w:rsidRPr="008C4CFB">
        <w:rPr>
          <w:rFonts w:ascii="Times New Roman" w:hAnsi="Times New Roman"/>
          <w:b/>
          <w:lang w:val="lv-LV"/>
        </w:rPr>
        <w:t xml:space="preserve">. </w:t>
      </w:r>
      <w:r w:rsidR="00BD1C30" w:rsidRPr="008C4CFB">
        <w:rPr>
          <w:rFonts w:ascii="Times New Roman" w:hAnsi="Times New Roman"/>
          <w:b/>
          <w:lang w:val="lv-LV"/>
        </w:rPr>
        <w:t>Dz.b.</w:t>
      </w:r>
      <w:r w:rsidR="00261503" w:rsidRPr="008C4CFB">
        <w:rPr>
          <w:rFonts w:ascii="Times New Roman" w:hAnsi="Times New Roman"/>
          <w:b/>
          <w:lang w:val="lv-LV"/>
        </w:rPr>
        <w:t xml:space="preserve"> čaulpāļu Ø 1600mm </w:t>
      </w:r>
      <w:r w:rsidR="00716767" w:rsidRPr="008C4CFB">
        <w:rPr>
          <w:rFonts w:ascii="Times New Roman" w:hAnsi="Times New Roman"/>
          <w:b/>
          <w:lang w:val="lv-LV"/>
        </w:rPr>
        <w:t>remonts</w:t>
      </w:r>
    </w:p>
    <w:p w:rsidR="00A2016E" w:rsidRPr="00850DDF" w:rsidRDefault="00850DDF" w:rsidP="00850DDF">
      <w:pPr>
        <w:pStyle w:val="ListParagraph"/>
        <w:tabs>
          <w:tab w:val="left" w:pos="709"/>
        </w:tabs>
        <w:ind w:left="0"/>
        <w:rPr>
          <w:rFonts w:ascii="Times New Roman" w:hAnsi="Times New Roman"/>
          <w:sz w:val="22"/>
          <w:szCs w:val="22"/>
          <w:lang w:val="lv-LV"/>
        </w:rPr>
      </w:pPr>
      <w:r>
        <w:rPr>
          <w:rFonts w:ascii="Times New Roman" w:hAnsi="Times New Roman"/>
          <w:sz w:val="22"/>
          <w:szCs w:val="22"/>
          <w:lang w:val="lv-LV"/>
        </w:rPr>
        <w:tab/>
      </w:r>
      <w:r w:rsidR="00A2016E" w:rsidRPr="00850DDF">
        <w:rPr>
          <w:rFonts w:ascii="Times New Roman" w:hAnsi="Times New Roman"/>
          <w:sz w:val="22"/>
          <w:szCs w:val="22"/>
          <w:lang w:val="lv-LV"/>
        </w:rPr>
        <w:t xml:space="preserve">Uz trim </w:t>
      </w:r>
      <w:r w:rsidR="00BD1C30">
        <w:rPr>
          <w:rFonts w:ascii="Times New Roman" w:hAnsi="Times New Roman"/>
          <w:sz w:val="22"/>
          <w:szCs w:val="22"/>
          <w:lang w:val="lv-LV"/>
        </w:rPr>
        <w:t>dz.b.</w:t>
      </w:r>
      <w:r w:rsidR="00A2016E" w:rsidRPr="00850DDF">
        <w:rPr>
          <w:rFonts w:ascii="Times New Roman" w:hAnsi="Times New Roman"/>
          <w:sz w:val="22"/>
          <w:szCs w:val="22"/>
          <w:lang w:val="lv-LV"/>
        </w:rPr>
        <w:t xml:space="preserve"> čaulpāļiem (Nr.44, 78, 80) ir garenplaisas ar atvēruma platumu 1-2mm un garumu 1,0-1,2m, kuras novietotas tuvu sadurai ar </w:t>
      </w:r>
      <w:r w:rsidR="00D30BBC" w:rsidRPr="00850DDF">
        <w:rPr>
          <w:rFonts w:ascii="Times New Roman" w:hAnsi="Times New Roman"/>
          <w:sz w:val="22"/>
          <w:szCs w:val="22"/>
          <w:lang w:val="lv-LV"/>
        </w:rPr>
        <w:t>dz.b</w:t>
      </w:r>
      <w:r>
        <w:rPr>
          <w:rFonts w:ascii="Times New Roman" w:hAnsi="Times New Roman"/>
          <w:sz w:val="22"/>
          <w:szCs w:val="22"/>
          <w:lang w:val="lv-LV"/>
        </w:rPr>
        <w:t>.</w:t>
      </w:r>
      <w:r w:rsidR="00A2016E" w:rsidRPr="00850DDF">
        <w:rPr>
          <w:rFonts w:ascii="Times New Roman" w:hAnsi="Times New Roman"/>
          <w:sz w:val="22"/>
          <w:szCs w:val="22"/>
          <w:lang w:val="lv-LV"/>
        </w:rPr>
        <w:t xml:space="preserve"> </w:t>
      </w:r>
      <w:r w:rsidR="004E5515" w:rsidRPr="00850DDF">
        <w:rPr>
          <w:rFonts w:ascii="Times New Roman" w:hAnsi="Times New Roman"/>
          <w:sz w:val="22"/>
          <w:szCs w:val="22"/>
          <w:lang w:val="lv-LV"/>
        </w:rPr>
        <w:t>virsbūvi</w:t>
      </w:r>
      <w:r w:rsidR="00A2016E" w:rsidRPr="00850DDF">
        <w:rPr>
          <w:rFonts w:ascii="Times New Roman" w:hAnsi="Times New Roman"/>
          <w:sz w:val="22"/>
          <w:szCs w:val="22"/>
          <w:lang w:val="lv-LV"/>
        </w:rPr>
        <w:t>. Remonta zona no čaulpāļa un virsbūve</w:t>
      </w:r>
      <w:r w:rsidR="004E5515" w:rsidRPr="00850DDF">
        <w:rPr>
          <w:rFonts w:ascii="Times New Roman" w:hAnsi="Times New Roman"/>
          <w:sz w:val="22"/>
          <w:szCs w:val="22"/>
          <w:lang w:val="lv-LV"/>
        </w:rPr>
        <w:t>s</w:t>
      </w:r>
      <w:r w:rsidR="00A2016E" w:rsidRPr="00850DDF">
        <w:rPr>
          <w:rFonts w:ascii="Times New Roman" w:hAnsi="Times New Roman"/>
          <w:sz w:val="22"/>
          <w:szCs w:val="22"/>
          <w:lang w:val="lv-LV"/>
        </w:rPr>
        <w:t xml:space="preserve"> sadu</w:t>
      </w:r>
      <w:r w:rsidR="004B59A4" w:rsidRPr="00850DDF">
        <w:rPr>
          <w:rFonts w:ascii="Times New Roman" w:hAnsi="Times New Roman"/>
          <w:sz w:val="22"/>
          <w:szCs w:val="22"/>
          <w:lang w:val="lv-LV"/>
        </w:rPr>
        <w:t>ras līdz atzīmei -1</w:t>
      </w:r>
      <w:r w:rsidR="00A2016E" w:rsidRPr="00850DDF">
        <w:rPr>
          <w:rFonts w:ascii="Times New Roman" w:hAnsi="Times New Roman"/>
          <w:sz w:val="22"/>
          <w:szCs w:val="22"/>
          <w:lang w:val="lv-LV"/>
        </w:rPr>
        <w:t>,</w:t>
      </w:r>
      <w:r w:rsidR="004B59A4" w:rsidRPr="00850DDF">
        <w:rPr>
          <w:rFonts w:ascii="Times New Roman" w:hAnsi="Times New Roman"/>
          <w:sz w:val="22"/>
          <w:szCs w:val="22"/>
          <w:lang w:val="lv-LV"/>
        </w:rPr>
        <w:t>4</w:t>
      </w:r>
      <w:r w:rsidR="00A2016E" w:rsidRPr="00850DDF">
        <w:rPr>
          <w:rFonts w:ascii="Times New Roman" w:hAnsi="Times New Roman"/>
          <w:sz w:val="22"/>
          <w:szCs w:val="22"/>
          <w:lang w:val="lv-LV"/>
        </w:rPr>
        <w:t xml:space="preserve">m. </w:t>
      </w:r>
    </w:p>
    <w:p w:rsidR="00A2016E" w:rsidRDefault="00850DDF" w:rsidP="00850DDF">
      <w:pPr>
        <w:pStyle w:val="ListParagraph"/>
        <w:tabs>
          <w:tab w:val="left" w:pos="709"/>
        </w:tabs>
        <w:ind w:left="0"/>
        <w:contextualSpacing w:val="0"/>
        <w:rPr>
          <w:rFonts w:ascii="Times New Roman" w:hAnsi="Times New Roman"/>
          <w:sz w:val="22"/>
          <w:szCs w:val="22"/>
          <w:lang w:val="lv-LV"/>
        </w:rPr>
      </w:pPr>
      <w:r>
        <w:rPr>
          <w:rFonts w:ascii="Times New Roman" w:hAnsi="Times New Roman"/>
          <w:sz w:val="22"/>
          <w:szCs w:val="22"/>
          <w:lang w:val="lv-LV"/>
        </w:rPr>
        <w:tab/>
      </w:r>
      <w:r w:rsidR="00A2016E" w:rsidRPr="00850DDF">
        <w:rPr>
          <w:rFonts w:ascii="Times New Roman" w:hAnsi="Times New Roman"/>
          <w:sz w:val="22"/>
          <w:szCs w:val="22"/>
          <w:lang w:val="lv-LV"/>
        </w:rPr>
        <w:t xml:space="preserve">Uz viena </w:t>
      </w:r>
      <w:r w:rsidR="0003033F" w:rsidRPr="00850DDF">
        <w:rPr>
          <w:rFonts w:ascii="Times New Roman" w:hAnsi="Times New Roman"/>
          <w:sz w:val="22"/>
          <w:szCs w:val="22"/>
          <w:lang w:val="lv-LV"/>
        </w:rPr>
        <w:t>dz.b</w:t>
      </w:r>
      <w:r>
        <w:rPr>
          <w:rFonts w:ascii="Times New Roman" w:hAnsi="Times New Roman"/>
          <w:sz w:val="22"/>
          <w:szCs w:val="22"/>
          <w:lang w:val="lv-LV"/>
        </w:rPr>
        <w:t>.</w:t>
      </w:r>
      <w:r w:rsidR="0003033F" w:rsidRPr="00850DDF">
        <w:rPr>
          <w:rFonts w:ascii="Times New Roman" w:hAnsi="Times New Roman"/>
          <w:sz w:val="22"/>
          <w:szCs w:val="22"/>
          <w:lang w:val="lv-LV"/>
        </w:rPr>
        <w:t xml:space="preserve"> </w:t>
      </w:r>
      <w:r w:rsidR="00A2016E" w:rsidRPr="00850DDF">
        <w:rPr>
          <w:rFonts w:ascii="Times New Roman" w:hAnsi="Times New Roman"/>
          <w:sz w:val="22"/>
          <w:szCs w:val="22"/>
          <w:lang w:val="lv-LV"/>
        </w:rPr>
        <w:t xml:space="preserve">čaulpāļa (Nr.53) atzīmē -6,20m ir horizontāla plaisa ar </w:t>
      </w:r>
      <w:r w:rsidR="00520850" w:rsidRPr="00850DDF">
        <w:rPr>
          <w:rFonts w:ascii="Times New Roman" w:hAnsi="Times New Roman"/>
          <w:sz w:val="22"/>
          <w:szCs w:val="22"/>
          <w:lang w:val="lv-LV"/>
        </w:rPr>
        <w:t>atvēruma platumu 1cm un garumu aptuveni</w:t>
      </w:r>
      <w:r w:rsidR="00A2016E" w:rsidRPr="00850DDF">
        <w:rPr>
          <w:rFonts w:ascii="Times New Roman" w:hAnsi="Times New Roman"/>
          <w:sz w:val="22"/>
          <w:szCs w:val="22"/>
          <w:lang w:val="lv-LV"/>
        </w:rPr>
        <w:t xml:space="preserve"> 70cm. Remonta zona atzīmēs no -5,90m līdz -6,50m.</w:t>
      </w:r>
    </w:p>
    <w:p w:rsidR="0066039B" w:rsidRPr="00850DDF" w:rsidRDefault="0066039B" w:rsidP="00850DDF">
      <w:pPr>
        <w:pStyle w:val="ListParagraph"/>
        <w:tabs>
          <w:tab w:val="left" w:pos="709"/>
        </w:tabs>
        <w:ind w:left="0"/>
        <w:contextualSpacing w:val="0"/>
        <w:rPr>
          <w:rFonts w:ascii="Times New Roman" w:hAnsi="Times New Roman"/>
          <w:sz w:val="22"/>
          <w:szCs w:val="22"/>
          <w:lang w:val="lv-LV"/>
        </w:rPr>
      </w:pPr>
    </w:p>
    <w:p w:rsidR="00A2016E" w:rsidRPr="0066039B" w:rsidRDefault="00A2016E" w:rsidP="0066039B">
      <w:pPr>
        <w:rPr>
          <w:rFonts w:ascii="Times New Roman" w:hAnsi="Times New Roman"/>
          <w:b/>
          <w:sz w:val="22"/>
          <w:szCs w:val="22"/>
          <w:lang w:val="lv-LV"/>
        </w:rPr>
      </w:pPr>
      <w:r w:rsidRPr="0066039B">
        <w:rPr>
          <w:rFonts w:ascii="Times New Roman" w:hAnsi="Times New Roman"/>
          <w:b/>
          <w:sz w:val="22"/>
          <w:szCs w:val="22"/>
          <w:lang w:val="lv-LV"/>
        </w:rPr>
        <w:t>Tehniskais risinājums</w:t>
      </w:r>
    </w:p>
    <w:p w:rsidR="00A2016E" w:rsidRPr="0066039B" w:rsidRDefault="00A2016E" w:rsidP="0066039B">
      <w:pPr>
        <w:ind w:firstLine="709"/>
        <w:jc w:val="both"/>
        <w:rPr>
          <w:rFonts w:ascii="Times New Roman" w:hAnsi="Times New Roman"/>
          <w:sz w:val="22"/>
          <w:szCs w:val="22"/>
          <w:lang w:val="lv-LV"/>
        </w:rPr>
      </w:pPr>
      <w:r w:rsidRPr="0066039B">
        <w:rPr>
          <w:rFonts w:ascii="Times New Roman" w:hAnsi="Times New Roman"/>
          <w:bCs/>
          <w:sz w:val="22"/>
          <w:szCs w:val="22"/>
          <w:lang w:val="lv-LV"/>
        </w:rPr>
        <w:t xml:space="preserve">Bojāto </w:t>
      </w:r>
      <w:r w:rsidR="00F30C38" w:rsidRPr="0066039B">
        <w:rPr>
          <w:rFonts w:ascii="Times New Roman" w:hAnsi="Times New Roman"/>
          <w:bCs/>
          <w:sz w:val="22"/>
          <w:szCs w:val="22"/>
          <w:lang w:val="lv-LV"/>
        </w:rPr>
        <w:t>dz.b</w:t>
      </w:r>
      <w:r w:rsidR="0066039B">
        <w:rPr>
          <w:rFonts w:ascii="Times New Roman" w:hAnsi="Times New Roman"/>
          <w:bCs/>
          <w:sz w:val="22"/>
          <w:szCs w:val="22"/>
          <w:lang w:val="lv-LV"/>
        </w:rPr>
        <w:t>.</w:t>
      </w:r>
      <w:r w:rsidR="00F30C38" w:rsidRPr="0066039B">
        <w:rPr>
          <w:rFonts w:ascii="Times New Roman" w:hAnsi="Times New Roman"/>
          <w:bCs/>
          <w:sz w:val="22"/>
          <w:szCs w:val="22"/>
          <w:lang w:val="lv-LV"/>
        </w:rPr>
        <w:t xml:space="preserve"> </w:t>
      </w:r>
      <w:r w:rsidRPr="0066039B">
        <w:rPr>
          <w:rFonts w:ascii="Times New Roman" w:hAnsi="Times New Roman"/>
          <w:bCs/>
          <w:sz w:val="22"/>
          <w:szCs w:val="22"/>
          <w:lang w:val="lv-LV"/>
        </w:rPr>
        <w:t xml:space="preserve">čaulpāļu remonts </w:t>
      </w:r>
      <w:r w:rsidR="0066039B">
        <w:rPr>
          <w:rFonts w:ascii="Times New Roman" w:hAnsi="Times New Roman"/>
          <w:bCs/>
          <w:sz w:val="22"/>
          <w:szCs w:val="22"/>
          <w:lang w:val="lv-LV"/>
        </w:rPr>
        <w:t>jā</w:t>
      </w:r>
      <w:r w:rsidRPr="0066039B">
        <w:rPr>
          <w:rFonts w:ascii="Times New Roman" w:hAnsi="Times New Roman"/>
          <w:bCs/>
          <w:sz w:val="22"/>
          <w:szCs w:val="22"/>
          <w:lang w:val="lv-LV"/>
        </w:rPr>
        <w:t>vei</w:t>
      </w:r>
      <w:r w:rsidR="0066039B">
        <w:rPr>
          <w:rFonts w:ascii="Times New Roman" w:hAnsi="Times New Roman"/>
          <w:bCs/>
          <w:sz w:val="22"/>
          <w:szCs w:val="22"/>
          <w:lang w:val="lv-LV"/>
        </w:rPr>
        <w:t>c</w:t>
      </w:r>
      <w:r w:rsidRPr="0066039B">
        <w:rPr>
          <w:rFonts w:ascii="Times New Roman" w:hAnsi="Times New Roman"/>
          <w:bCs/>
          <w:sz w:val="22"/>
          <w:szCs w:val="22"/>
          <w:lang w:val="lv-LV"/>
        </w:rPr>
        <w:t xml:space="preserve"> </w:t>
      </w:r>
      <w:r w:rsidR="00924A79" w:rsidRPr="0066039B">
        <w:rPr>
          <w:rFonts w:ascii="Times New Roman" w:hAnsi="Times New Roman"/>
          <w:bCs/>
          <w:sz w:val="22"/>
          <w:szCs w:val="22"/>
          <w:lang w:val="lv-LV"/>
        </w:rPr>
        <w:t>ar ūdenslīdēju palīdzību</w:t>
      </w:r>
      <w:r w:rsidR="0066039B">
        <w:rPr>
          <w:rFonts w:ascii="Times New Roman" w:hAnsi="Times New Roman"/>
          <w:bCs/>
          <w:sz w:val="22"/>
          <w:szCs w:val="22"/>
          <w:lang w:val="lv-LV"/>
        </w:rPr>
        <w:t>,</w:t>
      </w:r>
      <w:r w:rsidR="00924A79" w:rsidRPr="0066039B">
        <w:rPr>
          <w:rFonts w:ascii="Times New Roman" w:hAnsi="Times New Roman"/>
          <w:bCs/>
          <w:sz w:val="22"/>
          <w:szCs w:val="22"/>
          <w:lang w:val="lv-LV"/>
        </w:rPr>
        <w:t xml:space="preserve"> </w:t>
      </w:r>
      <w:r w:rsidRPr="0066039B">
        <w:rPr>
          <w:rFonts w:ascii="Times New Roman" w:hAnsi="Times New Roman"/>
          <w:bCs/>
          <w:sz w:val="22"/>
          <w:szCs w:val="22"/>
          <w:lang w:val="lv-LV"/>
        </w:rPr>
        <w:t xml:space="preserve">uz čaulpāļiem uzstādot </w:t>
      </w:r>
      <w:r w:rsidR="004058EA" w:rsidRPr="0066039B">
        <w:rPr>
          <w:rFonts w:ascii="Times New Roman" w:hAnsi="Times New Roman"/>
          <w:bCs/>
          <w:sz w:val="22"/>
          <w:szCs w:val="22"/>
          <w:lang w:val="lv-LV"/>
        </w:rPr>
        <w:t>paliekoša</w:t>
      </w:r>
      <w:r w:rsidRPr="0066039B">
        <w:rPr>
          <w:rFonts w:ascii="Times New Roman" w:hAnsi="Times New Roman"/>
          <w:bCs/>
          <w:sz w:val="22"/>
          <w:szCs w:val="22"/>
          <w:lang w:val="lv-LV"/>
        </w:rPr>
        <w:t>s metāla veidnes, aiz kurām tiks iepildīt</w:t>
      </w:r>
      <w:r w:rsidR="00186D44" w:rsidRPr="0066039B">
        <w:rPr>
          <w:rFonts w:ascii="Times New Roman" w:hAnsi="Times New Roman"/>
          <w:bCs/>
          <w:sz w:val="22"/>
          <w:szCs w:val="22"/>
          <w:lang w:val="lv-LV"/>
        </w:rPr>
        <w:t>s betons</w:t>
      </w:r>
      <w:r w:rsidRPr="0066039B">
        <w:rPr>
          <w:rFonts w:ascii="Times New Roman" w:hAnsi="Times New Roman"/>
          <w:bCs/>
          <w:sz w:val="22"/>
          <w:szCs w:val="22"/>
          <w:lang w:val="lv-LV"/>
        </w:rPr>
        <w:t xml:space="preserve">. </w:t>
      </w:r>
    </w:p>
    <w:p w:rsidR="00A2016E" w:rsidRPr="0066039B" w:rsidRDefault="00A2016E" w:rsidP="0066039B">
      <w:pPr>
        <w:shd w:val="clear" w:color="auto" w:fill="FFFFFF"/>
        <w:ind w:right="11" w:firstLine="709"/>
        <w:jc w:val="both"/>
        <w:rPr>
          <w:rFonts w:ascii="Times New Roman" w:hAnsi="Times New Roman"/>
          <w:spacing w:val="-1"/>
          <w:sz w:val="22"/>
          <w:szCs w:val="22"/>
          <w:lang w:val="lv-LV"/>
        </w:rPr>
      </w:pPr>
      <w:r w:rsidRPr="0066039B">
        <w:rPr>
          <w:rFonts w:ascii="Times New Roman" w:hAnsi="Times New Roman"/>
          <w:spacing w:val="-1"/>
          <w:sz w:val="22"/>
          <w:szCs w:val="22"/>
          <w:lang w:val="lv-LV"/>
        </w:rPr>
        <w:t>Bojāto čaulpāļu remonta galven</w:t>
      </w:r>
      <w:r w:rsidR="0066039B">
        <w:rPr>
          <w:rFonts w:ascii="Times New Roman" w:hAnsi="Times New Roman"/>
          <w:spacing w:val="-1"/>
          <w:sz w:val="22"/>
          <w:szCs w:val="22"/>
          <w:lang w:val="lv-LV"/>
        </w:rPr>
        <w:t>o</w:t>
      </w:r>
      <w:r w:rsidRPr="0066039B">
        <w:rPr>
          <w:rFonts w:ascii="Times New Roman" w:hAnsi="Times New Roman"/>
          <w:spacing w:val="-1"/>
          <w:sz w:val="22"/>
          <w:szCs w:val="22"/>
          <w:lang w:val="lv-LV"/>
        </w:rPr>
        <w:t xml:space="preserve"> darbu sastāvs:</w:t>
      </w:r>
    </w:p>
    <w:p w:rsidR="002F3096" w:rsidRPr="0066039B" w:rsidRDefault="0071184A" w:rsidP="0066039B">
      <w:pPr>
        <w:numPr>
          <w:ilvl w:val="0"/>
          <w:numId w:val="3"/>
        </w:numPr>
        <w:ind w:left="1077" w:hanging="357"/>
        <w:rPr>
          <w:rFonts w:ascii="Times New Roman" w:hAnsi="Times New Roman"/>
          <w:sz w:val="22"/>
          <w:szCs w:val="22"/>
          <w:lang w:val="lv-LV"/>
        </w:rPr>
      </w:pPr>
      <w:r w:rsidRPr="0066039B">
        <w:rPr>
          <w:rFonts w:ascii="Times New Roman" w:hAnsi="Times New Roman"/>
          <w:bCs/>
          <w:sz w:val="22"/>
          <w:szCs w:val="22"/>
          <w:lang w:val="lv-LV"/>
        </w:rPr>
        <w:t>čaulpāļu tehniskā stāvokļa zemūdens apskate, bojājumu precizēšana;</w:t>
      </w:r>
    </w:p>
    <w:p w:rsidR="00A2016E" w:rsidRPr="0066039B" w:rsidRDefault="00A2016E" w:rsidP="0066039B">
      <w:pPr>
        <w:numPr>
          <w:ilvl w:val="0"/>
          <w:numId w:val="3"/>
        </w:numPr>
        <w:ind w:left="1077" w:hanging="357"/>
        <w:rPr>
          <w:rFonts w:ascii="Times New Roman" w:hAnsi="Times New Roman"/>
          <w:sz w:val="22"/>
          <w:szCs w:val="22"/>
          <w:lang w:val="lv-LV"/>
        </w:rPr>
      </w:pPr>
      <w:r w:rsidRPr="0066039B">
        <w:rPr>
          <w:rFonts w:ascii="Times New Roman" w:hAnsi="Times New Roman"/>
          <w:bCs/>
          <w:sz w:val="22"/>
          <w:szCs w:val="22"/>
          <w:lang w:val="lv-LV"/>
        </w:rPr>
        <w:t>čaulpāļa virsmas attīrīšana</w:t>
      </w:r>
      <w:r w:rsidR="003322CC" w:rsidRPr="0066039B">
        <w:rPr>
          <w:rFonts w:ascii="Times New Roman" w:hAnsi="Times New Roman"/>
          <w:bCs/>
          <w:sz w:val="22"/>
          <w:szCs w:val="22"/>
          <w:lang w:val="lv-LV"/>
        </w:rPr>
        <w:t xml:space="preserve"> no apaugumiem un gliemežvākiem</w:t>
      </w:r>
      <w:r w:rsidRPr="0066039B">
        <w:rPr>
          <w:rFonts w:ascii="Times New Roman" w:hAnsi="Times New Roman"/>
          <w:sz w:val="22"/>
          <w:szCs w:val="22"/>
          <w:lang w:val="lv-LV"/>
        </w:rPr>
        <w:t>;</w:t>
      </w:r>
    </w:p>
    <w:p w:rsidR="00A2016E" w:rsidRPr="0066039B" w:rsidRDefault="00A2016E" w:rsidP="0066039B">
      <w:pPr>
        <w:numPr>
          <w:ilvl w:val="0"/>
          <w:numId w:val="3"/>
        </w:numPr>
        <w:ind w:left="1077" w:hanging="357"/>
        <w:rPr>
          <w:rFonts w:ascii="Times New Roman" w:hAnsi="Times New Roman"/>
          <w:sz w:val="22"/>
          <w:szCs w:val="22"/>
          <w:lang w:val="lv-LV"/>
        </w:rPr>
      </w:pPr>
      <w:r w:rsidRPr="0066039B">
        <w:rPr>
          <w:rFonts w:ascii="Times New Roman" w:hAnsi="Times New Roman"/>
          <w:sz w:val="22"/>
          <w:szCs w:val="22"/>
          <w:lang w:val="lv-LV"/>
        </w:rPr>
        <w:t xml:space="preserve">bojātā, irdenā betona </w:t>
      </w:r>
      <w:r w:rsidR="0066039B">
        <w:rPr>
          <w:rFonts w:ascii="Times New Roman" w:hAnsi="Times New Roman"/>
          <w:sz w:val="22"/>
          <w:szCs w:val="22"/>
          <w:lang w:val="lv-LV"/>
        </w:rPr>
        <w:t>noņemšana</w:t>
      </w:r>
      <w:r w:rsidRPr="0066039B">
        <w:rPr>
          <w:rFonts w:ascii="Times New Roman" w:hAnsi="Times New Roman"/>
          <w:sz w:val="22"/>
          <w:szCs w:val="22"/>
          <w:lang w:val="lv-LV"/>
        </w:rPr>
        <w:t xml:space="preserve">; </w:t>
      </w:r>
    </w:p>
    <w:p w:rsidR="00DD63B4" w:rsidRPr="0066039B" w:rsidRDefault="0066039B" w:rsidP="0066039B">
      <w:pPr>
        <w:numPr>
          <w:ilvl w:val="0"/>
          <w:numId w:val="3"/>
        </w:numPr>
        <w:ind w:left="1077" w:hanging="357"/>
        <w:rPr>
          <w:rFonts w:ascii="Times New Roman" w:hAnsi="Times New Roman"/>
          <w:sz w:val="22"/>
          <w:szCs w:val="22"/>
          <w:lang w:val="lv-LV"/>
        </w:rPr>
      </w:pPr>
      <w:r>
        <w:rPr>
          <w:rFonts w:ascii="Times New Roman" w:hAnsi="Times New Roman"/>
          <w:bCs/>
          <w:sz w:val="22"/>
          <w:szCs w:val="22"/>
          <w:lang w:val="lv-LV"/>
        </w:rPr>
        <w:t>paliekošās</w:t>
      </w:r>
      <w:r w:rsidR="00A2016E" w:rsidRPr="0066039B">
        <w:rPr>
          <w:rFonts w:ascii="Times New Roman" w:hAnsi="Times New Roman"/>
          <w:bCs/>
          <w:sz w:val="22"/>
          <w:szCs w:val="22"/>
          <w:lang w:val="lv-LV"/>
        </w:rPr>
        <w:t xml:space="preserve"> metāla veidnes izgatavošana</w:t>
      </w:r>
      <w:r w:rsidR="00DD63B4" w:rsidRPr="0066039B">
        <w:rPr>
          <w:rFonts w:ascii="Times New Roman" w:hAnsi="Times New Roman"/>
          <w:bCs/>
          <w:sz w:val="22"/>
          <w:szCs w:val="22"/>
          <w:lang w:val="lv-LV"/>
        </w:rPr>
        <w:t>;</w:t>
      </w:r>
    </w:p>
    <w:p w:rsidR="00DD63B4" w:rsidRPr="0066039B" w:rsidRDefault="0071184A" w:rsidP="0066039B">
      <w:pPr>
        <w:numPr>
          <w:ilvl w:val="0"/>
          <w:numId w:val="3"/>
        </w:numPr>
        <w:rPr>
          <w:rFonts w:ascii="Times New Roman" w:hAnsi="Times New Roman"/>
          <w:sz w:val="22"/>
          <w:szCs w:val="22"/>
          <w:lang w:val="lv-LV"/>
        </w:rPr>
      </w:pPr>
      <w:r w:rsidRPr="0066039B">
        <w:rPr>
          <w:rFonts w:ascii="Times New Roman" w:hAnsi="Times New Roman"/>
          <w:bCs/>
          <w:sz w:val="22"/>
          <w:szCs w:val="22"/>
          <w:lang w:val="lv-LV"/>
        </w:rPr>
        <w:t xml:space="preserve"> </w:t>
      </w:r>
      <w:r w:rsidR="00DD63B4" w:rsidRPr="0066039B">
        <w:rPr>
          <w:rFonts w:ascii="Times New Roman" w:hAnsi="Times New Roman"/>
          <w:bCs/>
          <w:sz w:val="22"/>
          <w:szCs w:val="22"/>
          <w:lang w:val="lv-LV"/>
        </w:rPr>
        <w:t xml:space="preserve">pretkorozijas pārklājuma </w:t>
      </w:r>
      <w:r w:rsidR="00DD63B4" w:rsidRPr="0066039B">
        <w:rPr>
          <w:rFonts w:ascii="Times New Roman" w:hAnsi="Times New Roman"/>
          <w:sz w:val="22"/>
          <w:szCs w:val="22"/>
          <w:lang w:val="lv-LV"/>
        </w:rPr>
        <w:t>(„Stelpant” vai analogs) uzklāšana metāla vairogam:</w:t>
      </w:r>
    </w:p>
    <w:p w:rsidR="00DD63B4" w:rsidRPr="0066039B" w:rsidRDefault="00DD63B4" w:rsidP="0066039B">
      <w:pPr>
        <w:numPr>
          <w:ilvl w:val="0"/>
          <w:numId w:val="3"/>
        </w:numPr>
        <w:ind w:left="2268"/>
        <w:rPr>
          <w:rFonts w:ascii="Times New Roman" w:hAnsi="Times New Roman"/>
          <w:sz w:val="22"/>
          <w:szCs w:val="22"/>
          <w:lang w:val="lv-LV"/>
        </w:rPr>
      </w:pPr>
      <w:r w:rsidRPr="0066039B">
        <w:rPr>
          <w:rFonts w:ascii="Times New Roman" w:hAnsi="Times New Roman"/>
          <w:sz w:val="22"/>
          <w:szCs w:val="22"/>
          <w:lang w:val="lv-LV"/>
        </w:rPr>
        <w:t>cinka gruntējums (Stelpant-PU-Zinc vai analogs), 2 kārtas, katra 80mkm;</w:t>
      </w:r>
    </w:p>
    <w:p w:rsidR="00A2016E" w:rsidRPr="0066039B" w:rsidRDefault="0066039B" w:rsidP="0066039B">
      <w:pPr>
        <w:numPr>
          <w:ilvl w:val="0"/>
          <w:numId w:val="3"/>
        </w:numPr>
        <w:ind w:left="1077" w:hanging="357"/>
        <w:rPr>
          <w:rFonts w:ascii="Times New Roman" w:hAnsi="Times New Roman"/>
          <w:sz w:val="22"/>
          <w:szCs w:val="22"/>
          <w:lang w:val="lv-LV"/>
        </w:rPr>
      </w:pPr>
      <w:r>
        <w:rPr>
          <w:rFonts w:ascii="Times New Roman" w:hAnsi="Times New Roman"/>
          <w:bCs/>
          <w:sz w:val="22"/>
          <w:szCs w:val="22"/>
          <w:lang w:val="lv-LV"/>
        </w:rPr>
        <w:t>paliekošās</w:t>
      </w:r>
      <w:r w:rsidR="00A2016E" w:rsidRPr="0066039B">
        <w:rPr>
          <w:rFonts w:ascii="Times New Roman" w:hAnsi="Times New Roman"/>
          <w:bCs/>
          <w:sz w:val="22"/>
          <w:szCs w:val="22"/>
          <w:lang w:val="lv-LV"/>
        </w:rPr>
        <w:t xml:space="preserve"> metāla veidnes uzstādīšana un stiprināšana no abām pusēm ar zemūdens piemetināšanu pie agrāk uzstādītajiem grunts necaurlaidības atjaunošanas metāla vairogiem. Metināšana šuve jāveido pa visu uzstādāmās veidnes augstumu;</w:t>
      </w:r>
    </w:p>
    <w:p w:rsidR="00A2016E" w:rsidRPr="0066039B" w:rsidRDefault="00F261B6" w:rsidP="0066039B">
      <w:pPr>
        <w:numPr>
          <w:ilvl w:val="0"/>
          <w:numId w:val="3"/>
        </w:numPr>
        <w:rPr>
          <w:rFonts w:ascii="Times New Roman" w:hAnsi="Times New Roman"/>
          <w:sz w:val="22"/>
          <w:szCs w:val="22"/>
          <w:lang w:val="lv-LV"/>
        </w:rPr>
      </w:pPr>
      <w:r w:rsidRPr="0066039B">
        <w:rPr>
          <w:rFonts w:ascii="Times New Roman" w:hAnsi="Times New Roman"/>
          <w:bCs/>
          <w:sz w:val="22"/>
          <w:szCs w:val="22"/>
          <w:lang w:val="lv-LV"/>
        </w:rPr>
        <w:t xml:space="preserve">betona </w:t>
      </w:r>
      <w:r w:rsidR="005A6585">
        <w:rPr>
          <w:rFonts w:ascii="Times New Roman" w:hAnsi="Times New Roman"/>
          <w:bCs/>
          <w:sz w:val="22"/>
          <w:szCs w:val="22"/>
          <w:lang w:val="lv-LV"/>
        </w:rPr>
        <w:t>C25/30</w:t>
      </w:r>
      <w:r w:rsidRPr="0066039B">
        <w:rPr>
          <w:rFonts w:ascii="Times New Roman" w:hAnsi="Times New Roman"/>
          <w:bCs/>
          <w:sz w:val="22"/>
          <w:szCs w:val="22"/>
          <w:lang w:val="lv-LV"/>
        </w:rPr>
        <w:t xml:space="preserve"> </w:t>
      </w:r>
      <w:r w:rsidR="007819EA" w:rsidRPr="0066039B">
        <w:rPr>
          <w:rFonts w:ascii="Times New Roman" w:hAnsi="Times New Roman"/>
          <w:bCs/>
          <w:sz w:val="22"/>
          <w:szCs w:val="22"/>
          <w:lang w:val="lv-LV"/>
        </w:rPr>
        <w:t>injektēšana a</w:t>
      </w:r>
      <w:r w:rsidR="003322CC" w:rsidRPr="0066039B">
        <w:rPr>
          <w:rFonts w:ascii="Times New Roman" w:hAnsi="Times New Roman"/>
          <w:bCs/>
          <w:sz w:val="22"/>
          <w:szCs w:val="22"/>
          <w:lang w:val="lv-LV"/>
        </w:rPr>
        <w:t xml:space="preserve">iz </w:t>
      </w:r>
      <w:r w:rsidR="0066039B">
        <w:rPr>
          <w:rFonts w:ascii="Times New Roman" w:hAnsi="Times New Roman"/>
          <w:bCs/>
          <w:sz w:val="22"/>
          <w:szCs w:val="22"/>
          <w:lang w:val="lv-LV"/>
        </w:rPr>
        <w:t>paliekošās</w:t>
      </w:r>
      <w:r w:rsidR="00C740A0" w:rsidRPr="0066039B">
        <w:rPr>
          <w:rFonts w:ascii="Times New Roman" w:hAnsi="Times New Roman"/>
          <w:bCs/>
          <w:sz w:val="22"/>
          <w:szCs w:val="22"/>
          <w:lang w:val="lv-LV"/>
        </w:rPr>
        <w:t xml:space="preserve"> </w:t>
      </w:r>
      <w:r w:rsidR="003322CC" w:rsidRPr="0066039B">
        <w:rPr>
          <w:rFonts w:ascii="Times New Roman" w:hAnsi="Times New Roman"/>
          <w:bCs/>
          <w:sz w:val="22"/>
          <w:szCs w:val="22"/>
          <w:lang w:val="lv-LV"/>
        </w:rPr>
        <w:t>metāla veidnes</w:t>
      </w:r>
      <w:r w:rsidR="00A2016E" w:rsidRPr="0066039B">
        <w:rPr>
          <w:rFonts w:ascii="Times New Roman" w:hAnsi="Times New Roman"/>
          <w:bCs/>
          <w:sz w:val="22"/>
          <w:szCs w:val="22"/>
          <w:lang w:val="lv-LV"/>
        </w:rPr>
        <w:t>.</w:t>
      </w:r>
    </w:p>
    <w:p w:rsidR="0066039B" w:rsidRDefault="0066039B" w:rsidP="0066039B">
      <w:pPr>
        <w:tabs>
          <w:tab w:val="left" w:pos="709"/>
        </w:tabs>
        <w:rPr>
          <w:rFonts w:ascii="Times New Roman" w:hAnsi="Times New Roman"/>
          <w:b/>
          <w:sz w:val="22"/>
          <w:szCs w:val="22"/>
          <w:lang w:val="lv-LV"/>
        </w:rPr>
      </w:pPr>
      <w:bookmarkStart w:id="10" w:name="OLE_LINK115"/>
      <w:bookmarkStart w:id="11" w:name="OLE_LINK116"/>
      <w:bookmarkEnd w:id="6"/>
      <w:bookmarkEnd w:id="7"/>
      <w:bookmarkEnd w:id="8"/>
    </w:p>
    <w:p w:rsidR="00D712A5" w:rsidRPr="008C4CFB" w:rsidRDefault="0072574C" w:rsidP="0066039B">
      <w:pPr>
        <w:tabs>
          <w:tab w:val="left" w:pos="709"/>
        </w:tabs>
        <w:rPr>
          <w:rFonts w:ascii="Times New Roman" w:hAnsi="Times New Roman"/>
          <w:b/>
          <w:lang w:val="lv-LV"/>
        </w:rPr>
      </w:pPr>
      <w:r>
        <w:rPr>
          <w:rFonts w:ascii="Times New Roman" w:hAnsi="Times New Roman"/>
          <w:b/>
          <w:lang w:val="lv-LV"/>
        </w:rPr>
        <w:t>5</w:t>
      </w:r>
      <w:r w:rsidR="0066039B" w:rsidRPr="008C4CFB">
        <w:rPr>
          <w:rFonts w:ascii="Times New Roman" w:hAnsi="Times New Roman"/>
          <w:b/>
          <w:lang w:val="lv-LV"/>
        </w:rPr>
        <w:t>.2.</w:t>
      </w:r>
      <w:r>
        <w:rPr>
          <w:rFonts w:ascii="Times New Roman" w:hAnsi="Times New Roman"/>
          <w:b/>
          <w:lang w:val="lv-LV"/>
        </w:rPr>
        <w:t>2</w:t>
      </w:r>
      <w:r w:rsidR="0066039B" w:rsidRPr="008C4CFB">
        <w:rPr>
          <w:rFonts w:ascii="Times New Roman" w:hAnsi="Times New Roman"/>
          <w:b/>
          <w:lang w:val="lv-LV"/>
        </w:rPr>
        <w:t xml:space="preserve">. </w:t>
      </w:r>
      <w:r w:rsidR="00D712A5" w:rsidRPr="008C4CFB">
        <w:rPr>
          <w:rFonts w:ascii="Times New Roman" w:hAnsi="Times New Roman"/>
          <w:b/>
          <w:lang w:val="lv-LV"/>
        </w:rPr>
        <w:t>Dz.b</w:t>
      </w:r>
      <w:r w:rsidR="0066039B" w:rsidRPr="008C4CFB">
        <w:rPr>
          <w:rFonts w:ascii="Times New Roman" w:hAnsi="Times New Roman"/>
          <w:b/>
          <w:lang w:val="lv-LV"/>
        </w:rPr>
        <w:t>.</w:t>
      </w:r>
      <w:r w:rsidR="00D712A5" w:rsidRPr="008C4CFB">
        <w:rPr>
          <w:rFonts w:ascii="Times New Roman" w:hAnsi="Times New Roman"/>
          <w:b/>
          <w:lang w:val="lv-LV"/>
        </w:rPr>
        <w:t xml:space="preserve"> virsbūves remonts</w:t>
      </w:r>
    </w:p>
    <w:bookmarkEnd w:id="10"/>
    <w:bookmarkEnd w:id="11"/>
    <w:p w:rsidR="0066039B" w:rsidRPr="008C4CFB" w:rsidRDefault="0066039B" w:rsidP="0066039B">
      <w:pPr>
        <w:shd w:val="clear" w:color="auto" w:fill="FFFFFF"/>
        <w:ind w:right="14"/>
        <w:jc w:val="both"/>
        <w:rPr>
          <w:rFonts w:ascii="Times New Roman" w:hAnsi="Times New Roman"/>
          <w:spacing w:val="-1"/>
          <w:sz w:val="22"/>
          <w:szCs w:val="22"/>
          <w:lang w:val="lv-LV"/>
        </w:rPr>
      </w:pPr>
    </w:p>
    <w:p w:rsidR="00D712A5" w:rsidRPr="0066039B" w:rsidRDefault="00D712A5" w:rsidP="0066039B">
      <w:pPr>
        <w:shd w:val="clear" w:color="auto" w:fill="FFFFFF"/>
        <w:ind w:right="14" w:firstLine="709"/>
        <w:jc w:val="both"/>
        <w:rPr>
          <w:rFonts w:ascii="Times New Roman" w:hAnsi="Times New Roman"/>
          <w:color w:val="FF0000"/>
          <w:spacing w:val="-1"/>
          <w:sz w:val="22"/>
          <w:szCs w:val="22"/>
          <w:lang w:val="lv-LV"/>
        </w:rPr>
      </w:pPr>
      <w:r w:rsidRPr="0066039B">
        <w:rPr>
          <w:rFonts w:ascii="Times New Roman" w:hAnsi="Times New Roman"/>
          <w:spacing w:val="-1"/>
          <w:sz w:val="22"/>
          <w:szCs w:val="22"/>
          <w:lang w:val="lv-LV"/>
        </w:rPr>
        <w:t>Uz piestātnes d</w:t>
      </w:r>
      <w:r w:rsidRPr="0066039B">
        <w:rPr>
          <w:rFonts w:ascii="Times New Roman" w:hAnsi="Times New Roman"/>
          <w:sz w:val="22"/>
          <w:szCs w:val="22"/>
          <w:lang w:val="lv-LV"/>
        </w:rPr>
        <w:t>z.b</w:t>
      </w:r>
      <w:r w:rsidR="0066039B">
        <w:rPr>
          <w:rFonts w:ascii="Times New Roman" w:hAnsi="Times New Roman"/>
          <w:sz w:val="22"/>
          <w:szCs w:val="22"/>
          <w:lang w:val="lv-LV"/>
        </w:rPr>
        <w:t>.</w:t>
      </w:r>
      <w:r w:rsidRPr="0066039B">
        <w:rPr>
          <w:rFonts w:ascii="Times New Roman" w:hAnsi="Times New Roman"/>
          <w:sz w:val="22"/>
          <w:szCs w:val="22"/>
          <w:lang w:val="lv-LV"/>
        </w:rPr>
        <w:t xml:space="preserve"> </w:t>
      </w:r>
      <w:r w:rsidR="003608FB" w:rsidRPr="0066039B">
        <w:rPr>
          <w:rFonts w:ascii="Times New Roman" w:hAnsi="Times New Roman"/>
          <w:sz w:val="22"/>
          <w:szCs w:val="22"/>
          <w:lang w:val="lv-LV"/>
        </w:rPr>
        <w:t xml:space="preserve">virsbūves </w:t>
      </w:r>
      <w:r w:rsidR="0004297E" w:rsidRPr="0066039B">
        <w:rPr>
          <w:rFonts w:ascii="Times New Roman" w:hAnsi="Times New Roman"/>
          <w:sz w:val="22"/>
          <w:szCs w:val="22"/>
          <w:lang w:val="lv-LV"/>
        </w:rPr>
        <w:t xml:space="preserve">virsmām ir </w:t>
      </w:r>
      <w:r w:rsidR="0066039B">
        <w:rPr>
          <w:rFonts w:ascii="Times New Roman" w:hAnsi="Times New Roman"/>
          <w:sz w:val="22"/>
          <w:szCs w:val="22"/>
          <w:lang w:val="lv-LV"/>
        </w:rPr>
        <w:t xml:space="preserve">jāremontē </w:t>
      </w:r>
      <w:r w:rsidR="0004297E" w:rsidRPr="0066039B">
        <w:rPr>
          <w:rFonts w:ascii="Times New Roman" w:hAnsi="Times New Roman"/>
          <w:sz w:val="22"/>
          <w:szCs w:val="22"/>
          <w:lang w:val="lv-LV"/>
        </w:rPr>
        <w:t xml:space="preserve">lokāli betona </w:t>
      </w:r>
      <w:r w:rsidRPr="0066039B">
        <w:rPr>
          <w:rFonts w:ascii="Times New Roman" w:hAnsi="Times New Roman"/>
          <w:sz w:val="22"/>
          <w:szCs w:val="22"/>
          <w:lang w:val="lv-LV"/>
        </w:rPr>
        <w:t>bojājumi ar armatūras atsegumiem</w:t>
      </w:r>
      <w:r w:rsidRPr="0066039B">
        <w:rPr>
          <w:rFonts w:ascii="Times New Roman" w:hAnsi="Times New Roman"/>
          <w:spacing w:val="-1"/>
          <w:sz w:val="22"/>
          <w:szCs w:val="22"/>
          <w:lang w:val="lv-LV"/>
        </w:rPr>
        <w:t xml:space="preserve"> un koroziju.</w:t>
      </w:r>
    </w:p>
    <w:p w:rsidR="0066039B" w:rsidRDefault="0066039B" w:rsidP="0066039B">
      <w:pPr>
        <w:rPr>
          <w:rFonts w:ascii="Times New Roman" w:hAnsi="Times New Roman"/>
          <w:b/>
          <w:sz w:val="22"/>
          <w:szCs w:val="22"/>
          <w:lang w:val="lv-LV"/>
        </w:rPr>
      </w:pPr>
      <w:bookmarkStart w:id="12" w:name="OLE_LINK118"/>
      <w:bookmarkStart w:id="13" w:name="OLE_LINK119"/>
    </w:p>
    <w:p w:rsidR="00D712A5" w:rsidRPr="0066039B" w:rsidRDefault="00D712A5" w:rsidP="0066039B">
      <w:pPr>
        <w:rPr>
          <w:rFonts w:ascii="Times New Roman" w:hAnsi="Times New Roman"/>
          <w:b/>
          <w:sz w:val="22"/>
          <w:szCs w:val="22"/>
          <w:lang w:val="lv-LV"/>
        </w:rPr>
      </w:pPr>
      <w:r w:rsidRPr="0066039B">
        <w:rPr>
          <w:rFonts w:ascii="Times New Roman" w:hAnsi="Times New Roman"/>
          <w:b/>
          <w:sz w:val="22"/>
          <w:szCs w:val="22"/>
          <w:lang w:val="lv-LV"/>
        </w:rPr>
        <w:t>Tehniskais risinājums</w:t>
      </w:r>
    </w:p>
    <w:bookmarkEnd w:id="12"/>
    <w:bookmarkEnd w:id="13"/>
    <w:p w:rsidR="00D712A5" w:rsidRPr="0066039B" w:rsidRDefault="0066039B" w:rsidP="0066039B">
      <w:pPr>
        <w:shd w:val="clear" w:color="auto" w:fill="FFFFFF"/>
        <w:ind w:right="14" w:firstLine="709"/>
        <w:jc w:val="both"/>
        <w:rPr>
          <w:rFonts w:ascii="Times New Roman" w:hAnsi="Times New Roman"/>
          <w:spacing w:val="-1"/>
          <w:sz w:val="22"/>
          <w:szCs w:val="22"/>
          <w:lang w:val="lv-LV"/>
        </w:rPr>
      </w:pPr>
      <w:r>
        <w:rPr>
          <w:rFonts w:ascii="Times New Roman" w:hAnsi="Times New Roman"/>
          <w:spacing w:val="-1"/>
          <w:sz w:val="22"/>
          <w:szCs w:val="22"/>
          <w:lang w:val="lv-LV"/>
        </w:rPr>
        <w:t>V</w:t>
      </w:r>
      <w:r w:rsidR="001D7C54" w:rsidRPr="0066039B">
        <w:rPr>
          <w:rFonts w:ascii="Times New Roman" w:hAnsi="Times New Roman"/>
          <w:spacing w:val="-1"/>
          <w:sz w:val="22"/>
          <w:szCs w:val="22"/>
          <w:lang w:val="lv-LV"/>
        </w:rPr>
        <w:t xml:space="preserve">irsbūves </w:t>
      </w:r>
      <w:r>
        <w:rPr>
          <w:rFonts w:ascii="Times New Roman" w:hAnsi="Times New Roman"/>
          <w:spacing w:val="-1"/>
          <w:sz w:val="22"/>
          <w:szCs w:val="22"/>
          <w:lang w:val="lv-LV"/>
        </w:rPr>
        <w:t>fasādes</w:t>
      </w:r>
      <w:r w:rsidR="00ED7350" w:rsidRPr="0066039B">
        <w:rPr>
          <w:rFonts w:ascii="Times New Roman" w:hAnsi="Times New Roman"/>
          <w:spacing w:val="-1"/>
          <w:sz w:val="22"/>
          <w:szCs w:val="22"/>
          <w:lang w:val="lv-LV"/>
        </w:rPr>
        <w:t xml:space="preserve">, režģoga un atvairbrusas </w:t>
      </w:r>
      <w:r w:rsidR="00F31AFE" w:rsidRPr="0066039B">
        <w:rPr>
          <w:rFonts w:ascii="Times New Roman" w:hAnsi="Times New Roman"/>
          <w:spacing w:val="-1"/>
          <w:sz w:val="22"/>
          <w:szCs w:val="22"/>
          <w:lang w:val="lv-LV"/>
        </w:rPr>
        <w:t xml:space="preserve">bojātā </w:t>
      </w:r>
      <w:r w:rsidR="00D712A5" w:rsidRPr="0066039B">
        <w:rPr>
          <w:rFonts w:ascii="Times New Roman" w:hAnsi="Times New Roman"/>
          <w:spacing w:val="-1"/>
          <w:sz w:val="22"/>
          <w:szCs w:val="22"/>
          <w:lang w:val="lv-LV"/>
        </w:rPr>
        <w:t xml:space="preserve">betona </w:t>
      </w:r>
      <w:r w:rsidR="00ED7350" w:rsidRPr="0066039B">
        <w:rPr>
          <w:rFonts w:ascii="Times New Roman" w:hAnsi="Times New Roman"/>
          <w:spacing w:val="-1"/>
          <w:sz w:val="22"/>
          <w:szCs w:val="22"/>
          <w:lang w:val="lv-LV"/>
        </w:rPr>
        <w:t>iecirkņu</w:t>
      </w:r>
      <w:r w:rsidR="00F31AFE" w:rsidRPr="0066039B">
        <w:rPr>
          <w:rFonts w:ascii="Times New Roman" w:hAnsi="Times New Roman"/>
          <w:spacing w:val="-1"/>
          <w:sz w:val="22"/>
          <w:szCs w:val="22"/>
          <w:lang w:val="lv-LV"/>
        </w:rPr>
        <w:t xml:space="preserve"> a</w:t>
      </w:r>
      <w:r w:rsidR="00D712A5" w:rsidRPr="0066039B">
        <w:rPr>
          <w:rFonts w:ascii="Times New Roman" w:hAnsi="Times New Roman"/>
          <w:spacing w:val="-1"/>
          <w:sz w:val="22"/>
          <w:szCs w:val="22"/>
          <w:lang w:val="lv-LV"/>
        </w:rPr>
        <w:t xml:space="preserve">tjaunošanu </w:t>
      </w:r>
      <w:r>
        <w:rPr>
          <w:rFonts w:ascii="Times New Roman" w:hAnsi="Times New Roman"/>
          <w:spacing w:val="-1"/>
          <w:sz w:val="22"/>
          <w:szCs w:val="22"/>
          <w:lang w:val="lv-LV"/>
        </w:rPr>
        <w:t>jā</w:t>
      </w:r>
      <w:r w:rsidR="00D712A5" w:rsidRPr="0066039B">
        <w:rPr>
          <w:rFonts w:ascii="Times New Roman" w:hAnsi="Times New Roman"/>
          <w:spacing w:val="-1"/>
          <w:sz w:val="22"/>
          <w:szCs w:val="22"/>
          <w:lang w:val="lv-LV"/>
        </w:rPr>
        <w:t>vei</w:t>
      </w:r>
      <w:r>
        <w:rPr>
          <w:rFonts w:ascii="Times New Roman" w:hAnsi="Times New Roman"/>
          <w:spacing w:val="-1"/>
          <w:sz w:val="22"/>
          <w:szCs w:val="22"/>
          <w:lang w:val="lv-LV"/>
        </w:rPr>
        <w:t>c</w:t>
      </w:r>
      <w:r w:rsidR="00D712A5" w:rsidRPr="0066039B">
        <w:rPr>
          <w:rFonts w:ascii="Times New Roman" w:hAnsi="Times New Roman"/>
          <w:spacing w:val="-1"/>
          <w:sz w:val="22"/>
          <w:szCs w:val="22"/>
          <w:lang w:val="lv-LV"/>
        </w:rPr>
        <w:t>, kā galveno konstruktīvo m</w:t>
      </w:r>
      <w:r w:rsidR="003C6276" w:rsidRPr="0066039B">
        <w:rPr>
          <w:rFonts w:ascii="Times New Roman" w:hAnsi="Times New Roman"/>
          <w:spacing w:val="-1"/>
          <w:sz w:val="22"/>
          <w:szCs w:val="22"/>
          <w:lang w:val="lv-LV"/>
        </w:rPr>
        <w:t>ateriālu izmantojot firmas „Mape</w:t>
      </w:r>
      <w:r w:rsidR="00F31AFE" w:rsidRPr="0066039B">
        <w:rPr>
          <w:rFonts w:ascii="Times New Roman" w:hAnsi="Times New Roman"/>
          <w:spacing w:val="-1"/>
          <w:sz w:val="22"/>
          <w:szCs w:val="22"/>
          <w:lang w:val="lv-LV"/>
        </w:rPr>
        <w:t xml:space="preserve">i” vai analogus </w:t>
      </w:r>
      <w:r w:rsidR="00D712A5" w:rsidRPr="0066039B">
        <w:rPr>
          <w:rFonts w:ascii="Times New Roman" w:hAnsi="Times New Roman"/>
          <w:spacing w:val="-1"/>
          <w:sz w:val="22"/>
          <w:szCs w:val="22"/>
          <w:lang w:val="lv-LV"/>
        </w:rPr>
        <w:t>sastāvus.</w:t>
      </w:r>
    </w:p>
    <w:p w:rsidR="00D712A5" w:rsidRPr="0066039B" w:rsidRDefault="0066039B" w:rsidP="0066039B">
      <w:pPr>
        <w:shd w:val="clear" w:color="auto" w:fill="FFFFFF"/>
        <w:ind w:right="11" w:firstLine="709"/>
        <w:jc w:val="both"/>
        <w:rPr>
          <w:rFonts w:ascii="Times New Roman" w:hAnsi="Times New Roman"/>
          <w:spacing w:val="-1"/>
          <w:sz w:val="22"/>
          <w:szCs w:val="22"/>
          <w:lang w:val="lv-LV"/>
        </w:rPr>
      </w:pPr>
      <w:r>
        <w:rPr>
          <w:rFonts w:ascii="Times New Roman" w:hAnsi="Times New Roman"/>
          <w:spacing w:val="-1"/>
          <w:sz w:val="22"/>
          <w:szCs w:val="22"/>
          <w:lang w:val="lv-LV"/>
        </w:rPr>
        <w:t>V</w:t>
      </w:r>
      <w:r w:rsidR="00ED7350" w:rsidRPr="0066039B">
        <w:rPr>
          <w:rFonts w:ascii="Times New Roman" w:hAnsi="Times New Roman"/>
          <w:spacing w:val="-1"/>
          <w:sz w:val="22"/>
          <w:szCs w:val="22"/>
          <w:lang w:val="lv-LV"/>
        </w:rPr>
        <w:t xml:space="preserve">irsbūves </w:t>
      </w:r>
      <w:r w:rsidR="00D712A5" w:rsidRPr="0066039B">
        <w:rPr>
          <w:rFonts w:ascii="Times New Roman" w:hAnsi="Times New Roman"/>
          <w:spacing w:val="-1"/>
          <w:sz w:val="22"/>
          <w:szCs w:val="22"/>
          <w:lang w:val="lv-LV"/>
        </w:rPr>
        <w:t>atjaunošanas galven</w:t>
      </w:r>
      <w:r>
        <w:rPr>
          <w:rFonts w:ascii="Times New Roman" w:hAnsi="Times New Roman"/>
          <w:spacing w:val="-1"/>
          <w:sz w:val="22"/>
          <w:szCs w:val="22"/>
          <w:lang w:val="lv-LV"/>
        </w:rPr>
        <w:t>o</w:t>
      </w:r>
      <w:r w:rsidR="00D712A5" w:rsidRPr="0066039B">
        <w:rPr>
          <w:rFonts w:ascii="Times New Roman" w:hAnsi="Times New Roman"/>
          <w:spacing w:val="-1"/>
          <w:sz w:val="22"/>
          <w:szCs w:val="22"/>
          <w:lang w:val="lv-LV"/>
        </w:rPr>
        <w:t xml:space="preserve"> darbu sastāvs:</w:t>
      </w:r>
    </w:p>
    <w:p w:rsidR="00182A1B" w:rsidRPr="0066039B" w:rsidRDefault="00182A1B" w:rsidP="0066039B">
      <w:pPr>
        <w:numPr>
          <w:ilvl w:val="0"/>
          <w:numId w:val="3"/>
        </w:numPr>
        <w:ind w:left="1077" w:hanging="357"/>
        <w:rPr>
          <w:rFonts w:ascii="Times New Roman" w:hAnsi="Times New Roman"/>
          <w:sz w:val="22"/>
          <w:szCs w:val="22"/>
          <w:lang w:val="lv-LV"/>
        </w:rPr>
      </w:pPr>
      <w:r w:rsidRPr="0066039B">
        <w:rPr>
          <w:rFonts w:ascii="Times New Roman" w:hAnsi="Times New Roman"/>
          <w:sz w:val="22"/>
          <w:szCs w:val="22"/>
          <w:lang w:val="lv-LV"/>
        </w:rPr>
        <w:t>bojātā, irden</w:t>
      </w:r>
      <w:r w:rsidR="00D6513F">
        <w:rPr>
          <w:rFonts w:ascii="Times New Roman" w:hAnsi="Times New Roman"/>
          <w:sz w:val="22"/>
          <w:szCs w:val="22"/>
          <w:lang w:val="lv-LV"/>
        </w:rPr>
        <w:t>ā</w:t>
      </w:r>
      <w:r w:rsidRPr="0066039B">
        <w:rPr>
          <w:rFonts w:ascii="Times New Roman" w:hAnsi="Times New Roman"/>
          <w:sz w:val="22"/>
          <w:szCs w:val="22"/>
          <w:lang w:val="lv-LV"/>
        </w:rPr>
        <w:t xml:space="preserve"> betona </w:t>
      </w:r>
      <w:r w:rsidR="00D6513F">
        <w:rPr>
          <w:rFonts w:ascii="Times New Roman" w:hAnsi="Times New Roman"/>
          <w:sz w:val="22"/>
          <w:szCs w:val="22"/>
          <w:lang w:val="lv-LV"/>
        </w:rPr>
        <w:t>noņemšana</w:t>
      </w:r>
      <w:r w:rsidRPr="0066039B">
        <w:rPr>
          <w:rFonts w:ascii="Times New Roman" w:hAnsi="Times New Roman"/>
          <w:sz w:val="22"/>
          <w:szCs w:val="22"/>
          <w:lang w:val="lv-LV"/>
        </w:rPr>
        <w:t xml:space="preserve"> bojājumu vietās;</w:t>
      </w:r>
    </w:p>
    <w:p w:rsidR="00D712A5" w:rsidRPr="0066039B" w:rsidRDefault="00182A1B" w:rsidP="0066039B">
      <w:pPr>
        <w:numPr>
          <w:ilvl w:val="0"/>
          <w:numId w:val="3"/>
        </w:numPr>
        <w:rPr>
          <w:rFonts w:ascii="Times New Roman" w:hAnsi="Times New Roman"/>
          <w:sz w:val="22"/>
          <w:szCs w:val="22"/>
          <w:lang w:val="lv-LV"/>
        </w:rPr>
      </w:pPr>
      <w:r w:rsidRPr="0066039B">
        <w:rPr>
          <w:rFonts w:ascii="Times New Roman" w:hAnsi="Times New Roman"/>
          <w:spacing w:val="-1"/>
          <w:sz w:val="22"/>
          <w:szCs w:val="22"/>
          <w:lang w:val="lv-LV"/>
        </w:rPr>
        <w:t xml:space="preserve">betona </w:t>
      </w:r>
      <w:r w:rsidR="00D712A5" w:rsidRPr="0066039B">
        <w:rPr>
          <w:rFonts w:ascii="Times New Roman" w:hAnsi="Times New Roman"/>
          <w:spacing w:val="-1"/>
          <w:sz w:val="22"/>
          <w:szCs w:val="22"/>
          <w:lang w:val="lv-LV"/>
        </w:rPr>
        <w:t xml:space="preserve">virsmas </w:t>
      </w:r>
      <w:r w:rsidR="00D6513F" w:rsidRPr="0066039B">
        <w:rPr>
          <w:rFonts w:ascii="Times New Roman" w:hAnsi="Times New Roman"/>
          <w:spacing w:val="-1"/>
          <w:sz w:val="22"/>
          <w:szCs w:val="22"/>
          <w:lang w:val="lv-LV"/>
        </w:rPr>
        <w:t xml:space="preserve">attīrīšana </w:t>
      </w:r>
      <w:r w:rsidR="00D6513F">
        <w:rPr>
          <w:rFonts w:ascii="Times New Roman" w:hAnsi="Times New Roman"/>
          <w:spacing w:val="-1"/>
          <w:sz w:val="22"/>
          <w:szCs w:val="22"/>
          <w:lang w:val="lv-LV"/>
        </w:rPr>
        <w:t xml:space="preserve">ar </w:t>
      </w:r>
      <w:r w:rsidR="00D712A5" w:rsidRPr="0066039B">
        <w:rPr>
          <w:rFonts w:ascii="Times New Roman" w:hAnsi="Times New Roman"/>
          <w:spacing w:val="-1"/>
          <w:sz w:val="22"/>
          <w:szCs w:val="22"/>
          <w:lang w:val="lv-LV"/>
        </w:rPr>
        <w:t>smilš</w:t>
      </w:r>
      <w:r w:rsidR="00D6513F">
        <w:rPr>
          <w:rFonts w:ascii="Times New Roman" w:hAnsi="Times New Roman"/>
          <w:spacing w:val="-1"/>
          <w:sz w:val="22"/>
          <w:szCs w:val="22"/>
          <w:lang w:val="lv-LV"/>
        </w:rPr>
        <w:t xml:space="preserve">u </w:t>
      </w:r>
      <w:r w:rsidR="00D712A5" w:rsidRPr="0066039B">
        <w:rPr>
          <w:rFonts w:ascii="Times New Roman" w:hAnsi="Times New Roman"/>
          <w:spacing w:val="-1"/>
          <w:sz w:val="22"/>
          <w:szCs w:val="22"/>
          <w:lang w:val="lv-LV"/>
        </w:rPr>
        <w:t>strūkl</w:t>
      </w:r>
      <w:r w:rsidR="00D6513F">
        <w:rPr>
          <w:rFonts w:ascii="Times New Roman" w:hAnsi="Times New Roman"/>
          <w:spacing w:val="-1"/>
          <w:sz w:val="22"/>
          <w:szCs w:val="22"/>
          <w:lang w:val="lv-LV"/>
        </w:rPr>
        <w:t>u</w:t>
      </w:r>
      <w:r w:rsidR="00D712A5" w:rsidRPr="0066039B">
        <w:rPr>
          <w:rFonts w:ascii="Times New Roman" w:hAnsi="Times New Roman"/>
          <w:spacing w:val="-1"/>
          <w:sz w:val="22"/>
          <w:szCs w:val="22"/>
          <w:lang w:val="lv-LV"/>
        </w:rPr>
        <w:t>;</w:t>
      </w:r>
    </w:p>
    <w:p w:rsidR="00D712A5" w:rsidRPr="0066039B" w:rsidRDefault="00D712A5" w:rsidP="0066039B">
      <w:pPr>
        <w:numPr>
          <w:ilvl w:val="0"/>
          <w:numId w:val="3"/>
        </w:numPr>
        <w:rPr>
          <w:rFonts w:ascii="Times New Roman" w:hAnsi="Times New Roman"/>
          <w:sz w:val="22"/>
          <w:szCs w:val="22"/>
          <w:lang w:val="lv-LV"/>
        </w:rPr>
      </w:pPr>
      <w:r w:rsidRPr="0066039B">
        <w:rPr>
          <w:rFonts w:ascii="Times New Roman" w:hAnsi="Times New Roman"/>
          <w:sz w:val="22"/>
          <w:szCs w:val="22"/>
          <w:lang w:val="lv-LV"/>
        </w:rPr>
        <w:t xml:space="preserve">armatūras </w:t>
      </w:r>
      <w:r w:rsidR="00D6513F" w:rsidRPr="0066039B">
        <w:rPr>
          <w:rFonts w:ascii="Times New Roman" w:hAnsi="Times New Roman"/>
          <w:sz w:val="22"/>
          <w:szCs w:val="22"/>
          <w:lang w:val="lv-LV"/>
        </w:rPr>
        <w:t xml:space="preserve">attīrīšana </w:t>
      </w:r>
      <w:r w:rsidR="00D6513F">
        <w:rPr>
          <w:rFonts w:ascii="Times New Roman" w:hAnsi="Times New Roman"/>
          <w:sz w:val="22"/>
          <w:szCs w:val="22"/>
          <w:lang w:val="lv-LV"/>
        </w:rPr>
        <w:t xml:space="preserve">ar </w:t>
      </w:r>
      <w:r w:rsidRPr="0066039B">
        <w:rPr>
          <w:rFonts w:ascii="Times New Roman" w:hAnsi="Times New Roman"/>
          <w:sz w:val="22"/>
          <w:szCs w:val="22"/>
          <w:lang w:val="lv-LV"/>
        </w:rPr>
        <w:t>smilš</w:t>
      </w:r>
      <w:r w:rsidR="00D6513F">
        <w:rPr>
          <w:rFonts w:ascii="Times New Roman" w:hAnsi="Times New Roman"/>
          <w:sz w:val="22"/>
          <w:szCs w:val="22"/>
          <w:lang w:val="lv-LV"/>
        </w:rPr>
        <w:t xml:space="preserve">u </w:t>
      </w:r>
      <w:r w:rsidRPr="0066039B">
        <w:rPr>
          <w:rFonts w:ascii="Times New Roman" w:hAnsi="Times New Roman"/>
          <w:sz w:val="22"/>
          <w:szCs w:val="22"/>
          <w:lang w:val="lv-LV"/>
        </w:rPr>
        <w:t>strūkl</w:t>
      </w:r>
      <w:r w:rsidR="00D6513F">
        <w:rPr>
          <w:rFonts w:ascii="Times New Roman" w:hAnsi="Times New Roman"/>
          <w:sz w:val="22"/>
          <w:szCs w:val="22"/>
          <w:lang w:val="lv-LV"/>
        </w:rPr>
        <w:t>u</w:t>
      </w:r>
      <w:r w:rsidRPr="0066039B">
        <w:rPr>
          <w:rFonts w:ascii="Times New Roman" w:hAnsi="Times New Roman"/>
          <w:sz w:val="22"/>
          <w:szCs w:val="22"/>
          <w:lang w:val="lv-LV"/>
        </w:rPr>
        <w:t xml:space="preserve"> līdz pakāpei Sa 2 ½;</w:t>
      </w:r>
    </w:p>
    <w:p w:rsidR="00D712A5" w:rsidRPr="0066039B" w:rsidRDefault="00D712A5" w:rsidP="0036464D">
      <w:pPr>
        <w:numPr>
          <w:ilvl w:val="0"/>
          <w:numId w:val="3"/>
        </w:numPr>
        <w:rPr>
          <w:rFonts w:ascii="Times New Roman" w:hAnsi="Times New Roman"/>
          <w:sz w:val="22"/>
          <w:szCs w:val="22"/>
          <w:lang w:val="lv-LV"/>
        </w:rPr>
      </w:pPr>
      <w:r w:rsidRPr="0066039B">
        <w:rPr>
          <w:rFonts w:ascii="Times New Roman" w:hAnsi="Times New Roman"/>
          <w:sz w:val="22"/>
          <w:szCs w:val="22"/>
          <w:lang w:val="lv-LV"/>
        </w:rPr>
        <w:lastRenderedPageBreak/>
        <w:t xml:space="preserve">augšējā un apakšējā </w:t>
      </w:r>
      <w:r w:rsidR="000636F8" w:rsidRPr="0066039B">
        <w:rPr>
          <w:rFonts w:ascii="Times New Roman" w:hAnsi="Times New Roman"/>
          <w:sz w:val="22"/>
          <w:szCs w:val="22"/>
          <w:lang w:val="lv-LV"/>
        </w:rPr>
        <w:t xml:space="preserve">metāla </w:t>
      </w:r>
      <w:r w:rsidRPr="0066039B">
        <w:rPr>
          <w:rFonts w:ascii="Times New Roman" w:hAnsi="Times New Roman"/>
          <w:sz w:val="22"/>
          <w:szCs w:val="22"/>
          <w:lang w:val="lv-LV"/>
        </w:rPr>
        <w:t xml:space="preserve">kordona leņķa </w:t>
      </w:r>
      <w:r w:rsidR="0036464D" w:rsidRPr="0036464D">
        <w:rPr>
          <w:rFonts w:ascii="Times New Roman" w:hAnsi="Times New Roman"/>
          <w:sz w:val="22"/>
          <w:szCs w:val="22"/>
          <w:lang w:val="lv-LV"/>
        </w:rPr>
        <w:t>un fenderu podestu ierāmējuma</w:t>
      </w:r>
      <w:r w:rsidR="0036464D">
        <w:rPr>
          <w:rFonts w:ascii="Times New Roman" w:hAnsi="Times New Roman"/>
          <w:sz w:val="22"/>
          <w:szCs w:val="22"/>
          <w:lang w:val="lv-LV"/>
        </w:rPr>
        <w:t xml:space="preserve"> </w:t>
      </w:r>
      <w:r w:rsidR="00D6513F" w:rsidRPr="0066039B">
        <w:rPr>
          <w:rFonts w:ascii="Times New Roman" w:hAnsi="Times New Roman"/>
          <w:sz w:val="22"/>
          <w:szCs w:val="22"/>
          <w:lang w:val="lv-LV"/>
        </w:rPr>
        <w:t xml:space="preserve">attīrīšana </w:t>
      </w:r>
      <w:r w:rsidR="00D6513F">
        <w:rPr>
          <w:rFonts w:ascii="Times New Roman" w:hAnsi="Times New Roman"/>
          <w:sz w:val="22"/>
          <w:szCs w:val="22"/>
          <w:lang w:val="lv-LV"/>
        </w:rPr>
        <w:t xml:space="preserve">ar </w:t>
      </w:r>
      <w:r w:rsidR="000636F8" w:rsidRPr="0066039B">
        <w:rPr>
          <w:rFonts w:ascii="Times New Roman" w:hAnsi="Times New Roman"/>
          <w:sz w:val="22"/>
          <w:szCs w:val="22"/>
          <w:lang w:val="lv-LV"/>
        </w:rPr>
        <w:t>smilš</w:t>
      </w:r>
      <w:r w:rsidR="00D6513F">
        <w:rPr>
          <w:rFonts w:ascii="Times New Roman" w:hAnsi="Times New Roman"/>
          <w:sz w:val="22"/>
          <w:szCs w:val="22"/>
          <w:lang w:val="lv-LV"/>
        </w:rPr>
        <w:t xml:space="preserve">u </w:t>
      </w:r>
      <w:r w:rsidR="000636F8" w:rsidRPr="0066039B">
        <w:rPr>
          <w:rFonts w:ascii="Times New Roman" w:hAnsi="Times New Roman"/>
          <w:sz w:val="22"/>
          <w:szCs w:val="22"/>
          <w:lang w:val="lv-LV"/>
        </w:rPr>
        <w:t>strūkl</w:t>
      </w:r>
      <w:r w:rsidR="00D6513F">
        <w:rPr>
          <w:rFonts w:ascii="Times New Roman" w:hAnsi="Times New Roman"/>
          <w:sz w:val="22"/>
          <w:szCs w:val="22"/>
          <w:lang w:val="lv-LV"/>
        </w:rPr>
        <w:t>u</w:t>
      </w:r>
      <w:r w:rsidR="000636F8" w:rsidRPr="0066039B">
        <w:rPr>
          <w:rFonts w:ascii="Times New Roman" w:hAnsi="Times New Roman"/>
          <w:sz w:val="22"/>
          <w:szCs w:val="22"/>
          <w:lang w:val="lv-LV"/>
        </w:rPr>
        <w:t xml:space="preserve"> </w:t>
      </w:r>
      <w:r w:rsidRPr="0066039B">
        <w:rPr>
          <w:rFonts w:ascii="Times New Roman" w:hAnsi="Times New Roman"/>
          <w:sz w:val="22"/>
          <w:szCs w:val="22"/>
          <w:lang w:val="lv-LV"/>
        </w:rPr>
        <w:t>no korozijas produktiem līdz pakāpei Sa 2 ½;</w:t>
      </w:r>
    </w:p>
    <w:p w:rsidR="000636F8" w:rsidRPr="00D6513F" w:rsidRDefault="000636F8" w:rsidP="00D6513F">
      <w:pPr>
        <w:numPr>
          <w:ilvl w:val="0"/>
          <w:numId w:val="3"/>
        </w:numPr>
        <w:rPr>
          <w:rFonts w:ascii="Times New Roman" w:hAnsi="Times New Roman"/>
          <w:sz w:val="22"/>
          <w:szCs w:val="22"/>
          <w:lang w:val="lv-LV"/>
        </w:rPr>
      </w:pPr>
      <w:r w:rsidRPr="00D6513F">
        <w:rPr>
          <w:rFonts w:ascii="Times New Roman" w:hAnsi="Times New Roman"/>
          <w:sz w:val="22"/>
          <w:szCs w:val="22"/>
          <w:lang w:val="lv-LV"/>
        </w:rPr>
        <w:t>pretkorozijas pārklājuma („</w:t>
      </w:r>
      <w:r w:rsidRPr="00D6513F">
        <w:rPr>
          <w:rFonts w:ascii="Times New Roman" w:hAnsi="Times New Roman"/>
          <w:spacing w:val="-1"/>
          <w:sz w:val="22"/>
          <w:szCs w:val="22"/>
          <w:lang w:val="lv-LV"/>
        </w:rPr>
        <w:t>Mapefer 1K” vai analogs</w:t>
      </w:r>
      <w:r w:rsidRPr="00D6513F">
        <w:rPr>
          <w:rFonts w:ascii="Times New Roman" w:hAnsi="Times New Roman"/>
          <w:sz w:val="22"/>
          <w:szCs w:val="22"/>
          <w:lang w:val="lv-LV"/>
        </w:rPr>
        <w:t>)</w:t>
      </w:r>
      <w:r w:rsidR="0032635D" w:rsidRPr="00D6513F">
        <w:rPr>
          <w:rFonts w:ascii="Times New Roman" w:hAnsi="Times New Roman"/>
          <w:sz w:val="22"/>
          <w:szCs w:val="22"/>
          <w:lang w:val="lv-LV"/>
        </w:rPr>
        <w:t xml:space="preserve"> </w:t>
      </w:r>
      <w:r w:rsidRPr="00D6513F">
        <w:rPr>
          <w:rFonts w:ascii="Times New Roman" w:hAnsi="Times New Roman"/>
          <w:sz w:val="22"/>
          <w:szCs w:val="22"/>
          <w:lang w:val="lv-LV"/>
        </w:rPr>
        <w:t>uzklāšana armatūrai;</w:t>
      </w:r>
    </w:p>
    <w:p w:rsidR="00D712A5" w:rsidRPr="00D6513F" w:rsidRDefault="00D712A5" w:rsidP="0036464D">
      <w:pPr>
        <w:numPr>
          <w:ilvl w:val="0"/>
          <w:numId w:val="3"/>
        </w:numPr>
        <w:rPr>
          <w:rFonts w:ascii="Times New Roman" w:hAnsi="Times New Roman"/>
          <w:sz w:val="22"/>
          <w:szCs w:val="22"/>
          <w:lang w:val="lv-LV"/>
        </w:rPr>
      </w:pPr>
      <w:r w:rsidRPr="00D6513F">
        <w:rPr>
          <w:rFonts w:ascii="Times New Roman" w:hAnsi="Times New Roman"/>
          <w:sz w:val="22"/>
          <w:szCs w:val="22"/>
          <w:lang w:val="lv-LV"/>
        </w:rPr>
        <w:t>metāl</w:t>
      </w:r>
      <w:r w:rsidR="00186D44" w:rsidRPr="00D6513F">
        <w:rPr>
          <w:rFonts w:ascii="Times New Roman" w:hAnsi="Times New Roman"/>
          <w:sz w:val="22"/>
          <w:szCs w:val="22"/>
          <w:lang w:val="lv-LV"/>
        </w:rPr>
        <w:t>a</w:t>
      </w:r>
      <w:r w:rsidRPr="00D6513F">
        <w:rPr>
          <w:rFonts w:ascii="Times New Roman" w:hAnsi="Times New Roman"/>
          <w:sz w:val="22"/>
          <w:szCs w:val="22"/>
          <w:lang w:val="lv-LV"/>
        </w:rPr>
        <w:t xml:space="preserve"> kordona leņķu </w:t>
      </w:r>
      <w:r w:rsidR="0036464D" w:rsidRPr="0036464D">
        <w:rPr>
          <w:rFonts w:ascii="Times New Roman" w:hAnsi="Times New Roman"/>
          <w:sz w:val="22"/>
          <w:szCs w:val="22"/>
          <w:lang w:val="lv-LV"/>
        </w:rPr>
        <w:t>un fenderu podestu ierāmējuma</w:t>
      </w:r>
      <w:r w:rsidR="0036464D">
        <w:rPr>
          <w:rFonts w:ascii="Times New Roman" w:hAnsi="Times New Roman"/>
          <w:sz w:val="22"/>
          <w:szCs w:val="22"/>
          <w:lang w:val="lv-LV"/>
        </w:rPr>
        <w:t xml:space="preserve"> </w:t>
      </w:r>
      <w:r w:rsidRPr="00D6513F">
        <w:rPr>
          <w:rFonts w:ascii="Times New Roman" w:hAnsi="Times New Roman"/>
          <w:sz w:val="22"/>
          <w:szCs w:val="22"/>
          <w:lang w:val="lv-LV"/>
        </w:rPr>
        <w:t>pretkorozijas pārklājum</w:t>
      </w:r>
      <w:r w:rsidR="00D6513F">
        <w:rPr>
          <w:rFonts w:ascii="Times New Roman" w:hAnsi="Times New Roman"/>
          <w:sz w:val="22"/>
          <w:szCs w:val="22"/>
          <w:lang w:val="lv-LV"/>
        </w:rPr>
        <w:t>s</w:t>
      </w:r>
      <w:r w:rsidR="0032635D" w:rsidRPr="00D6513F">
        <w:rPr>
          <w:rFonts w:ascii="Times New Roman" w:hAnsi="Times New Roman"/>
          <w:sz w:val="22"/>
          <w:szCs w:val="22"/>
          <w:lang w:val="lv-LV"/>
        </w:rPr>
        <w:t xml:space="preserve"> </w:t>
      </w:r>
      <w:r w:rsidR="00D6513F">
        <w:rPr>
          <w:rFonts w:ascii="Times New Roman" w:hAnsi="Times New Roman"/>
          <w:sz w:val="22"/>
          <w:szCs w:val="22"/>
          <w:lang w:val="lv-LV"/>
        </w:rPr>
        <w:t>ar</w:t>
      </w:r>
      <w:r w:rsidR="0032635D" w:rsidRPr="00D6513F">
        <w:rPr>
          <w:rFonts w:ascii="Times New Roman" w:hAnsi="Times New Roman"/>
          <w:sz w:val="22"/>
          <w:szCs w:val="22"/>
          <w:lang w:val="lv-LV"/>
        </w:rPr>
        <w:t xml:space="preserve"> („Stelpant” vai analogs) </w:t>
      </w:r>
      <w:r w:rsidRPr="00D6513F">
        <w:rPr>
          <w:rFonts w:ascii="Times New Roman" w:hAnsi="Times New Roman"/>
          <w:sz w:val="22"/>
          <w:szCs w:val="22"/>
          <w:lang w:val="lv-LV"/>
        </w:rPr>
        <w:t>pol</w:t>
      </w:r>
      <w:r w:rsidR="0032635D" w:rsidRPr="00D6513F">
        <w:rPr>
          <w:rFonts w:ascii="Times New Roman" w:hAnsi="Times New Roman"/>
          <w:sz w:val="22"/>
          <w:szCs w:val="22"/>
          <w:lang w:val="lv-LV"/>
        </w:rPr>
        <w:t>iuretāna materiāliem</w:t>
      </w:r>
      <w:r w:rsidRPr="00D6513F">
        <w:rPr>
          <w:rFonts w:ascii="Times New Roman" w:hAnsi="Times New Roman"/>
          <w:sz w:val="22"/>
          <w:szCs w:val="22"/>
          <w:lang w:val="lv-LV"/>
        </w:rPr>
        <w:t>:</w:t>
      </w:r>
    </w:p>
    <w:p w:rsidR="00D712A5" w:rsidRPr="00D6513F" w:rsidRDefault="00D712A5" w:rsidP="00D6513F">
      <w:pPr>
        <w:numPr>
          <w:ilvl w:val="0"/>
          <w:numId w:val="3"/>
        </w:numPr>
        <w:ind w:left="2268"/>
        <w:rPr>
          <w:rFonts w:ascii="Times New Roman" w:hAnsi="Times New Roman"/>
          <w:sz w:val="22"/>
          <w:szCs w:val="22"/>
          <w:lang w:val="lv-LV"/>
        </w:rPr>
      </w:pPr>
      <w:r w:rsidRPr="00D6513F">
        <w:rPr>
          <w:rFonts w:ascii="Times New Roman" w:hAnsi="Times New Roman"/>
          <w:sz w:val="22"/>
          <w:szCs w:val="22"/>
          <w:lang w:val="lv-LV"/>
        </w:rPr>
        <w:t xml:space="preserve">cinka gruntējums </w:t>
      </w:r>
      <w:r w:rsidR="0032635D" w:rsidRPr="00D6513F">
        <w:rPr>
          <w:rFonts w:ascii="Times New Roman" w:hAnsi="Times New Roman"/>
          <w:sz w:val="22"/>
          <w:szCs w:val="22"/>
          <w:lang w:val="lv-LV"/>
        </w:rPr>
        <w:t>(</w:t>
      </w:r>
      <w:r w:rsidRPr="00D6513F">
        <w:rPr>
          <w:rFonts w:ascii="Times New Roman" w:hAnsi="Times New Roman"/>
          <w:sz w:val="22"/>
          <w:szCs w:val="22"/>
          <w:lang w:val="lv-LV"/>
        </w:rPr>
        <w:t>Stelpant-PU-Zinc vai analogs</w:t>
      </w:r>
      <w:r w:rsidR="0032635D" w:rsidRPr="00D6513F">
        <w:rPr>
          <w:rFonts w:ascii="Times New Roman" w:hAnsi="Times New Roman"/>
          <w:sz w:val="22"/>
          <w:szCs w:val="22"/>
          <w:lang w:val="lv-LV"/>
        </w:rPr>
        <w:t>)</w:t>
      </w:r>
      <w:r w:rsidRPr="00D6513F">
        <w:rPr>
          <w:rFonts w:ascii="Times New Roman" w:hAnsi="Times New Roman"/>
          <w:sz w:val="22"/>
          <w:szCs w:val="22"/>
          <w:lang w:val="lv-LV"/>
        </w:rPr>
        <w:t>, 2 kārtas</w:t>
      </w:r>
      <w:r w:rsidR="0032635D" w:rsidRPr="00D6513F">
        <w:rPr>
          <w:rFonts w:ascii="Times New Roman" w:hAnsi="Times New Roman"/>
          <w:sz w:val="22"/>
          <w:szCs w:val="22"/>
          <w:lang w:val="lv-LV"/>
        </w:rPr>
        <w:t xml:space="preserve">, katra </w:t>
      </w:r>
      <w:r w:rsidRPr="00D6513F">
        <w:rPr>
          <w:rFonts w:ascii="Times New Roman" w:hAnsi="Times New Roman"/>
          <w:sz w:val="22"/>
          <w:szCs w:val="22"/>
          <w:lang w:val="lv-LV"/>
        </w:rPr>
        <w:t>80mkm;</w:t>
      </w:r>
    </w:p>
    <w:p w:rsidR="00D712A5" w:rsidRPr="00D6513F" w:rsidRDefault="00D712A5" w:rsidP="00D6513F">
      <w:pPr>
        <w:numPr>
          <w:ilvl w:val="0"/>
          <w:numId w:val="3"/>
        </w:numPr>
        <w:ind w:left="2268"/>
        <w:rPr>
          <w:rFonts w:ascii="Times New Roman" w:hAnsi="Times New Roman"/>
          <w:sz w:val="22"/>
          <w:szCs w:val="22"/>
          <w:lang w:val="lv-LV"/>
        </w:rPr>
      </w:pPr>
      <w:r w:rsidRPr="00D6513F">
        <w:rPr>
          <w:rFonts w:ascii="Times New Roman" w:hAnsi="Times New Roman"/>
          <w:sz w:val="22"/>
          <w:szCs w:val="22"/>
          <w:lang w:val="lv-LV"/>
        </w:rPr>
        <w:t xml:space="preserve">poliuretāna krāsa </w:t>
      </w:r>
      <w:r w:rsidR="0032635D" w:rsidRPr="00D6513F">
        <w:rPr>
          <w:rFonts w:ascii="Times New Roman" w:hAnsi="Times New Roman"/>
          <w:sz w:val="22"/>
          <w:szCs w:val="22"/>
          <w:lang w:val="lv-LV"/>
        </w:rPr>
        <w:t>(</w:t>
      </w:r>
      <w:r w:rsidRPr="00D6513F">
        <w:rPr>
          <w:rFonts w:ascii="Times New Roman" w:hAnsi="Times New Roman"/>
          <w:sz w:val="22"/>
          <w:szCs w:val="22"/>
          <w:lang w:val="lv-LV"/>
        </w:rPr>
        <w:t>Stelpant-PU-Mica HS vai analogs</w:t>
      </w:r>
      <w:r w:rsidR="0032635D" w:rsidRPr="00D6513F">
        <w:rPr>
          <w:rFonts w:ascii="Times New Roman" w:hAnsi="Times New Roman"/>
          <w:sz w:val="22"/>
          <w:szCs w:val="22"/>
          <w:lang w:val="lv-LV"/>
        </w:rPr>
        <w:t>)</w:t>
      </w:r>
      <w:r w:rsidRPr="00D6513F">
        <w:rPr>
          <w:rFonts w:ascii="Times New Roman" w:hAnsi="Times New Roman"/>
          <w:sz w:val="22"/>
          <w:szCs w:val="22"/>
          <w:lang w:val="lv-LV"/>
        </w:rPr>
        <w:t>, 1 kārta, 80mkm;</w:t>
      </w:r>
    </w:p>
    <w:p w:rsidR="00D712A5" w:rsidRPr="00D6513F" w:rsidRDefault="00D712A5" w:rsidP="00D6513F">
      <w:pPr>
        <w:numPr>
          <w:ilvl w:val="0"/>
          <w:numId w:val="3"/>
        </w:numPr>
        <w:ind w:left="2268" w:hanging="357"/>
        <w:rPr>
          <w:rFonts w:ascii="Times New Roman" w:hAnsi="Times New Roman"/>
          <w:sz w:val="22"/>
          <w:szCs w:val="22"/>
          <w:lang w:val="lv-LV"/>
        </w:rPr>
      </w:pPr>
      <w:r w:rsidRPr="00D6513F">
        <w:rPr>
          <w:rFonts w:ascii="Times New Roman" w:hAnsi="Times New Roman"/>
          <w:sz w:val="22"/>
          <w:szCs w:val="22"/>
          <w:lang w:val="lv-LV"/>
        </w:rPr>
        <w:t xml:space="preserve">poliuretāna krāsa </w:t>
      </w:r>
      <w:r w:rsidR="0032635D" w:rsidRPr="00D6513F">
        <w:rPr>
          <w:rFonts w:ascii="Times New Roman" w:hAnsi="Times New Roman"/>
          <w:sz w:val="22"/>
          <w:szCs w:val="22"/>
          <w:lang w:val="lv-LV"/>
        </w:rPr>
        <w:t>(</w:t>
      </w:r>
      <w:r w:rsidRPr="00D6513F">
        <w:rPr>
          <w:rFonts w:ascii="Times New Roman" w:hAnsi="Times New Roman"/>
          <w:sz w:val="22"/>
          <w:szCs w:val="22"/>
          <w:lang w:val="lv-LV"/>
        </w:rPr>
        <w:t>Stelpant-PU-Mica UV vai analogs</w:t>
      </w:r>
      <w:r w:rsidR="0032635D" w:rsidRPr="00D6513F">
        <w:rPr>
          <w:rFonts w:ascii="Times New Roman" w:hAnsi="Times New Roman"/>
          <w:sz w:val="22"/>
          <w:szCs w:val="22"/>
          <w:lang w:val="lv-LV"/>
        </w:rPr>
        <w:t>)</w:t>
      </w:r>
      <w:r w:rsidRPr="00D6513F">
        <w:rPr>
          <w:rFonts w:ascii="Times New Roman" w:hAnsi="Times New Roman"/>
          <w:sz w:val="22"/>
          <w:szCs w:val="22"/>
          <w:lang w:val="lv-LV"/>
        </w:rPr>
        <w:t>, 1 kārta, 80mkm;</w:t>
      </w:r>
    </w:p>
    <w:p w:rsidR="00D712A5" w:rsidRPr="00D6513F" w:rsidRDefault="00D712A5" w:rsidP="00D6513F">
      <w:pPr>
        <w:ind w:left="1077"/>
        <w:rPr>
          <w:rFonts w:ascii="Times New Roman" w:hAnsi="Times New Roman"/>
          <w:sz w:val="22"/>
          <w:szCs w:val="22"/>
          <w:lang w:val="lv-LV"/>
        </w:rPr>
      </w:pPr>
      <w:r w:rsidRPr="00D6513F">
        <w:rPr>
          <w:rFonts w:ascii="Times New Roman" w:hAnsi="Times New Roman"/>
          <w:sz w:val="22"/>
          <w:szCs w:val="22"/>
          <w:lang w:val="lv-LV"/>
        </w:rPr>
        <w:t>Kopā 4 kārtas pa 80mkm ar kopējo pārklājuma biezumu 320mkm.</w:t>
      </w:r>
    </w:p>
    <w:p w:rsidR="00D712A5" w:rsidRPr="00D6513F" w:rsidRDefault="00DA4561" w:rsidP="00D6513F">
      <w:pPr>
        <w:numPr>
          <w:ilvl w:val="0"/>
          <w:numId w:val="2"/>
        </w:numPr>
        <w:ind w:left="1077" w:hanging="357"/>
        <w:rPr>
          <w:rFonts w:ascii="Times New Roman" w:hAnsi="Times New Roman"/>
          <w:sz w:val="22"/>
          <w:szCs w:val="22"/>
          <w:lang w:val="lv-LV"/>
        </w:rPr>
      </w:pPr>
      <w:r w:rsidRPr="00D6513F">
        <w:rPr>
          <w:rFonts w:ascii="Times New Roman" w:hAnsi="Times New Roman"/>
          <w:sz w:val="22"/>
          <w:szCs w:val="22"/>
          <w:lang w:val="lv-LV"/>
        </w:rPr>
        <w:t>izlīdzinošā</w:t>
      </w:r>
      <w:r w:rsidR="00D712A5" w:rsidRPr="00D6513F">
        <w:rPr>
          <w:rFonts w:ascii="Times New Roman" w:hAnsi="Times New Roman"/>
          <w:sz w:val="22"/>
          <w:szCs w:val="22"/>
          <w:lang w:val="lv-LV"/>
        </w:rPr>
        <w:t xml:space="preserve">s kārtas </w:t>
      </w:r>
      <w:r w:rsidR="0032635D" w:rsidRPr="00D6513F">
        <w:rPr>
          <w:rFonts w:ascii="Times New Roman" w:hAnsi="Times New Roman"/>
          <w:sz w:val="22"/>
          <w:szCs w:val="22"/>
          <w:lang w:val="lv-LV"/>
        </w:rPr>
        <w:t>(</w:t>
      </w:r>
      <w:r w:rsidR="00D712A5" w:rsidRPr="00D6513F">
        <w:rPr>
          <w:rFonts w:ascii="Times New Roman" w:hAnsi="Times New Roman"/>
          <w:sz w:val="22"/>
          <w:szCs w:val="22"/>
          <w:lang w:val="lv-LV"/>
        </w:rPr>
        <w:t>„Confix” vai analog</w:t>
      </w:r>
      <w:r w:rsidR="0032635D" w:rsidRPr="00D6513F">
        <w:rPr>
          <w:rFonts w:ascii="Times New Roman" w:hAnsi="Times New Roman"/>
          <w:sz w:val="22"/>
          <w:szCs w:val="22"/>
          <w:lang w:val="lv-LV"/>
        </w:rPr>
        <w:t>s)</w:t>
      </w:r>
      <w:r w:rsidR="00D712A5" w:rsidRPr="00D6513F">
        <w:rPr>
          <w:rFonts w:ascii="Times New Roman" w:hAnsi="Times New Roman"/>
          <w:sz w:val="22"/>
          <w:szCs w:val="22"/>
          <w:lang w:val="lv-LV"/>
        </w:rPr>
        <w:t xml:space="preserve"> uzklāšana uz </w:t>
      </w:r>
      <w:r w:rsidR="001363DC" w:rsidRPr="00D6513F">
        <w:rPr>
          <w:rFonts w:ascii="Times New Roman" w:hAnsi="Times New Roman"/>
          <w:sz w:val="22"/>
          <w:szCs w:val="22"/>
          <w:lang w:val="lv-LV"/>
        </w:rPr>
        <w:t>dz.b</w:t>
      </w:r>
      <w:r w:rsidR="00D6513F">
        <w:rPr>
          <w:rFonts w:ascii="Times New Roman" w:hAnsi="Times New Roman"/>
          <w:sz w:val="22"/>
          <w:szCs w:val="22"/>
          <w:lang w:val="lv-LV"/>
        </w:rPr>
        <w:t>.</w:t>
      </w:r>
      <w:r w:rsidR="001363DC" w:rsidRPr="00D6513F">
        <w:rPr>
          <w:rFonts w:ascii="Times New Roman" w:hAnsi="Times New Roman"/>
          <w:sz w:val="22"/>
          <w:szCs w:val="22"/>
          <w:lang w:val="lv-LV"/>
        </w:rPr>
        <w:t xml:space="preserve"> virsbūves </w:t>
      </w:r>
      <w:r w:rsidR="00840C76" w:rsidRPr="00D6513F">
        <w:rPr>
          <w:rFonts w:ascii="Times New Roman" w:hAnsi="Times New Roman"/>
          <w:sz w:val="22"/>
          <w:szCs w:val="22"/>
          <w:lang w:val="lv-LV"/>
        </w:rPr>
        <w:t>virsmas</w:t>
      </w:r>
      <w:r w:rsidR="00D712A5" w:rsidRPr="00D6513F">
        <w:rPr>
          <w:rFonts w:ascii="Times New Roman" w:hAnsi="Times New Roman"/>
          <w:sz w:val="22"/>
          <w:szCs w:val="22"/>
          <w:lang w:val="lv-LV"/>
        </w:rPr>
        <w:t>;</w:t>
      </w:r>
      <w:bookmarkStart w:id="14" w:name="OLE_LINK63"/>
      <w:bookmarkStart w:id="15" w:name="OLE_LINK64"/>
    </w:p>
    <w:p w:rsidR="00D712A5" w:rsidRPr="00D6513F" w:rsidRDefault="004A4207" w:rsidP="00D6513F">
      <w:pPr>
        <w:numPr>
          <w:ilvl w:val="0"/>
          <w:numId w:val="2"/>
        </w:numPr>
        <w:ind w:left="1077" w:hanging="357"/>
        <w:rPr>
          <w:rFonts w:ascii="Times New Roman" w:hAnsi="Times New Roman"/>
          <w:sz w:val="22"/>
          <w:szCs w:val="22"/>
          <w:lang w:val="lv-LV"/>
        </w:rPr>
      </w:pPr>
      <w:r w:rsidRPr="00D6513F">
        <w:rPr>
          <w:rFonts w:ascii="Times New Roman" w:hAnsi="Times New Roman"/>
          <w:sz w:val="22"/>
          <w:szCs w:val="22"/>
          <w:lang w:val="lv-LV"/>
        </w:rPr>
        <w:t xml:space="preserve">aizsargājošās </w:t>
      </w:r>
      <w:r w:rsidR="00D712A5" w:rsidRPr="00D6513F">
        <w:rPr>
          <w:rFonts w:ascii="Times New Roman" w:hAnsi="Times New Roman"/>
          <w:sz w:val="22"/>
          <w:szCs w:val="22"/>
          <w:lang w:val="lv-LV"/>
        </w:rPr>
        <w:t xml:space="preserve">hidroizolācijas kārtas </w:t>
      </w:r>
      <w:r w:rsidR="00793AE2" w:rsidRPr="00D6513F">
        <w:rPr>
          <w:rFonts w:ascii="Times New Roman" w:hAnsi="Times New Roman"/>
          <w:sz w:val="22"/>
          <w:szCs w:val="22"/>
          <w:lang w:val="lv-LV"/>
        </w:rPr>
        <w:t>(</w:t>
      </w:r>
      <w:r w:rsidR="00D712A5" w:rsidRPr="00D6513F">
        <w:rPr>
          <w:rFonts w:ascii="Times New Roman" w:hAnsi="Times New Roman"/>
          <w:sz w:val="22"/>
          <w:szCs w:val="22"/>
          <w:lang w:val="lv-LV"/>
        </w:rPr>
        <w:t>„</w:t>
      </w:r>
      <w:r w:rsidR="00705319" w:rsidRPr="00D6513F">
        <w:rPr>
          <w:rFonts w:ascii="Times New Roman" w:hAnsi="Times New Roman"/>
          <w:sz w:val="22"/>
          <w:szCs w:val="22"/>
          <w:lang w:val="lv-LV"/>
        </w:rPr>
        <w:t>I</w:t>
      </w:r>
      <w:r w:rsidR="00D712A5" w:rsidRPr="00D6513F">
        <w:rPr>
          <w:rFonts w:ascii="Times New Roman" w:hAnsi="Times New Roman"/>
          <w:sz w:val="22"/>
          <w:szCs w:val="22"/>
          <w:lang w:val="lv-LV"/>
        </w:rPr>
        <w:t>drosilex Pronto” vai analog</w:t>
      </w:r>
      <w:r w:rsidR="00793AE2" w:rsidRPr="00D6513F">
        <w:rPr>
          <w:rFonts w:ascii="Times New Roman" w:hAnsi="Times New Roman"/>
          <w:sz w:val="22"/>
          <w:szCs w:val="22"/>
          <w:lang w:val="lv-LV"/>
        </w:rPr>
        <w:t>s)</w:t>
      </w:r>
      <w:r w:rsidR="00D712A5" w:rsidRPr="00D6513F">
        <w:rPr>
          <w:rFonts w:ascii="Times New Roman" w:hAnsi="Times New Roman"/>
          <w:sz w:val="22"/>
          <w:szCs w:val="22"/>
          <w:lang w:val="lv-LV"/>
        </w:rPr>
        <w:t xml:space="preserve"> uzklāšana uz </w:t>
      </w:r>
      <w:bookmarkStart w:id="16" w:name="OLE_LINK113"/>
      <w:bookmarkStart w:id="17" w:name="OLE_LINK114"/>
      <w:bookmarkEnd w:id="14"/>
      <w:bookmarkEnd w:id="15"/>
      <w:r w:rsidR="001363DC" w:rsidRPr="00D6513F">
        <w:rPr>
          <w:rFonts w:ascii="Times New Roman" w:hAnsi="Times New Roman"/>
          <w:sz w:val="22"/>
          <w:szCs w:val="22"/>
          <w:lang w:val="lv-LV"/>
        </w:rPr>
        <w:t>dz.b</w:t>
      </w:r>
      <w:r w:rsidR="00D6513F">
        <w:rPr>
          <w:rFonts w:ascii="Times New Roman" w:hAnsi="Times New Roman"/>
          <w:sz w:val="22"/>
          <w:szCs w:val="22"/>
          <w:lang w:val="lv-LV"/>
        </w:rPr>
        <w:t>.</w:t>
      </w:r>
      <w:r w:rsidR="001363DC" w:rsidRPr="00D6513F">
        <w:rPr>
          <w:rFonts w:ascii="Times New Roman" w:hAnsi="Times New Roman"/>
          <w:sz w:val="22"/>
          <w:szCs w:val="22"/>
          <w:lang w:val="lv-LV"/>
        </w:rPr>
        <w:t xml:space="preserve"> virsbūves</w:t>
      </w:r>
      <w:r w:rsidR="00840C76" w:rsidRPr="00D6513F">
        <w:rPr>
          <w:rFonts w:ascii="Times New Roman" w:hAnsi="Times New Roman"/>
          <w:sz w:val="22"/>
          <w:szCs w:val="22"/>
          <w:lang w:val="lv-LV"/>
        </w:rPr>
        <w:t xml:space="preserve"> virsmas</w:t>
      </w:r>
      <w:r w:rsidR="00D712A5" w:rsidRPr="00D6513F">
        <w:rPr>
          <w:rFonts w:ascii="Times New Roman" w:hAnsi="Times New Roman"/>
          <w:sz w:val="22"/>
          <w:szCs w:val="22"/>
          <w:lang w:val="lv-LV"/>
        </w:rPr>
        <w:t>.</w:t>
      </w:r>
    </w:p>
    <w:bookmarkEnd w:id="16"/>
    <w:bookmarkEnd w:id="17"/>
    <w:p w:rsidR="00841A4D" w:rsidRDefault="00841A4D" w:rsidP="001632EE">
      <w:pPr>
        <w:tabs>
          <w:tab w:val="left" w:pos="426"/>
        </w:tabs>
        <w:rPr>
          <w:rFonts w:ascii="Times New Roman" w:hAnsi="Times New Roman"/>
          <w:b/>
          <w:sz w:val="22"/>
          <w:szCs w:val="22"/>
          <w:lang w:val="lv-LV"/>
        </w:rPr>
      </w:pPr>
    </w:p>
    <w:p w:rsidR="00594382" w:rsidRPr="008C4CFB" w:rsidRDefault="0072574C" w:rsidP="001632EE">
      <w:pPr>
        <w:tabs>
          <w:tab w:val="left" w:pos="426"/>
        </w:tabs>
        <w:rPr>
          <w:rFonts w:ascii="Times New Roman" w:hAnsi="Times New Roman"/>
          <w:b/>
          <w:lang w:val="lv-LV"/>
        </w:rPr>
      </w:pPr>
      <w:r>
        <w:rPr>
          <w:rFonts w:ascii="Times New Roman" w:hAnsi="Times New Roman"/>
          <w:b/>
          <w:lang w:val="lv-LV"/>
        </w:rPr>
        <w:t>5</w:t>
      </w:r>
      <w:r w:rsidR="001632EE" w:rsidRPr="008C4CFB">
        <w:rPr>
          <w:rFonts w:ascii="Times New Roman" w:hAnsi="Times New Roman"/>
          <w:b/>
          <w:lang w:val="lv-LV"/>
        </w:rPr>
        <w:t xml:space="preserve">.3. </w:t>
      </w:r>
      <w:r w:rsidR="00594382" w:rsidRPr="008C4CFB">
        <w:rPr>
          <w:rFonts w:ascii="Times New Roman" w:hAnsi="Times New Roman"/>
          <w:b/>
          <w:lang w:val="lv-LV"/>
        </w:rPr>
        <w:t>P</w:t>
      </w:r>
      <w:r w:rsidR="001632EE" w:rsidRPr="008C4CFB">
        <w:rPr>
          <w:rFonts w:ascii="Times New Roman" w:hAnsi="Times New Roman"/>
          <w:b/>
          <w:lang w:val="lv-LV"/>
        </w:rPr>
        <w:t>iestātnes 2.</w:t>
      </w:r>
      <w:r w:rsidR="008D2ACA" w:rsidRPr="008C4CFB">
        <w:rPr>
          <w:rFonts w:ascii="Times New Roman" w:hAnsi="Times New Roman"/>
          <w:b/>
          <w:lang w:val="lv-LV"/>
        </w:rPr>
        <w:t>posms</w:t>
      </w:r>
    </w:p>
    <w:p w:rsidR="004E3896" w:rsidRPr="001632EE" w:rsidRDefault="004E3896" w:rsidP="001632EE">
      <w:pPr>
        <w:tabs>
          <w:tab w:val="left" w:pos="426"/>
        </w:tabs>
        <w:rPr>
          <w:rFonts w:ascii="Times New Roman" w:hAnsi="Times New Roman"/>
          <w:b/>
          <w:sz w:val="22"/>
          <w:szCs w:val="22"/>
          <w:lang w:val="lv-LV"/>
        </w:rPr>
      </w:pPr>
    </w:p>
    <w:p w:rsidR="006520E3" w:rsidRPr="008C4CFB" w:rsidRDefault="0072574C" w:rsidP="001632EE">
      <w:pPr>
        <w:tabs>
          <w:tab w:val="left" w:pos="709"/>
        </w:tabs>
        <w:rPr>
          <w:rFonts w:ascii="Times New Roman" w:hAnsi="Times New Roman"/>
          <w:b/>
          <w:lang w:val="lv-LV"/>
        </w:rPr>
      </w:pPr>
      <w:r>
        <w:rPr>
          <w:rFonts w:ascii="Times New Roman" w:hAnsi="Times New Roman"/>
          <w:b/>
          <w:lang w:val="lv-LV"/>
        </w:rPr>
        <w:t>5</w:t>
      </w:r>
      <w:r w:rsidR="001632EE" w:rsidRPr="008C4CFB">
        <w:rPr>
          <w:rFonts w:ascii="Times New Roman" w:hAnsi="Times New Roman"/>
          <w:b/>
          <w:lang w:val="lv-LV"/>
        </w:rPr>
        <w:t xml:space="preserve">.3.1. </w:t>
      </w:r>
      <w:r w:rsidR="006520E3" w:rsidRPr="008C4CFB">
        <w:rPr>
          <w:rFonts w:ascii="Times New Roman" w:hAnsi="Times New Roman"/>
          <w:b/>
          <w:lang w:val="lv-LV"/>
        </w:rPr>
        <w:t>Dz.b</w:t>
      </w:r>
      <w:r w:rsidR="001632EE" w:rsidRPr="008C4CFB">
        <w:rPr>
          <w:rFonts w:ascii="Times New Roman" w:hAnsi="Times New Roman"/>
          <w:b/>
          <w:lang w:val="lv-LV"/>
        </w:rPr>
        <w:t>.</w:t>
      </w:r>
      <w:r w:rsidR="006520E3" w:rsidRPr="008C4CFB">
        <w:rPr>
          <w:rFonts w:ascii="Times New Roman" w:hAnsi="Times New Roman"/>
          <w:b/>
          <w:lang w:val="lv-LV"/>
        </w:rPr>
        <w:t xml:space="preserve"> čaulpāļu Ø1</w:t>
      </w:r>
      <w:r w:rsidR="005605C1" w:rsidRPr="008C4CFB">
        <w:rPr>
          <w:rFonts w:ascii="Times New Roman" w:hAnsi="Times New Roman"/>
          <w:b/>
          <w:lang w:val="lv-LV"/>
        </w:rPr>
        <w:t>2</w:t>
      </w:r>
      <w:r w:rsidR="00261503" w:rsidRPr="008C4CFB">
        <w:rPr>
          <w:rFonts w:ascii="Times New Roman" w:hAnsi="Times New Roman"/>
          <w:b/>
          <w:lang w:val="lv-LV"/>
        </w:rPr>
        <w:t xml:space="preserve">00mm </w:t>
      </w:r>
      <w:r w:rsidR="00261503" w:rsidRPr="008C4CFB">
        <w:rPr>
          <w:rFonts w:ascii="Times New Roman" w:hAnsi="Times New Roman"/>
          <w:b/>
          <w:spacing w:val="-1"/>
          <w:lang w:val="lv-LV"/>
        </w:rPr>
        <w:t>saduru mezgl</w:t>
      </w:r>
      <w:r w:rsidR="008458E5" w:rsidRPr="008C4CFB">
        <w:rPr>
          <w:rFonts w:ascii="Times New Roman" w:hAnsi="Times New Roman"/>
          <w:b/>
          <w:spacing w:val="-1"/>
          <w:lang w:val="lv-LV"/>
        </w:rPr>
        <w:t>a</w:t>
      </w:r>
      <w:r w:rsidR="00261503" w:rsidRPr="008C4CFB">
        <w:rPr>
          <w:rFonts w:ascii="Times New Roman" w:hAnsi="Times New Roman"/>
          <w:b/>
          <w:spacing w:val="-1"/>
          <w:lang w:val="lv-LV"/>
        </w:rPr>
        <w:t xml:space="preserve"> ar dz.b</w:t>
      </w:r>
      <w:r w:rsidR="001632EE" w:rsidRPr="008C4CFB">
        <w:rPr>
          <w:rFonts w:ascii="Times New Roman" w:hAnsi="Times New Roman"/>
          <w:b/>
          <w:spacing w:val="-1"/>
          <w:lang w:val="lv-LV"/>
        </w:rPr>
        <w:t>.</w:t>
      </w:r>
      <w:r w:rsidR="00261503" w:rsidRPr="008C4CFB">
        <w:rPr>
          <w:rFonts w:ascii="Times New Roman" w:hAnsi="Times New Roman"/>
          <w:b/>
          <w:spacing w:val="-1"/>
          <w:lang w:val="lv-LV"/>
        </w:rPr>
        <w:t xml:space="preserve"> virsbūves režģogu remonts</w:t>
      </w:r>
    </w:p>
    <w:p w:rsidR="001632EE" w:rsidRDefault="001632EE" w:rsidP="001632EE">
      <w:pPr>
        <w:pStyle w:val="ListParagraph"/>
        <w:tabs>
          <w:tab w:val="left" w:pos="709"/>
        </w:tabs>
        <w:ind w:left="0"/>
        <w:rPr>
          <w:rFonts w:ascii="Times New Roman" w:hAnsi="Times New Roman"/>
          <w:sz w:val="22"/>
          <w:szCs w:val="22"/>
          <w:lang w:val="lv-LV"/>
        </w:rPr>
      </w:pPr>
    </w:p>
    <w:p w:rsidR="006520E3" w:rsidRDefault="001632EE" w:rsidP="001632EE">
      <w:pPr>
        <w:pStyle w:val="ListParagraph"/>
        <w:tabs>
          <w:tab w:val="left" w:pos="709"/>
        </w:tabs>
        <w:ind w:left="0"/>
        <w:rPr>
          <w:rFonts w:ascii="Times New Roman" w:hAnsi="Times New Roman"/>
          <w:sz w:val="22"/>
          <w:szCs w:val="22"/>
          <w:lang w:val="lv-LV"/>
        </w:rPr>
      </w:pPr>
      <w:r>
        <w:rPr>
          <w:rFonts w:ascii="Times New Roman" w:hAnsi="Times New Roman"/>
          <w:sz w:val="22"/>
          <w:szCs w:val="22"/>
          <w:lang w:val="lv-LV"/>
        </w:rPr>
        <w:tab/>
      </w:r>
      <w:r w:rsidR="00E24514" w:rsidRPr="001632EE">
        <w:rPr>
          <w:rFonts w:ascii="Times New Roman" w:hAnsi="Times New Roman"/>
          <w:sz w:val="22"/>
          <w:szCs w:val="22"/>
          <w:lang w:val="lv-LV"/>
        </w:rPr>
        <w:t>P</w:t>
      </w:r>
      <w:r>
        <w:rPr>
          <w:rFonts w:ascii="Times New Roman" w:hAnsi="Times New Roman"/>
          <w:sz w:val="22"/>
          <w:szCs w:val="22"/>
          <w:lang w:val="lv-LV"/>
        </w:rPr>
        <w:t>agarinājuma</w:t>
      </w:r>
      <w:r w:rsidR="00E24514" w:rsidRPr="001632EE">
        <w:rPr>
          <w:rFonts w:ascii="Times New Roman" w:hAnsi="Times New Roman"/>
          <w:sz w:val="22"/>
          <w:szCs w:val="22"/>
          <w:lang w:val="lv-LV"/>
        </w:rPr>
        <w:t xml:space="preserve"> posma pāļu pamatnes </w:t>
      </w:r>
      <w:r w:rsidR="00136192" w:rsidRPr="001632EE">
        <w:rPr>
          <w:rFonts w:ascii="Times New Roman" w:hAnsi="Times New Roman"/>
          <w:sz w:val="22"/>
          <w:szCs w:val="22"/>
          <w:lang w:val="lv-LV"/>
        </w:rPr>
        <w:t>dz.b</w:t>
      </w:r>
      <w:r>
        <w:rPr>
          <w:rFonts w:ascii="Times New Roman" w:hAnsi="Times New Roman"/>
          <w:sz w:val="22"/>
          <w:szCs w:val="22"/>
          <w:lang w:val="lv-LV"/>
        </w:rPr>
        <w:t>.</w:t>
      </w:r>
      <w:r w:rsidR="00136192" w:rsidRPr="001632EE">
        <w:rPr>
          <w:rFonts w:ascii="Times New Roman" w:hAnsi="Times New Roman"/>
          <w:sz w:val="22"/>
          <w:szCs w:val="22"/>
          <w:lang w:val="lv-LV"/>
        </w:rPr>
        <w:t xml:space="preserve"> </w:t>
      </w:r>
      <w:r w:rsidR="00E24514" w:rsidRPr="001632EE">
        <w:rPr>
          <w:rFonts w:ascii="Times New Roman" w:hAnsi="Times New Roman"/>
          <w:sz w:val="22"/>
          <w:szCs w:val="22"/>
          <w:lang w:val="lv-LV"/>
        </w:rPr>
        <w:t>č</w:t>
      </w:r>
      <w:r w:rsidR="005605C1" w:rsidRPr="001632EE">
        <w:rPr>
          <w:rFonts w:ascii="Times New Roman" w:hAnsi="Times New Roman"/>
          <w:sz w:val="22"/>
          <w:szCs w:val="22"/>
          <w:lang w:val="lv-LV"/>
        </w:rPr>
        <w:t>aulpāļiem Nr.12</w:t>
      </w:r>
      <w:r w:rsidR="00ED2C6B" w:rsidRPr="001632EE">
        <w:rPr>
          <w:rFonts w:ascii="Times New Roman" w:hAnsi="Times New Roman"/>
          <w:sz w:val="22"/>
          <w:szCs w:val="22"/>
          <w:lang w:val="lv-LV"/>
        </w:rPr>
        <w:t>;</w:t>
      </w:r>
      <w:r w:rsidR="005605C1" w:rsidRPr="001632EE">
        <w:rPr>
          <w:rFonts w:ascii="Times New Roman" w:hAnsi="Times New Roman"/>
          <w:sz w:val="22"/>
          <w:szCs w:val="22"/>
          <w:lang w:val="lv-LV"/>
        </w:rPr>
        <w:t xml:space="preserve"> 13</w:t>
      </w:r>
      <w:r w:rsidR="00ED2C6B" w:rsidRPr="001632EE">
        <w:rPr>
          <w:rFonts w:ascii="Times New Roman" w:hAnsi="Times New Roman"/>
          <w:sz w:val="22"/>
          <w:szCs w:val="22"/>
          <w:lang w:val="lv-LV"/>
        </w:rPr>
        <w:t>;</w:t>
      </w:r>
      <w:r w:rsidR="005605C1" w:rsidRPr="001632EE">
        <w:rPr>
          <w:rFonts w:ascii="Times New Roman" w:hAnsi="Times New Roman"/>
          <w:sz w:val="22"/>
          <w:szCs w:val="22"/>
          <w:lang w:val="lv-LV"/>
        </w:rPr>
        <w:t xml:space="preserve"> 14</w:t>
      </w:r>
      <w:r w:rsidR="00B845F6" w:rsidRPr="001632EE">
        <w:rPr>
          <w:rFonts w:ascii="Times New Roman" w:hAnsi="Times New Roman"/>
          <w:sz w:val="22"/>
          <w:szCs w:val="22"/>
          <w:lang w:val="lv-LV"/>
        </w:rPr>
        <w:t xml:space="preserve"> un</w:t>
      </w:r>
      <w:r w:rsidR="005605C1" w:rsidRPr="001632EE">
        <w:rPr>
          <w:rFonts w:ascii="Times New Roman" w:hAnsi="Times New Roman"/>
          <w:sz w:val="22"/>
          <w:szCs w:val="22"/>
          <w:lang w:val="lv-LV"/>
        </w:rPr>
        <w:t xml:space="preserve"> 15 bojāts saduras mezgls ar virsbūves </w:t>
      </w:r>
      <w:r w:rsidR="00136192" w:rsidRPr="001632EE">
        <w:rPr>
          <w:rFonts w:ascii="Times New Roman" w:hAnsi="Times New Roman"/>
          <w:sz w:val="22"/>
          <w:szCs w:val="22"/>
          <w:lang w:val="lv-LV"/>
        </w:rPr>
        <w:t>dz.b</w:t>
      </w:r>
      <w:r>
        <w:rPr>
          <w:rFonts w:ascii="Times New Roman" w:hAnsi="Times New Roman"/>
          <w:sz w:val="22"/>
          <w:szCs w:val="22"/>
          <w:lang w:val="lv-LV"/>
        </w:rPr>
        <w:t>.</w:t>
      </w:r>
      <w:r w:rsidR="00136192" w:rsidRPr="001632EE">
        <w:rPr>
          <w:rFonts w:ascii="Times New Roman" w:hAnsi="Times New Roman"/>
          <w:sz w:val="22"/>
          <w:szCs w:val="22"/>
          <w:lang w:val="lv-LV"/>
        </w:rPr>
        <w:t xml:space="preserve"> </w:t>
      </w:r>
      <w:r w:rsidR="005605C1" w:rsidRPr="001632EE">
        <w:rPr>
          <w:rFonts w:ascii="Times New Roman" w:hAnsi="Times New Roman"/>
          <w:sz w:val="22"/>
          <w:szCs w:val="22"/>
          <w:lang w:val="lv-LV"/>
        </w:rPr>
        <w:t>režģogu</w:t>
      </w:r>
      <w:r w:rsidR="006520E3" w:rsidRPr="001632EE">
        <w:rPr>
          <w:rFonts w:ascii="Times New Roman" w:hAnsi="Times New Roman"/>
          <w:sz w:val="22"/>
          <w:szCs w:val="22"/>
          <w:lang w:val="lv-LV"/>
        </w:rPr>
        <w:t>.</w:t>
      </w:r>
    </w:p>
    <w:p w:rsidR="001632EE" w:rsidRPr="001632EE" w:rsidRDefault="001632EE" w:rsidP="001632EE">
      <w:pPr>
        <w:pStyle w:val="ListParagraph"/>
        <w:tabs>
          <w:tab w:val="left" w:pos="709"/>
        </w:tabs>
        <w:ind w:left="0"/>
        <w:rPr>
          <w:rFonts w:ascii="Times New Roman" w:hAnsi="Times New Roman"/>
          <w:sz w:val="22"/>
          <w:szCs w:val="22"/>
          <w:lang w:val="lv-LV"/>
        </w:rPr>
      </w:pPr>
    </w:p>
    <w:p w:rsidR="006520E3" w:rsidRPr="001632EE" w:rsidRDefault="006520E3" w:rsidP="001632EE">
      <w:pPr>
        <w:rPr>
          <w:rFonts w:ascii="Times New Roman" w:hAnsi="Times New Roman"/>
          <w:b/>
          <w:sz w:val="22"/>
          <w:szCs w:val="22"/>
          <w:lang w:val="lv-LV"/>
        </w:rPr>
      </w:pPr>
      <w:r w:rsidRPr="001632EE">
        <w:rPr>
          <w:rFonts w:ascii="Times New Roman" w:hAnsi="Times New Roman"/>
          <w:b/>
          <w:sz w:val="22"/>
          <w:szCs w:val="22"/>
          <w:lang w:val="lv-LV"/>
        </w:rPr>
        <w:t>Tehniskais risinājums</w:t>
      </w:r>
    </w:p>
    <w:p w:rsidR="006520E3" w:rsidRPr="001632EE" w:rsidRDefault="001632EE" w:rsidP="001632EE">
      <w:pPr>
        <w:ind w:firstLine="709"/>
        <w:jc w:val="both"/>
        <w:rPr>
          <w:rFonts w:ascii="Times New Roman" w:hAnsi="Times New Roman"/>
          <w:sz w:val="22"/>
          <w:szCs w:val="22"/>
          <w:lang w:val="lv-LV"/>
        </w:rPr>
      </w:pPr>
      <w:r>
        <w:rPr>
          <w:rFonts w:ascii="Times New Roman" w:hAnsi="Times New Roman"/>
          <w:bCs/>
          <w:sz w:val="22"/>
          <w:szCs w:val="22"/>
          <w:lang w:val="lv-LV"/>
        </w:rPr>
        <w:t>Č</w:t>
      </w:r>
      <w:r w:rsidR="006520E3" w:rsidRPr="001632EE">
        <w:rPr>
          <w:rFonts w:ascii="Times New Roman" w:hAnsi="Times New Roman"/>
          <w:bCs/>
          <w:sz w:val="22"/>
          <w:szCs w:val="22"/>
          <w:lang w:val="lv-LV"/>
        </w:rPr>
        <w:t xml:space="preserve">aulpāļu </w:t>
      </w:r>
      <w:r w:rsidR="002C7A96" w:rsidRPr="001632EE">
        <w:rPr>
          <w:rFonts w:ascii="Times New Roman" w:hAnsi="Times New Roman"/>
          <w:bCs/>
          <w:sz w:val="22"/>
          <w:szCs w:val="22"/>
          <w:lang w:val="lv-LV"/>
        </w:rPr>
        <w:t xml:space="preserve">saduras mezglu remonts </w:t>
      </w:r>
      <w:r w:rsidR="006520E3" w:rsidRPr="001632EE">
        <w:rPr>
          <w:rFonts w:ascii="Times New Roman" w:hAnsi="Times New Roman"/>
          <w:bCs/>
          <w:sz w:val="22"/>
          <w:szCs w:val="22"/>
          <w:lang w:val="lv-LV"/>
        </w:rPr>
        <w:t>vei</w:t>
      </w:r>
      <w:r>
        <w:rPr>
          <w:rFonts w:ascii="Times New Roman" w:hAnsi="Times New Roman"/>
          <w:bCs/>
          <w:sz w:val="22"/>
          <w:szCs w:val="22"/>
          <w:lang w:val="lv-LV"/>
        </w:rPr>
        <w:t>cams,</w:t>
      </w:r>
      <w:r w:rsidR="006520E3" w:rsidRPr="001632EE">
        <w:rPr>
          <w:rFonts w:ascii="Times New Roman" w:hAnsi="Times New Roman"/>
          <w:bCs/>
          <w:sz w:val="22"/>
          <w:szCs w:val="22"/>
          <w:lang w:val="lv-LV"/>
        </w:rPr>
        <w:t xml:space="preserve"> </w:t>
      </w:r>
      <w:r w:rsidR="00A55A15" w:rsidRPr="001632EE">
        <w:rPr>
          <w:rFonts w:ascii="Times New Roman" w:hAnsi="Times New Roman"/>
          <w:bCs/>
          <w:sz w:val="22"/>
          <w:szCs w:val="22"/>
          <w:lang w:val="lv-LV"/>
        </w:rPr>
        <w:t xml:space="preserve">aizpildot to ar </w:t>
      </w:r>
      <w:r w:rsidR="00882972" w:rsidRPr="001632EE">
        <w:rPr>
          <w:rFonts w:ascii="Times New Roman" w:hAnsi="Times New Roman"/>
          <w:bCs/>
          <w:sz w:val="22"/>
          <w:szCs w:val="22"/>
          <w:lang w:val="lv-LV"/>
        </w:rPr>
        <w:t xml:space="preserve">betonu </w:t>
      </w:r>
      <w:r w:rsidR="005A6585">
        <w:rPr>
          <w:rFonts w:ascii="Times New Roman" w:hAnsi="Times New Roman"/>
          <w:bCs/>
          <w:sz w:val="22"/>
          <w:szCs w:val="22"/>
          <w:lang w:val="lv-LV"/>
        </w:rPr>
        <w:t>C25/30</w:t>
      </w:r>
      <w:r w:rsidR="006520E3" w:rsidRPr="001632EE">
        <w:rPr>
          <w:rFonts w:ascii="Times New Roman" w:hAnsi="Times New Roman"/>
          <w:bCs/>
          <w:sz w:val="22"/>
          <w:szCs w:val="22"/>
          <w:lang w:val="lv-LV"/>
        </w:rPr>
        <w:t xml:space="preserve">. </w:t>
      </w:r>
    </w:p>
    <w:p w:rsidR="006520E3" w:rsidRPr="001632EE" w:rsidRDefault="00A55A15" w:rsidP="001632EE">
      <w:pPr>
        <w:shd w:val="clear" w:color="auto" w:fill="FFFFFF"/>
        <w:ind w:right="11"/>
        <w:jc w:val="both"/>
        <w:rPr>
          <w:rFonts w:ascii="Times New Roman" w:hAnsi="Times New Roman"/>
          <w:spacing w:val="-1"/>
          <w:sz w:val="22"/>
          <w:szCs w:val="22"/>
          <w:lang w:val="lv-LV"/>
        </w:rPr>
      </w:pPr>
      <w:r w:rsidRPr="001632EE">
        <w:rPr>
          <w:rFonts w:ascii="Times New Roman" w:hAnsi="Times New Roman"/>
          <w:spacing w:val="-1"/>
          <w:sz w:val="22"/>
          <w:szCs w:val="22"/>
          <w:lang w:val="lv-LV"/>
        </w:rPr>
        <w:t xml:space="preserve">Saduru mezglu </w:t>
      </w:r>
      <w:r w:rsidR="006520E3" w:rsidRPr="001632EE">
        <w:rPr>
          <w:rFonts w:ascii="Times New Roman" w:hAnsi="Times New Roman"/>
          <w:spacing w:val="-1"/>
          <w:sz w:val="22"/>
          <w:szCs w:val="22"/>
          <w:lang w:val="lv-LV"/>
        </w:rPr>
        <w:t>remonta galvenais darbu sastāvs:</w:t>
      </w:r>
    </w:p>
    <w:p w:rsidR="00793AE2" w:rsidRPr="001632EE" w:rsidRDefault="00793AE2" w:rsidP="001632EE">
      <w:pPr>
        <w:numPr>
          <w:ilvl w:val="0"/>
          <w:numId w:val="3"/>
        </w:numPr>
        <w:ind w:left="1077" w:hanging="357"/>
        <w:rPr>
          <w:rFonts w:ascii="Times New Roman" w:hAnsi="Times New Roman"/>
          <w:sz w:val="22"/>
          <w:szCs w:val="22"/>
          <w:lang w:val="lv-LV"/>
        </w:rPr>
      </w:pPr>
      <w:r w:rsidRPr="001632EE">
        <w:rPr>
          <w:rFonts w:ascii="Times New Roman" w:hAnsi="Times New Roman"/>
          <w:sz w:val="22"/>
          <w:szCs w:val="22"/>
          <w:lang w:val="lv-LV"/>
        </w:rPr>
        <w:t>bojātā, irdenā betona, esošo koka veidņu un ieliekamo metāla detaļu izjaukšana</w:t>
      </w:r>
    </w:p>
    <w:p w:rsidR="00A55A15" w:rsidRPr="001632EE" w:rsidRDefault="00793AE2" w:rsidP="001632EE">
      <w:pPr>
        <w:numPr>
          <w:ilvl w:val="0"/>
          <w:numId w:val="3"/>
        </w:numPr>
        <w:ind w:left="1077" w:hanging="357"/>
        <w:rPr>
          <w:rFonts w:ascii="Times New Roman" w:hAnsi="Times New Roman"/>
          <w:sz w:val="22"/>
          <w:szCs w:val="22"/>
          <w:lang w:val="lv-LV"/>
        </w:rPr>
      </w:pPr>
      <w:r w:rsidRPr="001632EE">
        <w:rPr>
          <w:rFonts w:ascii="Times New Roman" w:hAnsi="Times New Roman"/>
          <w:sz w:val="22"/>
          <w:szCs w:val="22"/>
          <w:lang w:val="lv-LV"/>
        </w:rPr>
        <w:t xml:space="preserve">betona virsmas un armatūras, ieliekamo metāla detaļu </w:t>
      </w:r>
      <w:r w:rsidR="005A0C54">
        <w:rPr>
          <w:rFonts w:ascii="Times New Roman" w:hAnsi="Times New Roman"/>
          <w:sz w:val="22"/>
          <w:szCs w:val="22"/>
          <w:lang w:val="lv-LV"/>
        </w:rPr>
        <w:t>attīrīšana ar smilšu strūklu</w:t>
      </w:r>
      <w:r w:rsidRPr="001632EE">
        <w:rPr>
          <w:rFonts w:ascii="Times New Roman" w:hAnsi="Times New Roman"/>
          <w:sz w:val="22"/>
          <w:szCs w:val="22"/>
          <w:lang w:val="lv-LV"/>
        </w:rPr>
        <w:t xml:space="preserve"> līdz pakāpei Sа 2 </w:t>
      </w:r>
      <w:r w:rsidRPr="001632EE">
        <w:rPr>
          <w:rFonts w:ascii="Times New Roman" w:hAnsi="Times New Roman"/>
          <w:iCs/>
          <w:sz w:val="22"/>
          <w:szCs w:val="22"/>
          <w:lang w:val="lv-LV"/>
        </w:rPr>
        <w:t>½</w:t>
      </w:r>
      <w:r w:rsidR="00A55A15" w:rsidRPr="001632EE">
        <w:rPr>
          <w:rFonts w:ascii="Times New Roman" w:hAnsi="Times New Roman"/>
          <w:sz w:val="22"/>
          <w:szCs w:val="22"/>
          <w:lang w:val="lv-LV"/>
        </w:rPr>
        <w:t>;</w:t>
      </w:r>
    </w:p>
    <w:p w:rsidR="00793AE2" w:rsidRPr="001632EE" w:rsidRDefault="00793AE2" w:rsidP="001632EE">
      <w:pPr>
        <w:numPr>
          <w:ilvl w:val="0"/>
          <w:numId w:val="3"/>
        </w:numPr>
        <w:ind w:left="1077" w:hanging="357"/>
        <w:rPr>
          <w:rFonts w:ascii="Times New Roman" w:hAnsi="Times New Roman"/>
          <w:sz w:val="22"/>
          <w:szCs w:val="22"/>
          <w:lang w:val="lv-LV"/>
        </w:rPr>
      </w:pPr>
      <w:r w:rsidRPr="001632EE">
        <w:rPr>
          <w:rFonts w:ascii="Times New Roman" w:hAnsi="Times New Roman"/>
          <w:sz w:val="22"/>
          <w:szCs w:val="22"/>
          <w:lang w:val="lv-LV"/>
        </w:rPr>
        <w:t>pretkorozijas pārklājuma („</w:t>
      </w:r>
      <w:r w:rsidRPr="001632EE">
        <w:rPr>
          <w:rFonts w:ascii="Times New Roman" w:hAnsi="Times New Roman"/>
          <w:spacing w:val="-1"/>
          <w:sz w:val="22"/>
          <w:szCs w:val="22"/>
          <w:lang w:val="lv-LV"/>
        </w:rPr>
        <w:t>Mapefer 1K” vai analogs</w:t>
      </w:r>
      <w:r w:rsidRPr="001632EE">
        <w:rPr>
          <w:rFonts w:ascii="Times New Roman" w:hAnsi="Times New Roman"/>
          <w:sz w:val="22"/>
          <w:szCs w:val="22"/>
          <w:lang w:val="lv-LV"/>
        </w:rPr>
        <w:t>) uzklāšana armatūrai;</w:t>
      </w:r>
    </w:p>
    <w:p w:rsidR="00793AE2" w:rsidRPr="001632EE" w:rsidRDefault="00793AE2" w:rsidP="001632EE">
      <w:pPr>
        <w:numPr>
          <w:ilvl w:val="0"/>
          <w:numId w:val="3"/>
        </w:numPr>
        <w:ind w:left="1077" w:hanging="357"/>
        <w:rPr>
          <w:rFonts w:ascii="Times New Roman" w:hAnsi="Times New Roman"/>
          <w:sz w:val="22"/>
          <w:szCs w:val="22"/>
          <w:lang w:val="lv-LV"/>
        </w:rPr>
      </w:pPr>
      <w:r w:rsidRPr="001632EE">
        <w:rPr>
          <w:rFonts w:ascii="Times New Roman" w:hAnsi="Times New Roman"/>
          <w:sz w:val="22"/>
          <w:szCs w:val="22"/>
          <w:lang w:val="lv-LV"/>
        </w:rPr>
        <w:t>pretkorozijas pārklājuma (Stelpant-PU-Zinc vai analogs) uzklāšana uz ieliekamajām metāla detaļām</w:t>
      </w:r>
      <w:r w:rsidR="00C7737C" w:rsidRPr="001632EE">
        <w:rPr>
          <w:rFonts w:ascii="Times New Roman" w:hAnsi="Times New Roman"/>
          <w:sz w:val="22"/>
          <w:szCs w:val="22"/>
          <w:lang w:val="lv-LV"/>
        </w:rPr>
        <w:t>, 2</w:t>
      </w:r>
      <w:r w:rsidR="00B51D0E" w:rsidRPr="001632EE">
        <w:rPr>
          <w:rFonts w:ascii="Times New Roman" w:hAnsi="Times New Roman"/>
          <w:sz w:val="22"/>
          <w:szCs w:val="22"/>
          <w:lang w:val="lv-LV"/>
        </w:rPr>
        <w:t xml:space="preserve"> </w:t>
      </w:r>
      <w:r w:rsidR="00C7737C" w:rsidRPr="001632EE">
        <w:rPr>
          <w:rFonts w:ascii="Times New Roman" w:hAnsi="Times New Roman"/>
          <w:sz w:val="22"/>
          <w:szCs w:val="22"/>
          <w:lang w:val="lv-LV"/>
        </w:rPr>
        <w:t>kārtas, katra 80mkm;</w:t>
      </w:r>
    </w:p>
    <w:p w:rsidR="00F10600" w:rsidRPr="001632EE" w:rsidRDefault="00840630" w:rsidP="001632EE">
      <w:pPr>
        <w:numPr>
          <w:ilvl w:val="0"/>
          <w:numId w:val="3"/>
        </w:numPr>
        <w:ind w:left="1077" w:hanging="357"/>
        <w:rPr>
          <w:rFonts w:ascii="Times New Roman" w:hAnsi="Times New Roman"/>
          <w:sz w:val="22"/>
          <w:szCs w:val="22"/>
          <w:lang w:val="lv-LV"/>
        </w:rPr>
      </w:pPr>
      <w:r>
        <w:rPr>
          <w:rFonts w:ascii="Times New Roman" w:hAnsi="Times New Roman"/>
          <w:sz w:val="22"/>
          <w:szCs w:val="22"/>
          <w:lang w:val="lv-LV"/>
        </w:rPr>
        <w:t>paliekošas</w:t>
      </w:r>
      <w:r w:rsidR="005C04A8" w:rsidRPr="001632EE">
        <w:rPr>
          <w:rFonts w:ascii="Times New Roman" w:hAnsi="Times New Roman"/>
          <w:sz w:val="22"/>
          <w:szCs w:val="22"/>
          <w:lang w:val="lv-LV"/>
        </w:rPr>
        <w:t xml:space="preserve"> metāla </w:t>
      </w:r>
      <w:r w:rsidR="00F10600" w:rsidRPr="001632EE">
        <w:rPr>
          <w:rFonts w:ascii="Times New Roman" w:hAnsi="Times New Roman"/>
          <w:sz w:val="22"/>
          <w:szCs w:val="22"/>
          <w:lang w:val="lv-LV"/>
        </w:rPr>
        <w:t>veidnes montāža;</w:t>
      </w:r>
    </w:p>
    <w:p w:rsidR="006520E3" w:rsidRPr="001632EE" w:rsidRDefault="00441DCC" w:rsidP="001632EE">
      <w:pPr>
        <w:numPr>
          <w:ilvl w:val="0"/>
          <w:numId w:val="3"/>
        </w:numPr>
        <w:rPr>
          <w:rFonts w:ascii="Times New Roman" w:hAnsi="Times New Roman"/>
          <w:sz w:val="22"/>
          <w:szCs w:val="22"/>
          <w:lang w:val="lv-LV"/>
        </w:rPr>
      </w:pPr>
      <w:r w:rsidRPr="001632EE">
        <w:rPr>
          <w:rFonts w:ascii="Times New Roman" w:hAnsi="Times New Roman"/>
          <w:bCs/>
          <w:sz w:val="22"/>
          <w:szCs w:val="22"/>
          <w:lang w:val="lv-LV"/>
        </w:rPr>
        <w:t xml:space="preserve">betona </w:t>
      </w:r>
      <w:r w:rsidR="005A6585">
        <w:rPr>
          <w:rFonts w:ascii="Times New Roman" w:hAnsi="Times New Roman"/>
          <w:bCs/>
          <w:sz w:val="22"/>
          <w:szCs w:val="22"/>
          <w:lang w:val="lv-LV"/>
        </w:rPr>
        <w:t>C25/30</w:t>
      </w:r>
      <w:r w:rsidRPr="001632EE">
        <w:rPr>
          <w:rFonts w:ascii="Times New Roman" w:hAnsi="Times New Roman"/>
          <w:bCs/>
          <w:sz w:val="22"/>
          <w:szCs w:val="22"/>
          <w:lang w:val="lv-LV"/>
        </w:rPr>
        <w:t xml:space="preserve"> </w:t>
      </w:r>
      <w:r w:rsidR="006520E3" w:rsidRPr="001632EE">
        <w:rPr>
          <w:rFonts w:ascii="Times New Roman" w:hAnsi="Times New Roman"/>
          <w:bCs/>
          <w:sz w:val="22"/>
          <w:szCs w:val="22"/>
          <w:lang w:val="lv-LV"/>
        </w:rPr>
        <w:t>injektēšana</w:t>
      </w:r>
      <w:r w:rsidR="007A1943" w:rsidRPr="001632EE">
        <w:rPr>
          <w:rFonts w:ascii="Times New Roman" w:hAnsi="Times New Roman"/>
          <w:bCs/>
          <w:sz w:val="22"/>
          <w:szCs w:val="22"/>
          <w:lang w:val="lv-LV"/>
        </w:rPr>
        <w:t xml:space="preserve"> saduras mezglā</w:t>
      </w:r>
      <w:r w:rsidR="005C04A8" w:rsidRPr="001632EE">
        <w:rPr>
          <w:rFonts w:ascii="Times New Roman" w:hAnsi="Times New Roman"/>
          <w:bCs/>
          <w:sz w:val="22"/>
          <w:szCs w:val="22"/>
          <w:lang w:val="lv-LV"/>
        </w:rPr>
        <w:t xml:space="preserve"> starp dz.b</w:t>
      </w:r>
      <w:r w:rsidR="00840630">
        <w:rPr>
          <w:rFonts w:ascii="Times New Roman" w:hAnsi="Times New Roman"/>
          <w:bCs/>
          <w:sz w:val="22"/>
          <w:szCs w:val="22"/>
          <w:lang w:val="lv-LV"/>
        </w:rPr>
        <w:t>.</w:t>
      </w:r>
      <w:r w:rsidR="005C04A8" w:rsidRPr="001632EE">
        <w:rPr>
          <w:rFonts w:ascii="Times New Roman" w:hAnsi="Times New Roman"/>
          <w:bCs/>
          <w:sz w:val="22"/>
          <w:szCs w:val="22"/>
          <w:lang w:val="lv-LV"/>
        </w:rPr>
        <w:t xml:space="preserve"> čaulpāli un dz.b</w:t>
      </w:r>
      <w:r w:rsidR="00840630">
        <w:rPr>
          <w:rFonts w:ascii="Times New Roman" w:hAnsi="Times New Roman"/>
          <w:bCs/>
          <w:sz w:val="22"/>
          <w:szCs w:val="22"/>
          <w:lang w:val="lv-LV"/>
        </w:rPr>
        <w:t>.</w:t>
      </w:r>
      <w:r w:rsidR="005C04A8" w:rsidRPr="001632EE">
        <w:rPr>
          <w:rFonts w:ascii="Times New Roman" w:hAnsi="Times New Roman"/>
          <w:bCs/>
          <w:sz w:val="22"/>
          <w:szCs w:val="22"/>
          <w:lang w:val="lv-LV"/>
        </w:rPr>
        <w:t xml:space="preserve"> virsbūves režģogu</w:t>
      </w:r>
      <w:r w:rsidR="00F10600" w:rsidRPr="001632EE">
        <w:rPr>
          <w:rFonts w:ascii="Times New Roman" w:hAnsi="Times New Roman"/>
          <w:bCs/>
          <w:sz w:val="22"/>
          <w:szCs w:val="22"/>
          <w:lang w:val="lv-LV"/>
        </w:rPr>
        <w:t>;</w:t>
      </w:r>
    </w:p>
    <w:p w:rsidR="00840630" w:rsidRDefault="00840630" w:rsidP="00840630">
      <w:pPr>
        <w:tabs>
          <w:tab w:val="left" w:pos="709"/>
        </w:tabs>
        <w:rPr>
          <w:rFonts w:ascii="Times New Roman" w:hAnsi="Times New Roman"/>
          <w:b/>
          <w:sz w:val="22"/>
          <w:szCs w:val="22"/>
          <w:lang w:val="lv-LV"/>
        </w:rPr>
      </w:pPr>
    </w:p>
    <w:p w:rsidR="009F367D" w:rsidRPr="008C4CFB" w:rsidRDefault="0072574C" w:rsidP="00840630">
      <w:pPr>
        <w:tabs>
          <w:tab w:val="left" w:pos="709"/>
        </w:tabs>
        <w:rPr>
          <w:rFonts w:ascii="Times New Roman" w:hAnsi="Times New Roman"/>
          <w:b/>
          <w:lang w:val="lv-LV"/>
        </w:rPr>
      </w:pPr>
      <w:r>
        <w:rPr>
          <w:rFonts w:ascii="Times New Roman" w:hAnsi="Times New Roman"/>
          <w:b/>
          <w:lang w:val="lv-LV"/>
        </w:rPr>
        <w:t>5</w:t>
      </w:r>
      <w:r w:rsidR="00840630" w:rsidRPr="008C4CFB">
        <w:rPr>
          <w:rFonts w:ascii="Times New Roman" w:hAnsi="Times New Roman"/>
          <w:b/>
          <w:lang w:val="lv-LV"/>
        </w:rPr>
        <w:t xml:space="preserve">.3.2. </w:t>
      </w:r>
      <w:r w:rsidR="00ED2C6B" w:rsidRPr="008C4CFB">
        <w:rPr>
          <w:rFonts w:ascii="Times New Roman" w:hAnsi="Times New Roman"/>
          <w:b/>
          <w:lang w:val="lv-LV"/>
        </w:rPr>
        <w:t>Pāļa</w:t>
      </w:r>
      <w:r w:rsidR="00AA5B2F" w:rsidRPr="008C4CFB">
        <w:rPr>
          <w:rFonts w:ascii="Times New Roman" w:hAnsi="Times New Roman"/>
          <w:b/>
          <w:lang w:val="lv-LV"/>
        </w:rPr>
        <w:t xml:space="preserve"> Nr.3</w:t>
      </w:r>
      <w:r w:rsidR="0009246D" w:rsidRPr="008C4CFB">
        <w:rPr>
          <w:rFonts w:ascii="Times New Roman" w:hAnsi="Times New Roman"/>
          <w:b/>
          <w:lang w:val="lv-LV"/>
        </w:rPr>
        <w:t xml:space="preserve"> un </w:t>
      </w:r>
      <w:r w:rsidR="00ED2C6B" w:rsidRPr="008C4CFB">
        <w:rPr>
          <w:rFonts w:ascii="Times New Roman" w:hAnsi="Times New Roman"/>
          <w:b/>
          <w:lang w:val="lv-LV"/>
        </w:rPr>
        <w:t>Nr.</w:t>
      </w:r>
      <w:r w:rsidR="00AA5B2F" w:rsidRPr="008C4CFB">
        <w:rPr>
          <w:rFonts w:ascii="Times New Roman" w:hAnsi="Times New Roman"/>
          <w:b/>
          <w:lang w:val="lv-LV"/>
        </w:rPr>
        <w:t xml:space="preserve">4 </w:t>
      </w:r>
      <w:r w:rsidR="00840630" w:rsidRPr="008C4CFB">
        <w:rPr>
          <w:rFonts w:ascii="Times New Roman" w:hAnsi="Times New Roman"/>
          <w:b/>
          <w:lang w:val="lv-LV"/>
        </w:rPr>
        <w:t>perimetra tērauda</w:t>
      </w:r>
      <w:r w:rsidR="005C2F04" w:rsidRPr="008C4CFB">
        <w:rPr>
          <w:rFonts w:ascii="Times New Roman" w:hAnsi="Times New Roman"/>
          <w:b/>
          <w:lang w:val="lv-LV"/>
        </w:rPr>
        <w:t xml:space="preserve"> </w:t>
      </w:r>
      <w:r w:rsidR="00BA68E6" w:rsidRPr="008C4CFB">
        <w:rPr>
          <w:rFonts w:ascii="Times New Roman" w:hAnsi="Times New Roman"/>
          <w:b/>
          <w:lang w:val="lv-LV"/>
        </w:rPr>
        <w:t>rievpāļu p</w:t>
      </w:r>
      <w:r w:rsidR="009F367D" w:rsidRPr="008C4CFB">
        <w:rPr>
          <w:rFonts w:ascii="Times New Roman" w:hAnsi="Times New Roman"/>
          <w:b/>
          <w:lang w:val="lv-LV"/>
        </w:rPr>
        <w:t>astiprināšana un pretkorozijas pārklājuma uzklāšana</w:t>
      </w:r>
      <w:r w:rsidR="00D72B41" w:rsidRPr="008C4CFB">
        <w:rPr>
          <w:rFonts w:ascii="Times New Roman" w:hAnsi="Times New Roman"/>
          <w:b/>
          <w:lang w:val="lv-LV"/>
        </w:rPr>
        <w:t xml:space="preserve"> (</w:t>
      </w:r>
      <w:r w:rsidR="002D204D" w:rsidRPr="008C4CFB">
        <w:rPr>
          <w:rFonts w:ascii="Times New Roman" w:hAnsi="Times New Roman"/>
          <w:b/>
          <w:lang w:val="lv-LV"/>
        </w:rPr>
        <w:t>no</w:t>
      </w:r>
      <w:r w:rsidR="00D72B41" w:rsidRPr="008C4CFB">
        <w:rPr>
          <w:rFonts w:ascii="Times New Roman" w:hAnsi="Times New Roman"/>
          <w:b/>
          <w:lang w:val="lv-LV"/>
        </w:rPr>
        <w:t xml:space="preserve"> hermokameras vai </w:t>
      </w:r>
      <w:r w:rsidR="002D204D" w:rsidRPr="008C4CFB">
        <w:rPr>
          <w:rFonts w:ascii="Times New Roman" w:hAnsi="Times New Roman"/>
          <w:b/>
          <w:lang w:val="lv-LV"/>
        </w:rPr>
        <w:t xml:space="preserve">ar </w:t>
      </w:r>
      <w:r w:rsidR="00D72B41" w:rsidRPr="008C4CFB">
        <w:rPr>
          <w:rFonts w:ascii="Times New Roman" w:hAnsi="Times New Roman"/>
          <w:b/>
          <w:lang w:val="lv-LV"/>
        </w:rPr>
        <w:t>ūdenslīdēj</w:t>
      </w:r>
      <w:r w:rsidR="002D204D" w:rsidRPr="008C4CFB">
        <w:rPr>
          <w:rFonts w:ascii="Times New Roman" w:hAnsi="Times New Roman"/>
          <w:b/>
          <w:lang w:val="lv-LV"/>
        </w:rPr>
        <w:t>iem</w:t>
      </w:r>
      <w:r w:rsidR="00D72B41" w:rsidRPr="008C4CFB">
        <w:rPr>
          <w:rFonts w:ascii="Times New Roman" w:hAnsi="Times New Roman"/>
          <w:b/>
          <w:lang w:val="lv-LV"/>
        </w:rPr>
        <w:t>)</w:t>
      </w:r>
    </w:p>
    <w:p w:rsidR="00840630" w:rsidRDefault="00840630" w:rsidP="00840630">
      <w:pPr>
        <w:rPr>
          <w:rFonts w:ascii="Times New Roman" w:hAnsi="Times New Roman"/>
          <w:sz w:val="22"/>
          <w:szCs w:val="22"/>
          <w:lang w:val="lv-LV"/>
        </w:rPr>
      </w:pPr>
    </w:p>
    <w:p w:rsidR="009F367D" w:rsidRPr="00840630" w:rsidRDefault="00840630" w:rsidP="00840630">
      <w:pPr>
        <w:ind w:firstLine="709"/>
        <w:rPr>
          <w:rFonts w:ascii="Times New Roman" w:hAnsi="Times New Roman"/>
          <w:sz w:val="22"/>
          <w:szCs w:val="22"/>
          <w:lang w:val="lv-LV"/>
        </w:rPr>
      </w:pPr>
      <w:r>
        <w:rPr>
          <w:rFonts w:ascii="Times New Roman" w:hAnsi="Times New Roman"/>
          <w:sz w:val="22"/>
          <w:szCs w:val="22"/>
          <w:lang w:val="lv-LV"/>
        </w:rPr>
        <w:t>Pāļu tērauda</w:t>
      </w:r>
      <w:r w:rsidR="009F367D" w:rsidRPr="00840630">
        <w:rPr>
          <w:rFonts w:ascii="Times New Roman" w:hAnsi="Times New Roman"/>
          <w:sz w:val="22"/>
          <w:szCs w:val="22"/>
          <w:lang w:val="lv-LV"/>
        </w:rPr>
        <w:t xml:space="preserve"> rievpāļ</w:t>
      </w:r>
      <w:r>
        <w:rPr>
          <w:rFonts w:ascii="Times New Roman" w:hAnsi="Times New Roman"/>
          <w:sz w:val="22"/>
          <w:szCs w:val="22"/>
          <w:lang w:val="lv-LV"/>
        </w:rPr>
        <w:t>i</w:t>
      </w:r>
      <w:r w:rsidR="009F367D" w:rsidRPr="00840630">
        <w:rPr>
          <w:rFonts w:ascii="Times New Roman" w:hAnsi="Times New Roman"/>
          <w:sz w:val="22"/>
          <w:szCs w:val="22"/>
          <w:lang w:val="lv-LV"/>
        </w:rPr>
        <w:t xml:space="preserve"> </w:t>
      </w:r>
      <w:r>
        <w:rPr>
          <w:rFonts w:ascii="Times New Roman" w:hAnsi="Times New Roman"/>
          <w:sz w:val="22"/>
          <w:szCs w:val="22"/>
          <w:lang w:val="lv-LV"/>
        </w:rPr>
        <w:t xml:space="preserve">ir </w:t>
      </w:r>
      <w:r w:rsidR="009F367D" w:rsidRPr="00840630">
        <w:rPr>
          <w:rFonts w:ascii="Times New Roman" w:hAnsi="Times New Roman"/>
          <w:sz w:val="22"/>
          <w:szCs w:val="22"/>
          <w:lang w:val="lv-LV"/>
        </w:rPr>
        <w:t>stipri korodējuš</w:t>
      </w:r>
      <w:r>
        <w:rPr>
          <w:rFonts w:ascii="Times New Roman" w:hAnsi="Times New Roman"/>
          <w:sz w:val="22"/>
          <w:szCs w:val="22"/>
          <w:lang w:val="lv-LV"/>
        </w:rPr>
        <w:t>i</w:t>
      </w:r>
      <w:r w:rsidR="00264C99" w:rsidRPr="00840630">
        <w:rPr>
          <w:rFonts w:ascii="Times New Roman" w:hAnsi="Times New Roman"/>
          <w:sz w:val="22"/>
          <w:szCs w:val="22"/>
          <w:lang w:val="lv-LV"/>
        </w:rPr>
        <w:t>. R</w:t>
      </w:r>
      <w:r w:rsidR="009F367D" w:rsidRPr="00840630">
        <w:rPr>
          <w:rFonts w:ascii="Times New Roman" w:hAnsi="Times New Roman"/>
          <w:sz w:val="22"/>
          <w:szCs w:val="22"/>
          <w:lang w:val="lv-LV"/>
        </w:rPr>
        <w:t xml:space="preserve">ievsienas korozijas nodilums ūdens mainīgā līmeņa zonā atzīmēs no -0,5m līdz +0,5m </w:t>
      </w:r>
      <w:r w:rsidR="00134D87" w:rsidRPr="00840630">
        <w:rPr>
          <w:rFonts w:ascii="Times New Roman" w:hAnsi="Times New Roman"/>
          <w:sz w:val="22"/>
          <w:szCs w:val="22"/>
          <w:lang w:val="lv-LV"/>
        </w:rPr>
        <w:t xml:space="preserve">sasniedz </w:t>
      </w:r>
      <w:r w:rsidR="008824B7" w:rsidRPr="00840630">
        <w:rPr>
          <w:rFonts w:ascii="Times New Roman" w:hAnsi="Times New Roman"/>
          <w:sz w:val="22"/>
          <w:szCs w:val="22"/>
          <w:lang w:val="lv-LV"/>
        </w:rPr>
        <w:t>35%</w:t>
      </w:r>
      <w:r w:rsidR="005E7468" w:rsidRPr="00840630">
        <w:rPr>
          <w:rFonts w:ascii="Times New Roman" w:hAnsi="Times New Roman"/>
          <w:sz w:val="22"/>
          <w:szCs w:val="22"/>
          <w:lang w:val="lv-LV"/>
        </w:rPr>
        <w:t xml:space="preserve"> (saskaņā ar atskaiti par Ventspils brīvostas piestātnes Nr.34 hidrotehnisko konstrukciju tehniskā stāvokļa apsekošanu, SIA „GT L”, 2000. gads)</w:t>
      </w:r>
      <w:r w:rsidR="008824B7" w:rsidRPr="00840630">
        <w:rPr>
          <w:rFonts w:ascii="Times New Roman" w:hAnsi="Times New Roman"/>
          <w:sz w:val="22"/>
          <w:szCs w:val="22"/>
          <w:lang w:val="lv-LV"/>
        </w:rPr>
        <w:t>.</w:t>
      </w:r>
      <w:r w:rsidR="009F367D" w:rsidRPr="00840630">
        <w:rPr>
          <w:rFonts w:ascii="Times New Roman" w:hAnsi="Times New Roman"/>
          <w:sz w:val="22"/>
          <w:szCs w:val="22"/>
          <w:lang w:val="lv-LV"/>
        </w:rPr>
        <w:t xml:space="preserve"> </w:t>
      </w:r>
    </w:p>
    <w:p w:rsidR="00840630" w:rsidRDefault="00840630" w:rsidP="00840630">
      <w:pPr>
        <w:rPr>
          <w:rFonts w:ascii="Times New Roman" w:hAnsi="Times New Roman"/>
          <w:b/>
          <w:sz w:val="22"/>
          <w:szCs w:val="22"/>
          <w:lang w:val="lv-LV"/>
        </w:rPr>
      </w:pPr>
    </w:p>
    <w:p w:rsidR="009F367D" w:rsidRPr="00840630" w:rsidRDefault="009F367D" w:rsidP="00840630">
      <w:pPr>
        <w:rPr>
          <w:rFonts w:ascii="Times New Roman" w:hAnsi="Times New Roman"/>
          <w:b/>
          <w:sz w:val="22"/>
          <w:szCs w:val="22"/>
          <w:lang w:val="lv-LV"/>
        </w:rPr>
      </w:pPr>
      <w:r w:rsidRPr="00840630">
        <w:rPr>
          <w:rFonts w:ascii="Times New Roman" w:hAnsi="Times New Roman"/>
          <w:b/>
          <w:sz w:val="22"/>
          <w:szCs w:val="22"/>
          <w:lang w:val="lv-LV"/>
        </w:rPr>
        <w:t>Tehniskais risinājums</w:t>
      </w:r>
    </w:p>
    <w:p w:rsidR="00030BEA" w:rsidRPr="00840630" w:rsidRDefault="00840630" w:rsidP="00840630">
      <w:pPr>
        <w:ind w:firstLine="709"/>
        <w:jc w:val="both"/>
        <w:rPr>
          <w:rFonts w:ascii="Times New Roman" w:hAnsi="Times New Roman"/>
          <w:bCs/>
          <w:sz w:val="22"/>
          <w:szCs w:val="22"/>
          <w:lang w:val="lv-LV"/>
        </w:rPr>
      </w:pPr>
      <w:r>
        <w:rPr>
          <w:rFonts w:ascii="Times New Roman" w:hAnsi="Times New Roman"/>
          <w:bCs/>
          <w:sz w:val="22"/>
          <w:szCs w:val="22"/>
          <w:lang w:val="lv-LV"/>
        </w:rPr>
        <w:t>R</w:t>
      </w:r>
      <w:r w:rsidR="002E5A68" w:rsidRPr="00840630">
        <w:rPr>
          <w:rFonts w:ascii="Times New Roman" w:hAnsi="Times New Roman"/>
          <w:bCs/>
          <w:sz w:val="22"/>
          <w:szCs w:val="22"/>
          <w:lang w:val="lv-LV"/>
        </w:rPr>
        <w:t xml:space="preserve">ievpāļu </w:t>
      </w:r>
      <w:r w:rsidR="00030BEA" w:rsidRPr="00840630">
        <w:rPr>
          <w:rFonts w:ascii="Times New Roman" w:hAnsi="Times New Roman"/>
          <w:bCs/>
          <w:sz w:val="22"/>
          <w:szCs w:val="22"/>
          <w:lang w:val="lv-LV"/>
        </w:rPr>
        <w:t xml:space="preserve">remonts </w:t>
      </w:r>
      <w:r w:rsidR="004B7B3D" w:rsidRPr="00840630">
        <w:rPr>
          <w:rFonts w:ascii="Times New Roman" w:hAnsi="Times New Roman"/>
          <w:bCs/>
          <w:sz w:val="22"/>
          <w:szCs w:val="22"/>
          <w:lang w:val="lv-LV"/>
        </w:rPr>
        <w:t xml:space="preserve">var </w:t>
      </w:r>
      <w:r w:rsidR="00030BEA" w:rsidRPr="00840630">
        <w:rPr>
          <w:rFonts w:ascii="Times New Roman" w:hAnsi="Times New Roman"/>
          <w:bCs/>
          <w:sz w:val="22"/>
          <w:szCs w:val="22"/>
          <w:lang w:val="lv-LV"/>
        </w:rPr>
        <w:t>tik</w:t>
      </w:r>
      <w:r w:rsidR="00A91BC2" w:rsidRPr="00840630">
        <w:rPr>
          <w:rFonts w:ascii="Times New Roman" w:hAnsi="Times New Roman"/>
          <w:bCs/>
          <w:sz w:val="22"/>
          <w:szCs w:val="22"/>
          <w:lang w:val="lv-LV"/>
        </w:rPr>
        <w:t>t</w:t>
      </w:r>
      <w:r w:rsidR="00030BEA" w:rsidRPr="00840630">
        <w:rPr>
          <w:rFonts w:ascii="Times New Roman" w:hAnsi="Times New Roman"/>
          <w:bCs/>
          <w:sz w:val="22"/>
          <w:szCs w:val="22"/>
          <w:lang w:val="lv-LV"/>
        </w:rPr>
        <w:t xml:space="preserve"> veikts </w:t>
      </w:r>
      <w:r w:rsidR="004B7B3D" w:rsidRPr="00840630">
        <w:rPr>
          <w:rFonts w:ascii="Times New Roman" w:hAnsi="Times New Roman"/>
          <w:bCs/>
          <w:sz w:val="22"/>
          <w:szCs w:val="22"/>
          <w:lang w:val="lv-LV"/>
        </w:rPr>
        <w:t xml:space="preserve">divos veidos – </w:t>
      </w:r>
      <w:r w:rsidR="00030BEA" w:rsidRPr="00840630">
        <w:rPr>
          <w:rFonts w:ascii="Times New Roman" w:hAnsi="Times New Roman"/>
          <w:bCs/>
          <w:sz w:val="22"/>
          <w:szCs w:val="22"/>
          <w:lang w:val="lv-LV"/>
        </w:rPr>
        <w:t xml:space="preserve">izmantojot hermokameru, kura ļauj veicamos darbus veikt </w:t>
      </w:r>
      <w:r w:rsidR="009402F1" w:rsidRPr="00840630">
        <w:rPr>
          <w:rFonts w:ascii="Times New Roman" w:hAnsi="Times New Roman"/>
          <w:bCs/>
          <w:sz w:val="22"/>
          <w:szCs w:val="22"/>
          <w:lang w:val="lv-LV"/>
        </w:rPr>
        <w:t>„</w:t>
      </w:r>
      <w:r w:rsidR="00C62140" w:rsidRPr="00840630">
        <w:rPr>
          <w:rFonts w:ascii="Times New Roman" w:hAnsi="Times New Roman"/>
          <w:bCs/>
          <w:sz w:val="22"/>
          <w:szCs w:val="22"/>
          <w:lang w:val="lv-LV"/>
        </w:rPr>
        <w:t>sausā</w:t>
      </w:r>
      <w:r w:rsidR="009402F1" w:rsidRPr="00840630">
        <w:rPr>
          <w:rFonts w:ascii="Times New Roman" w:hAnsi="Times New Roman"/>
          <w:bCs/>
          <w:sz w:val="22"/>
          <w:szCs w:val="22"/>
          <w:lang w:val="lv-LV"/>
        </w:rPr>
        <w:t>”</w:t>
      </w:r>
      <w:r w:rsidR="00C62140" w:rsidRPr="00840630">
        <w:rPr>
          <w:rFonts w:ascii="Times New Roman" w:hAnsi="Times New Roman"/>
          <w:bCs/>
          <w:sz w:val="22"/>
          <w:szCs w:val="22"/>
          <w:lang w:val="lv-LV"/>
        </w:rPr>
        <w:t xml:space="preserve"> vidē</w:t>
      </w:r>
      <w:r>
        <w:rPr>
          <w:rFonts w:ascii="Times New Roman" w:hAnsi="Times New Roman"/>
          <w:bCs/>
          <w:sz w:val="22"/>
          <w:szCs w:val="22"/>
          <w:lang w:val="lv-LV"/>
        </w:rPr>
        <w:t>,</w:t>
      </w:r>
      <w:r w:rsidR="00C62140" w:rsidRPr="00840630">
        <w:rPr>
          <w:rFonts w:ascii="Times New Roman" w:hAnsi="Times New Roman"/>
          <w:bCs/>
          <w:sz w:val="22"/>
          <w:szCs w:val="22"/>
          <w:lang w:val="lv-LV"/>
        </w:rPr>
        <w:t xml:space="preserve"> vai zem ūdens ar ūdenslīdēju palīdzību</w:t>
      </w:r>
      <w:r w:rsidR="00030BEA" w:rsidRPr="00840630">
        <w:rPr>
          <w:rFonts w:ascii="Times New Roman" w:hAnsi="Times New Roman"/>
          <w:bCs/>
          <w:sz w:val="22"/>
          <w:szCs w:val="22"/>
          <w:lang w:val="lv-LV"/>
        </w:rPr>
        <w:t>.</w:t>
      </w:r>
    </w:p>
    <w:p w:rsidR="00065CB8" w:rsidRPr="00840630" w:rsidRDefault="00840630" w:rsidP="00840630">
      <w:pPr>
        <w:ind w:firstLine="709"/>
        <w:jc w:val="both"/>
        <w:rPr>
          <w:rFonts w:ascii="Times New Roman" w:hAnsi="Times New Roman"/>
          <w:bCs/>
          <w:sz w:val="22"/>
          <w:szCs w:val="22"/>
          <w:lang w:val="lv-LV"/>
        </w:rPr>
      </w:pPr>
      <w:r>
        <w:rPr>
          <w:rFonts w:ascii="Times New Roman" w:hAnsi="Times New Roman"/>
          <w:bCs/>
          <w:sz w:val="22"/>
          <w:szCs w:val="22"/>
          <w:lang w:val="lv-LV"/>
        </w:rPr>
        <w:t>R</w:t>
      </w:r>
      <w:r w:rsidR="009F367D" w:rsidRPr="00840630">
        <w:rPr>
          <w:rFonts w:ascii="Times New Roman" w:hAnsi="Times New Roman"/>
          <w:bCs/>
          <w:sz w:val="22"/>
          <w:szCs w:val="22"/>
          <w:lang w:val="lv-LV"/>
        </w:rPr>
        <w:t xml:space="preserve">ievsienas </w:t>
      </w:r>
      <w:r w:rsidR="000F68AD" w:rsidRPr="00840630">
        <w:rPr>
          <w:rFonts w:ascii="Times New Roman" w:hAnsi="Times New Roman"/>
          <w:bCs/>
          <w:sz w:val="22"/>
          <w:szCs w:val="22"/>
          <w:lang w:val="lv-LV"/>
        </w:rPr>
        <w:t>pastiprināšan</w:t>
      </w:r>
      <w:r w:rsidR="006C4F90" w:rsidRPr="00840630">
        <w:rPr>
          <w:rFonts w:ascii="Times New Roman" w:hAnsi="Times New Roman"/>
          <w:bCs/>
          <w:sz w:val="22"/>
          <w:szCs w:val="22"/>
          <w:lang w:val="lv-LV"/>
        </w:rPr>
        <w:t xml:space="preserve">u veic </w:t>
      </w:r>
      <w:r w:rsidR="009F367D" w:rsidRPr="00840630">
        <w:rPr>
          <w:rFonts w:ascii="Times New Roman" w:hAnsi="Times New Roman"/>
          <w:bCs/>
          <w:sz w:val="22"/>
          <w:szCs w:val="22"/>
          <w:lang w:val="lv-LV"/>
        </w:rPr>
        <w:t>ūdens mainīgā līmeņa zonā</w:t>
      </w:r>
      <w:r w:rsidR="000F68AD" w:rsidRPr="00840630">
        <w:rPr>
          <w:rFonts w:ascii="Times New Roman" w:hAnsi="Times New Roman"/>
          <w:bCs/>
          <w:sz w:val="22"/>
          <w:szCs w:val="22"/>
          <w:lang w:val="lv-LV"/>
        </w:rPr>
        <w:t xml:space="preserve"> atzīmēs no +1,2m līdz -1,</w:t>
      </w:r>
      <w:r w:rsidR="005329BA" w:rsidRPr="00840630">
        <w:rPr>
          <w:rFonts w:ascii="Times New Roman" w:hAnsi="Times New Roman"/>
          <w:bCs/>
          <w:sz w:val="22"/>
          <w:szCs w:val="22"/>
          <w:lang w:val="lv-LV"/>
        </w:rPr>
        <w:t>5</w:t>
      </w:r>
      <w:r w:rsidR="000F68AD" w:rsidRPr="00840630">
        <w:rPr>
          <w:rFonts w:ascii="Times New Roman" w:hAnsi="Times New Roman"/>
          <w:bCs/>
          <w:sz w:val="22"/>
          <w:szCs w:val="22"/>
          <w:lang w:val="lv-LV"/>
        </w:rPr>
        <w:t xml:space="preserve">m. Pastiprināšanu veic ar </w:t>
      </w:r>
      <w:r>
        <w:rPr>
          <w:rFonts w:ascii="Times New Roman" w:hAnsi="Times New Roman"/>
          <w:bCs/>
          <w:sz w:val="22"/>
          <w:szCs w:val="22"/>
          <w:lang w:val="lv-LV"/>
        </w:rPr>
        <w:t>tērauda</w:t>
      </w:r>
      <w:r w:rsidR="000F68AD" w:rsidRPr="00840630">
        <w:rPr>
          <w:rFonts w:ascii="Times New Roman" w:hAnsi="Times New Roman"/>
          <w:bCs/>
          <w:sz w:val="22"/>
          <w:szCs w:val="22"/>
          <w:lang w:val="lv-LV"/>
        </w:rPr>
        <w:t xml:space="preserve"> uzliktņiem </w:t>
      </w:r>
      <w:r w:rsidR="009F367D" w:rsidRPr="00840630">
        <w:rPr>
          <w:rFonts w:ascii="Times New Roman" w:hAnsi="Times New Roman"/>
          <w:sz w:val="22"/>
          <w:szCs w:val="22"/>
          <w:lang w:val="lv-LV"/>
        </w:rPr>
        <w:t>(</w:t>
      </w:r>
      <w:r>
        <w:rPr>
          <w:rFonts w:ascii="Times New Roman" w:hAnsi="Times New Roman"/>
          <w:sz w:val="22"/>
          <w:szCs w:val="22"/>
          <w:lang w:val="lv-LV"/>
        </w:rPr>
        <w:t>t=</w:t>
      </w:r>
      <w:r w:rsidR="009F367D" w:rsidRPr="00840630">
        <w:rPr>
          <w:rFonts w:ascii="Times New Roman" w:hAnsi="Times New Roman"/>
          <w:sz w:val="22"/>
          <w:szCs w:val="22"/>
          <w:lang w:val="lv-LV"/>
        </w:rPr>
        <w:t>12mm)</w:t>
      </w:r>
      <w:r w:rsidR="000F68AD" w:rsidRPr="00840630">
        <w:rPr>
          <w:rFonts w:ascii="Times New Roman" w:hAnsi="Times New Roman"/>
          <w:sz w:val="22"/>
          <w:szCs w:val="22"/>
          <w:lang w:val="lv-LV"/>
        </w:rPr>
        <w:t xml:space="preserve">, kurus piemetina </w:t>
      </w:r>
      <w:r w:rsidR="00C214F1" w:rsidRPr="00840630">
        <w:rPr>
          <w:rFonts w:ascii="Times New Roman" w:hAnsi="Times New Roman"/>
          <w:sz w:val="22"/>
          <w:szCs w:val="22"/>
          <w:lang w:val="lv-LV"/>
        </w:rPr>
        <w:t xml:space="preserve">pa </w:t>
      </w:r>
      <w:r w:rsidR="000F68AD" w:rsidRPr="00840630">
        <w:rPr>
          <w:rFonts w:ascii="Times New Roman" w:hAnsi="Times New Roman"/>
          <w:sz w:val="22"/>
          <w:szCs w:val="22"/>
          <w:lang w:val="lv-LV"/>
        </w:rPr>
        <w:t>esošās rievsienas</w:t>
      </w:r>
      <w:r w:rsidR="00A675F0" w:rsidRPr="00840630">
        <w:rPr>
          <w:rFonts w:ascii="Times New Roman" w:hAnsi="Times New Roman"/>
          <w:sz w:val="22"/>
          <w:szCs w:val="22"/>
          <w:lang w:val="lv-LV"/>
        </w:rPr>
        <w:t xml:space="preserve"> </w:t>
      </w:r>
      <w:r w:rsidR="00C214F1" w:rsidRPr="00840630">
        <w:rPr>
          <w:rFonts w:ascii="Times New Roman" w:hAnsi="Times New Roman"/>
          <w:sz w:val="22"/>
          <w:szCs w:val="22"/>
          <w:lang w:val="lv-LV"/>
        </w:rPr>
        <w:t xml:space="preserve">kontūru. </w:t>
      </w:r>
      <w:r w:rsidR="009F367D" w:rsidRPr="00840630">
        <w:rPr>
          <w:rFonts w:ascii="Times New Roman" w:hAnsi="Times New Roman"/>
          <w:sz w:val="22"/>
          <w:szCs w:val="22"/>
          <w:lang w:val="lv-LV"/>
        </w:rPr>
        <w:t xml:space="preserve">Uzliktņus piemetina ar nepārtrauktu šuvi </w:t>
      </w:r>
      <w:r w:rsidR="006D11D7" w:rsidRPr="00840630">
        <w:rPr>
          <w:rFonts w:ascii="Times New Roman" w:hAnsi="Times New Roman"/>
          <w:sz w:val="22"/>
          <w:szCs w:val="22"/>
          <w:lang w:val="lv-LV"/>
        </w:rPr>
        <w:t>pa visu uzliktņ</w:t>
      </w:r>
      <w:r>
        <w:rPr>
          <w:rFonts w:ascii="Times New Roman" w:hAnsi="Times New Roman"/>
          <w:sz w:val="22"/>
          <w:szCs w:val="22"/>
          <w:lang w:val="lv-LV"/>
        </w:rPr>
        <w:t>a</w:t>
      </w:r>
      <w:r w:rsidR="006D11D7" w:rsidRPr="00840630">
        <w:rPr>
          <w:rFonts w:ascii="Times New Roman" w:hAnsi="Times New Roman"/>
          <w:sz w:val="22"/>
          <w:szCs w:val="22"/>
          <w:lang w:val="lv-LV"/>
        </w:rPr>
        <w:t xml:space="preserve"> </w:t>
      </w:r>
      <w:r w:rsidR="00632C72" w:rsidRPr="00840630">
        <w:rPr>
          <w:rFonts w:ascii="Times New Roman" w:hAnsi="Times New Roman"/>
          <w:sz w:val="22"/>
          <w:szCs w:val="22"/>
          <w:lang w:val="lv-LV"/>
        </w:rPr>
        <w:t>perimetru</w:t>
      </w:r>
      <w:r w:rsidR="009F367D" w:rsidRPr="00840630">
        <w:rPr>
          <w:rFonts w:ascii="Times New Roman" w:hAnsi="Times New Roman"/>
          <w:bCs/>
          <w:sz w:val="22"/>
          <w:szCs w:val="22"/>
          <w:lang w:val="lv-LV"/>
        </w:rPr>
        <w:t>.</w:t>
      </w:r>
    </w:p>
    <w:p w:rsidR="009F367D" w:rsidRPr="00840630" w:rsidRDefault="00840630" w:rsidP="00840630">
      <w:pPr>
        <w:ind w:firstLine="709"/>
        <w:jc w:val="both"/>
        <w:rPr>
          <w:rFonts w:ascii="Times New Roman" w:hAnsi="Times New Roman"/>
          <w:bCs/>
          <w:sz w:val="22"/>
          <w:szCs w:val="22"/>
          <w:lang w:val="lv-LV"/>
        </w:rPr>
      </w:pPr>
      <w:r>
        <w:rPr>
          <w:rFonts w:ascii="Times New Roman" w:hAnsi="Times New Roman"/>
          <w:bCs/>
          <w:sz w:val="22"/>
          <w:szCs w:val="22"/>
          <w:lang w:val="lv-LV"/>
        </w:rPr>
        <w:t>R</w:t>
      </w:r>
      <w:r w:rsidR="00065CB8" w:rsidRPr="00840630">
        <w:rPr>
          <w:rFonts w:ascii="Times New Roman" w:hAnsi="Times New Roman"/>
          <w:bCs/>
          <w:sz w:val="22"/>
          <w:szCs w:val="22"/>
          <w:lang w:val="lv-LV"/>
        </w:rPr>
        <w:t xml:space="preserve">ievsienas pretkorozijas pārklājuma uzklāšana </w:t>
      </w:r>
      <w:r>
        <w:rPr>
          <w:rFonts w:ascii="Times New Roman" w:hAnsi="Times New Roman"/>
          <w:bCs/>
          <w:sz w:val="22"/>
          <w:szCs w:val="22"/>
          <w:lang w:val="lv-LV"/>
        </w:rPr>
        <w:t>jā</w:t>
      </w:r>
      <w:r w:rsidR="00510A59" w:rsidRPr="00840630">
        <w:rPr>
          <w:rFonts w:ascii="Times New Roman" w:hAnsi="Times New Roman"/>
          <w:bCs/>
          <w:sz w:val="22"/>
          <w:szCs w:val="22"/>
          <w:lang w:val="lv-LV"/>
        </w:rPr>
        <w:t>vei</w:t>
      </w:r>
      <w:r>
        <w:rPr>
          <w:rFonts w:ascii="Times New Roman" w:hAnsi="Times New Roman"/>
          <w:bCs/>
          <w:sz w:val="22"/>
          <w:szCs w:val="22"/>
          <w:lang w:val="lv-LV"/>
        </w:rPr>
        <w:t>c</w:t>
      </w:r>
      <w:r w:rsidR="00510A59" w:rsidRPr="00840630">
        <w:rPr>
          <w:rFonts w:ascii="Times New Roman" w:hAnsi="Times New Roman"/>
          <w:bCs/>
          <w:sz w:val="22"/>
          <w:szCs w:val="22"/>
          <w:lang w:val="lv-LV"/>
        </w:rPr>
        <w:t xml:space="preserve"> </w:t>
      </w:r>
      <w:r w:rsidR="00065CB8" w:rsidRPr="00840630">
        <w:rPr>
          <w:rFonts w:ascii="Times New Roman" w:hAnsi="Times New Roman"/>
          <w:bCs/>
          <w:sz w:val="22"/>
          <w:szCs w:val="22"/>
          <w:lang w:val="lv-LV"/>
        </w:rPr>
        <w:t xml:space="preserve">atzīmēs no </w:t>
      </w:r>
      <w:r w:rsidR="00574BF5" w:rsidRPr="00840630">
        <w:rPr>
          <w:rFonts w:ascii="Times New Roman" w:hAnsi="Times New Roman"/>
          <w:bCs/>
          <w:sz w:val="22"/>
          <w:szCs w:val="22"/>
          <w:lang w:val="lv-LV"/>
        </w:rPr>
        <w:t>+1,2m līdz -1,5m.</w:t>
      </w:r>
    </w:p>
    <w:p w:rsidR="00840630" w:rsidRDefault="00840630" w:rsidP="00840630">
      <w:pPr>
        <w:shd w:val="clear" w:color="auto" w:fill="FFFFFF"/>
        <w:ind w:right="11" w:firstLine="709"/>
        <w:jc w:val="both"/>
        <w:rPr>
          <w:rFonts w:ascii="Times New Roman" w:hAnsi="Times New Roman"/>
          <w:spacing w:val="-1"/>
          <w:sz w:val="22"/>
          <w:szCs w:val="22"/>
          <w:lang w:val="lv-LV"/>
        </w:rPr>
      </w:pPr>
    </w:p>
    <w:p w:rsidR="009F367D" w:rsidRPr="00840630" w:rsidRDefault="009F367D" w:rsidP="00840630">
      <w:pPr>
        <w:shd w:val="clear" w:color="auto" w:fill="FFFFFF"/>
        <w:ind w:right="11" w:firstLine="709"/>
        <w:jc w:val="both"/>
        <w:rPr>
          <w:rFonts w:ascii="Times New Roman" w:hAnsi="Times New Roman"/>
          <w:spacing w:val="-1"/>
          <w:sz w:val="22"/>
          <w:szCs w:val="22"/>
          <w:lang w:val="lv-LV"/>
        </w:rPr>
      </w:pPr>
      <w:r w:rsidRPr="00840630">
        <w:rPr>
          <w:rFonts w:ascii="Times New Roman" w:hAnsi="Times New Roman"/>
          <w:spacing w:val="-1"/>
          <w:sz w:val="22"/>
          <w:szCs w:val="22"/>
          <w:lang w:val="lv-LV"/>
        </w:rPr>
        <w:t>Rievsienas remonta galven</w:t>
      </w:r>
      <w:r w:rsidR="00840630">
        <w:rPr>
          <w:rFonts w:ascii="Times New Roman" w:hAnsi="Times New Roman"/>
          <w:spacing w:val="-1"/>
          <w:sz w:val="22"/>
          <w:szCs w:val="22"/>
          <w:lang w:val="lv-LV"/>
        </w:rPr>
        <w:t>o</w:t>
      </w:r>
      <w:r w:rsidRPr="00840630">
        <w:rPr>
          <w:rFonts w:ascii="Times New Roman" w:hAnsi="Times New Roman"/>
          <w:spacing w:val="-1"/>
          <w:sz w:val="22"/>
          <w:szCs w:val="22"/>
          <w:lang w:val="lv-LV"/>
        </w:rPr>
        <w:t xml:space="preserve"> darbu sastāvs:</w:t>
      </w:r>
    </w:p>
    <w:p w:rsidR="009F367D" w:rsidRPr="00840630" w:rsidRDefault="009F367D" w:rsidP="00840630">
      <w:pPr>
        <w:numPr>
          <w:ilvl w:val="0"/>
          <w:numId w:val="3"/>
        </w:numPr>
        <w:ind w:left="1077" w:hanging="357"/>
        <w:rPr>
          <w:rFonts w:ascii="Times New Roman" w:hAnsi="Times New Roman"/>
          <w:sz w:val="22"/>
          <w:szCs w:val="22"/>
          <w:lang w:val="lv-LV"/>
        </w:rPr>
      </w:pPr>
      <w:r w:rsidRPr="00840630">
        <w:rPr>
          <w:rFonts w:ascii="Times New Roman" w:hAnsi="Times New Roman"/>
          <w:bCs/>
          <w:sz w:val="22"/>
          <w:szCs w:val="22"/>
          <w:lang w:val="lv-LV"/>
        </w:rPr>
        <w:t>hermokameras sagatavošana</w:t>
      </w:r>
      <w:r w:rsidR="00840630">
        <w:rPr>
          <w:rFonts w:ascii="Times New Roman" w:hAnsi="Times New Roman"/>
          <w:bCs/>
          <w:sz w:val="22"/>
          <w:szCs w:val="22"/>
          <w:lang w:val="lv-LV"/>
        </w:rPr>
        <w:t xml:space="preserve"> un</w:t>
      </w:r>
      <w:r w:rsidRPr="00840630">
        <w:rPr>
          <w:rFonts w:ascii="Times New Roman" w:hAnsi="Times New Roman"/>
          <w:bCs/>
          <w:sz w:val="22"/>
          <w:szCs w:val="22"/>
          <w:lang w:val="lv-LV"/>
        </w:rPr>
        <w:t xml:space="preserve"> uzstādīšana darba stāvoklī;</w:t>
      </w:r>
    </w:p>
    <w:p w:rsidR="009F367D" w:rsidRPr="00840630" w:rsidRDefault="009A18F4" w:rsidP="00840630">
      <w:pPr>
        <w:numPr>
          <w:ilvl w:val="0"/>
          <w:numId w:val="3"/>
        </w:numPr>
        <w:ind w:left="1077" w:hanging="357"/>
        <w:rPr>
          <w:rFonts w:ascii="Times New Roman" w:hAnsi="Times New Roman"/>
          <w:sz w:val="22"/>
          <w:szCs w:val="22"/>
          <w:lang w:val="lv-LV"/>
        </w:rPr>
      </w:pPr>
      <w:r w:rsidRPr="00840630">
        <w:rPr>
          <w:rFonts w:ascii="Times New Roman" w:hAnsi="Times New Roman"/>
          <w:sz w:val="22"/>
          <w:szCs w:val="22"/>
          <w:lang w:val="lv-LV"/>
        </w:rPr>
        <w:t xml:space="preserve">rievsienas </w:t>
      </w:r>
      <w:r w:rsidR="009F367D" w:rsidRPr="00840630">
        <w:rPr>
          <w:rFonts w:ascii="Times New Roman" w:hAnsi="Times New Roman"/>
          <w:sz w:val="22"/>
          <w:szCs w:val="22"/>
          <w:lang w:val="lv-LV"/>
        </w:rPr>
        <w:t>virsmas sagatavošana remontam;</w:t>
      </w:r>
    </w:p>
    <w:p w:rsidR="009F367D" w:rsidRPr="00840630" w:rsidRDefault="009A18F4" w:rsidP="00840630">
      <w:pPr>
        <w:numPr>
          <w:ilvl w:val="0"/>
          <w:numId w:val="3"/>
        </w:numPr>
        <w:ind w:left="1077" w:hanging="357"/>
        <w:rPr>
          <w:rFonts w:ascii="Times New Roman" w:hAnsi="Times New Roman"/>
          <w:sz w:val="22"/>
          <w:szCs w:val="22"/>
          <w:lang w:val="lv-LV"/>
        </w:rPr>
      </w:pPr>
      <w:r w:rsidRPr="00840630">
        <w:rPr>
          <w:rFonts w:ascii="Times New Roman" w:hAnsi="Times New Roman"/>
          <w:sz w:val="22"/>
          <w:szCs w:val="22"/>
          <w:lang w:val="lv-LV"/>
        </w:rPr>
        <w:t xml:space="preserve">rievsienas pastiprināšana ar </w:t>
      </w:r>
      <w:r w:rsidR="00840630">
        <w:rPr>
          <w:rFonts w:ascii="Times New Roman" w:hAnsi="Times New Roman"/>
          <w:sz w:val="22"/>
          <w:szCs w:val="22"/>
          <w:lang w:val="lv-LV"/>
        </w:rPr>
        <w:t>tērauda</w:t>
      </w:r>
      <w:r w:rsidR="00D91E1E" w:rsidRPr="00840630">
        <w:rPr>
          <w:rFonts w:ascii="Times New Roman" w:hAnsi="Times New Roman"/>
          <w:sz w:val="22"/>
          <w:szCs w:val="22"/>
          <w:lang w:val="lv-LV"/>
        </w:rPr>
        <w:t xml:space="preserve"> </w:t>
      </w:r>
      <w:r w:rsidR="009F367D" w:rsidRPr="00840630">
        <w:rPr>
          <w:rFonts w:ascii="Times New Roman" w:hAnsi="Times New Roman"/>
          <w:sz w:val="22"/>
          <w:szCs w:val="22"/>
          <w:lang w:val="lv-LV"/>
        </w:rPr>
        <w:t xml:space="preserve">uzliktņu </w:t>
      </w:r>
      <w:r w:rsidR="00D91E1E" w:rsidRPr="00840630">
        <w:rPr>
          <w:rFonts w:ascii="Times New Roman" w:hAnsi="Times New Roman"/>
          <w:sz w:val="22"/>
          <w:szCs w:val="22"/>
          <w:lang w:val="lv-LV"/>
        </w:rPr>
        <w:t>(</w:t>
      </w:r>
      <w:r w:rsidR="00840630">
        <w:rPr>
          <w:rFonts w:ascii="Times New Roman" w:hAnsi="Times New Roman"/>
          <w:sz w:val="22"/>
          <w:szCs w:val="22"/>
          <w:lang w:val="lv-LV"/>
        </w:rPr>
        <w:t>t=</w:t>
      </w:r>
      <w:r w:rsidR="00D91E1E" w:rsidRPr="00840630">
        <w:rPr>
          <w:rFonts w:ascii="Times New Roman" w:hAnsi="Times New Roman"/>
          <w:sz w:val="22"/>
          <w:szCs w:val="22"/>
          <w:lang w:val="lv-LV"/>
        </w:rPr>
        <w:t xml:space="preserve">12mm) </w:t>
      </w:r>
      <w:r w:rsidR="009F367D" w:rsidRPr="00840630">
        <w:rPr>
          <w:rFonts w:ascii="Times New Roman" w:hAnsi="Times New Roman"/>
          <w:sz w:val="22"/>
          <w:szCs w:val="22"/>
          <w:lang w:val="lv-LV"/>
        </w:rPr>
        <w:t>piemetināšanu;</w:t>
      </w:r>
    </w:p>
    <w:p w:rsidR="00D91E1E" w:rsidRPr="00840630" w:rsidRDefault="00D91E1E" w:rsidP="00840630">
      <w:pPr>
        <w:numPr>
          <w:ilvl w:val="0"/>
          <w:numId w:val="3"/>
        </w:numPr>
        <w:ind w:left="1077" w:hanging="357"/>
        <w:rPr>
          <w:rFonts w:ascii="Times New Roman" w:hAnsi="Times New Roman"/>
          <w:sz w:val="22"/>
          <w:szCs w:val="22"/>
          <w:lang w:val="lv-LV"/>
        </w:rPr>
      </w:pPr>
      <w:r w:rsidRPr="00840630">
        <w:rPr>
          <w:rFonts w:ascii="Times New Roman" w:hAnsi="Times New Roman"/>
          <w:sz w:val="22"/>
          <w:szCs w:val="22"/>
          <w:lang w:val="lv-LV"/>
        </w:rPr>
        <w:t xml:space="preserve">rievsienas </w:t>
      </w:r>
      <w:r w:rsidR="00840630">
        <w:rPr>
          <w:rFonts w:ascii="Times New Roman" w:hAnsi="Times New Roman"/>
          <w:sz w:val="22"/>
          <w:szCs w:val="22"/>
          <w:lang w:val="lv-LV"/>
        </w:rPr>
        <w:t xml:space="preserve">virsmas </w:t>
      </w:r>
      <w:r w:rsidR="00840630" w:rsidRPr="00840630">
        <w:rPr>
          <w:rFonts w:ascii="Times New Roman" w:hAnsi="Times New Roman"/>
          <w:sz w:val="22"/>
          <w:szCs w:val="22"/>
          <w:lang w:val="lv-LV"/>
        </w:rPr>
        <w:t xml:space="preserve">attīrīšana </w:t>
      </w:r>
      <w:r w:rsidR="00840630">
        <w:rPr>
          <w:rFonts w:ascii="Times New Roman" w:hAnsi="Times New Roman"/>
          <w:sz w:val="22"/>
          <w:szCs w:val="22"/>
          <w:lang w:val="lv-LV"/>
        </w:rPr>
        <w:t xml:space="preserve">ar </w:t>
      </w:r>
      <w:r w:rsidRPr="00840630">
        <w:rPr>
          <w:rFonts w:ascii="Times New Roman" w:hAnsi="Times New Roman"/>
          <w:sz w:val="22"/>
          <w:szCs w:val="22"/>
          <w:lang w:val="lv-LV"/>
        </w:rPr>
        <w:t>smilš</w:t>
      </w:r>
      <w:r w:rsidR="00840630">
        <w:rPr>
          <w:rFonts w:ascii="Times New Roman" w:hAnsi="Times New Roman"/>
          <w:sz w:val="22"/>
          <w:szCs w:val="22"/>
          <w:lang w:val="lv-LV"/>
        </w:rPr>
        <w:t xml:space="preserve">u </w:t>
      </w:r>
      <w:r w:rsidRPr="00840630">
        <w:rPr>
          <w:rFonts w:ascii="Times New Roman" w:hAnsi="Times New Roman"/>
          <w:sz w:val="22"/>
          <w:szCs w:val="22"/>
          <w:lang w:val="lv-LV"/>
        </w:rPr>
        <w:t>strūkl</w:t>
      </w:r>
      <w:r w:rsidR="00840630">
        <w:rPr>
          <w:rFonts w:ascii="Times New Roman" w:hAnsi="Times New Roman"/>
          <w:sz w:val="22"/>
          <w:szCs w:val="22"/>
          <w:lang w:val="lv-LV"/>
        </w:rPr>
        <w:t>u</w:t>
      </w:r>
      <w:r w:rsidRPr="00840630">
        <w:rPr>
          <w:rFonts w:ascii="Times New Roman" w:hAnsi="Times New Roman"/>
          <w:sz w:val="22"/>
          <w:szCs w:val="22"/>
          <w:lang w:val="lv-LV"/>
        </w:rPr>
        <w:t xml:space="preserve"> līdz pakāpei Sa 2½;</w:t>
      </w:r>
    </w:p>
    <w:p w:rsidR="009F367D" w:rsidRPr="00840630" w:rsidRDefault="000F5741" w:rsidP="00840630">
      <w:pPr>
        <w:numPr>
          <w:ilvl w:val="0"/>
          <w:numId w:val="3"/>
        </w:numPr>
        <w:ind w:left="1077" w:hanging="357"/>
        <w:rPr>
          <w:rFonts w:ascii="Times New Roman" w:hAnsi="Times New Roman"/>
          <w:sz w:val="22"/>
          <w:szCs w:val="22"/>
          <w:lang w:val="lv-LV"/>
        </w:rPr>
      </w:pPr>
      <w:r w:rsidRPr="00840630">
        <w:rPr>
          <w:rFonts w:ascii="Times New Roman" w:hAnsi="Times New Roman"/>
          <w:sz w:val="22"/>
          <w:szCs w:val="22"/>
          <w:lang w:val="lv-LV"/>
        </w:rPr>
        <w:t xml:space="preserve">rievsienas </w:t>
      </w:r>
      <w:r w:rsidR="009F367D" w:rsidRPr="00840630">
        <w:rPr>
          <w:rFonts w:ascii="Times New Roman" w:hAnsi="Times New Roman"/>
          <w:sz w:val="22"/>
          <w:szCs w:val="22"/>
          <w:lang w:val="lv-LV"/>
        </w:rPr>
        <w:t xml:space="preserve">pretkorozijas </w:t>
      </w:r>
      <w:r w:rsidR="005F7E51" w:rsidRPr="00840630">
        <w:rPr>
          <w:rFonts w:ascii="Times New Roman" w:hAnsi="Times New Roman"/>
          <w:sz w:val="22"/>
          <w:szCs w:val="22"/>
          <w:lang w:val="lv-LV"/>
        </w:rPr>
        <w:t>pārklājums</w:t>
      </w:r>
      <w:r w:rsidR="00D91E1E" w:rsidRPr="00840630">
        <w:rPr>
          <w:rFonts w:ascii="Times New Roman" w:hAnsi="Times New Roman"/>
          <w:sz w:val="22"/>
          <w:szCs w:val="22"/>
          <w:lang w:val="lv-LV"/>
        </w:rPr>
        <w:t>:</w:t>
      </w:r>
    </w:p>
    <w:p w:rsidR="00AE6196" w:rsidRPr="00840630" w:rsidRDefault="009F367D" w:rsidP="00840630">
      <w:pPr>
        <w:numPr>
          <w:ilvl w:val="0"/>
          <w:numId w:val="3"/>
        </w:numPr>
        <w:ind w:left="2268"/>
        <w:jc w:val="both"/>
        <w:rPr>
          <w:rFonts w:ascii="Times New Roman" w:hAnsi="Times New Roman"/>
          <w:sz w:val="22"/>
          <w:szCs w:val="22"/>
          <w:lang w:val="de-DE"/>
        </w:rPr>
      </w:pPr>
      <w:r w:rsidRPr="00840630">
        <w:rPr>
          <w:rFonts w:ascii="Times New Roman" w:hAnsi="Times New Roman"/>
          <w:sz w:val="22"/>
          <w:szCs w:val="22"/>
          <w:lang w:val="de-DE"/>
        </w:rPr>
        <w:t>Stelpant-PU-Zinc vai analogs</w:t>
      </w:r>
      <w:r w:rsidRPr="00840630">
        <w:rPr>
          <w:rFonts w:ascii="Times New Roman" w:hAnsi="Times New Roman"/>
          <w:sz w:val="22"/>
          <w:szCs w:val="22"/>
          <w:lang w:val="lv-LV"/>
        </w:rPr>
        <w:t xml:space="preserve"> – 2 kārtas, katra 80mkm; </w:t>
      </w:r>
    </w:p>
    <w:p w:rsidR="00AE6196" w:rsidRPr="00840630" w:rsidRDefault="009F367D" w:rsidP="00840630">
      <w:pPr>
        <w:numPr>
          <w:ilvl w:val="0"/>
          <w:numId w:val="3"/>
        </w:numPr>
        <w:ind w:left="2268"/>
        <w:jc w:val="both"/>
        <w:rPr>
          <w:rFonts w:ascii="Times New Roman" w:hAnsi="Times New Roman"/>
          <w:sz w:val="22"/>
          <w:szCs w:val="22"/>
        </w:rPr>
      </w:pPr>
      <w:r w:rsidRPr="00840630">
        <w:rPr>
          <w:rFonts w:ascii="Times New Roman" w:hAnsi="Times New Roman"/>
          <w:sz w:val="22"/>
          <w:szCs w:val="22"/>
        </w:rPr>
        <w:lastRenderedPageBreak/>
        <w:t>Stelpant-PU-Combination vai analogs – 2 kārtas, katra 1</w:t>
      </w:r>
      <w:r w:rsidR="000F5741" w:rsidRPr="00840630">
        <w:rPr>
          <w:rFonts w:ascii="Times New Roman" w:hAnsi="Times New Roman"/>
          <w:sz w:val="22"/>
          <w:szCs w:val="22"/>
        </w:rPr>
        <w:t>7</w:t>
      </w:r>
      <w:r w:rsidRPr="00840630">
        <w:rPr>
          <w:rFonts w:ascii="Times New Roman" w:hAnsi="Times New Roman"/>
          <w:sz w:val="22"/>
          <w:szCs w:val="22"/>
        </w:rPr>
        <w:t>0mkm;</w:t>
      </w:r>
    </w:p>
    <w:p w:rsidR="009F367D" w:rsidRPr="00840630" w:rsidRDefault="009F367D" w:rsidP="00840630">
      <w:pPr>
        <w:numPr>
          <w:ilvl w:val="0"/>
          <w:numId w:val="3"/>
        </w:numPr>
        <w:ind w:left="2268"/>
        <w:jc w:val="both"/>
        <w:rPr>
          <w:rFonts w:ascii="Times New Roman" w:hAnsi="Times New Roman"/>
          <w:sz w:val="22"/>
          <w:szCs w:val="22"/>
        </w:rPr>
      </w:pPr>
      <w:r w:rsidRPr="00840630">
        <w:rPr>
          <w:rFonts w:ascii="Times New Roman" w:hAnsi="Times New Roman"/>
          <w:sz w:val="22"/>
          <w:szCs w:val="22"/>
        </w:rPr>
        <w:t>Stelpant-PU-Cover W2 vai analogs</w:t>
      </w:r>
      <w:r w:rsidRPr="00840630">
        <w:rPr>
          <w:rFonts w:ascii="Times New Roman" w:hAnsi="Times New Roman"/>
          <w:sz w:val="22"/>
          <w:szCs w:val="22"/>
          <w:lang w:val="lv-LV"/>
        </w:rPr>
        <w:t xml:space="preserve"> – 1 kārta, 60mkm;</w:t>
      </w:r>
    </w:p>
    <w:p w:rsidR="000F5741" w:rsidRPr="00840630" w:rsidRDefault="000F5741" w:rsidP="00840630">
      <w:pPr>
        <w:ind w:left="720" w:firstLine="358"/>
        <w:rPr>
          <w:rFonts w:ascii="Times New Roman" w:hAnsi="Times New Roman"/>
          <w:sz w:val="22"/>
          <w:szCs w:val="22"/>
          <w:lang w:val="lv-LV"/>
        </w:rPr>
      </w:pPr>
      <w:r w:rsidRPr="00840630">
        <w:rPr>
          <w:rFonts w:ascii="Times New Roman" w:hAnsi="Times New Roman"/>
          <w:sz w:val="22"/>
          <w:szCs w:val="22"/>
          <w:lang w:val="lv-LV"/>
        </w:rPr>
        <w:t>Kopā 5 kārtas ar kopējo pārklājuma biezumu 560mkm.</w:t>
      </w:r>
    </w:p>
    <w:p w:rsidR="009F367D" w:rsidRPr="00840630" w:rsidRDefault="009F367D" w:rsidP="00840630">
      <w:pPr>
        <w:numPr>
          <w:ilvl w:val="0"/>
          <w:numId w:val="3"/>
        </w:numPr>
        <w:ind w:left="1077" w:hanging="357"/>
        <w:rPr>
          <w:rFonts w:ascii="Times New Roman" w:hAnsi="Times New Roman"/>
          <w:sz w:val="22"/>
          <w:szCs w:val="22"/>
          <w:lang w:val="lv-LV"/>
        </w:rPr>
      </w:pPr>
      <w:r w:rsidRPr="00840630">
        <w:rPr>
          <w:rFonts w:ascii="Times New Roman" w:hAnsi="Times New Roman"/>
          <w:sz w:val="22"/>
          <w:szCs w:val="22"/>
          <w:lang w:val="lv-LV"/>
        </w:rPr>
        <w:t>hermokameras demontāža.</w:t>
      </w:r>
    </w:p>
    <w:p w:rsidR="00A6528D" w:rsidRDefault="00A6528D" w:rsidP="00FB7121">
      <w:pPr>
        <w:tabs>
          <w:tab w:val="left" w:pos="709"/>
        </w:tabs>
        <w:rPr>
          <w:rFonts w:ascii="Times New Roman" w:hAnsi="Times New Roman"/>
          <w:b/>
          <w:sz w:val="22"/>
          <w:szCs w:val="22"/>
          <w:lang w:val="lv-LV"/>
        </w:rPr>
      </w:pPr>
    </w:p>
    <w:p w:rsidR="008A4F45" w:rsidRPr="008C4CFB" w:rsidRDefault="0072574C" w:rsidP="00FB7121">
      <w:pPr>
        <w:tabs>
          <w:tab w:val="left" w:pos="709"/>
        </w:tabs>
        <w:rPr>
          <w:rFonts w:ascii="Times New Roman" w:hAnsi="Times New Roman"/>
          <w:b/>
          <w:lang w:val="lv-LV"/>
        </w:rPr>
      </w:pPr>
      <w:r>
        <w:rPr>
          <w:rFonts w:ascii="Times New Roman" w:hAnsi="Times New Roman"/>
          <w:b/>
          <w:lang w:val="lv-LV"/>
        </w:rPr>
        <w:t>5</w:t>
      </w:r>
      <w:r w:rsidR="00FB7121" w:rsidRPr="008C4CFB">
        <w:rPr>
          <w:rFonts w:ascii="Times New Roman" w:hAnsi="Times New Roman"/>
          <w:b/>
          <w:lang w:val="lv-LV"/>
        </w:rPr>
        <w:t xml:space="preserve">.3.3. </w:t>
      </w:r>
      <w:r w:rsidR="008A4F45" w:rsidRPr="008C4CFB">
        <w:rPr>
          <w:rFonts w:ascii="Times New Roman" w:hAnsi="Times New Roman"/>
          <w:b/>
          <w:lang w:val="lv-LV"/>
        </w:rPr>
        <w:t>Dz.b</w:t>
      </w:r>
      <w:r w:rsidR="00FB7121" w:rsidRPr="008C4CFB">
        <w:rPr>
          <w:rFonts w:ascii="Times New Roman" w:hAnsi="Times New Roman"/>
          <w:b/>
          <w:lang w:val="lv-LV"/>
        </w:rPr>
        <w:t>.</w:t>
      </w:r>
      <w:r w:rsidR="008A4F45" w:rsidRPr="008C4CFB">
        <w:rPr>
          <w:rFonts w:ascii="Times New Roman" w:hAnsi="Times New Roman"/>
          <w:b/>
          <w:lang w:val="lv-LV"/>
        </w:rPr>
        <w:t xml:space="preserve"> virsbūves remonts</w:t>
      </w:r>
    </w:p>
    <w:p w:rsidR="00FB7121" w:rsidRPr="00FB7121" w:rsidRDefault="00FB7121" w:rsidP="00FB7121">
      <w:pPr>
        <w:shd w:val="clear" w:color="auto" w:fill="FFFFFF"/>
        <w:ind w:right="14"/>
        <w:jc w:val="both"/>
        <w:rPr>
          <w:rFonts w:ascii="Times New Roman" w:hAnsi="Times New Roman"/>
          <w:spacing w:val="-1"/>
          <w:sz w:val="22"/>
          <w:szCs w:val="22"/>
          <w:lang w:val="lv-LV"/>
        </w:rPr>
      </w:pPr>
    </w:p>
    <w:p w:rsidR="008A4F45" w:rsidRDefault="008A4F45" w:rsidP="00FB7121">
      <w:pPr>
        <w:shd w:val="clear" w:color="auto" w:fill="FFFFFF"/>
        <w:ind w:right="14" w:firstLine="709"/>
        <w:jc w:val="both"/>
        <w:rPr>
          <w:rFonts w:ascii="Times New Roman" w:hAnsi="Times New Roman"/>
          <w:spacing w:val="-1"/>
          <w:sz w:val="22"/>
          <w:szCs w:val="22"/>
          <w:lang w:val="lv-LV"/>
        </w:rPr>
      </w:pPr>
      <w:r w:rsidRPr="00FB7121">
        <w:rPr>
          <w:rFonts w:ascii="Times New Roman" w:hAnsi="Times New Roman"/>
          <w:spacing w:val="-1"/>
          <w:sz w:val="22"/>
          <w:szCs w:val="22"/>
          <w:lang w:val="lv-LV"/>
        </w:rPr>
        <w:t xml:space="preserve">Uz </w:t>
      </w:r>
      <w:r w:rsidR="00BD1C30">
        <w:rPr>
          <w:rFonts w:ascii="Times New Roman" w:hAnsi="Times New Roman"/>
          <w:spacing w:val="-1"/>
          <w:sz w:val="22"/>
          <w:szCs w:val="22"/>
          <w:lang w:val="lv-LV"/>
        </w:rPr>
        <w:t>dz.b.</w:t>
      </w:r>
      <w:r w:rsidRPr="00FB7121">
        <w:rPr>
          <w:rFonts w:ascii="Times New Roman" w:hAnsi="Times New Roman"/>
          <w:sz w:val="22"/>
          <w:szCs w:val="22"/>
          <w:lang w:val="lv-LV"/>
        </w:rPr>
        <w:t xml:space="preserve"> virsbūves virsmām ir </w:t>
      </w:r>
      <w:r w:rsidR="00A7604F" w:rsidRPr="00FB7121">
        <w:rPr>
          <w:rFonts w:ascii="Times New Roman" w:hAnsi="Times New Roman"/>
          <w:sz w:val="22"/>
          <w:szCs w:val="22"/>
          <w:lang w:val="lv-LV"/>
        </w:rPr>
        <w:t xml:space="preserve">nebūtiski </w:t>
      </w:r>
      <w:r w:rsidR="00821EFC" w:rsidRPr="00FB7121">
        <w:rPr>
          <w:rFonts w:ascii="Times New Roman" w:hAnsi="Times New Roman"/>
          <w:sz w:val="22"/>
          <w:szCs w:val="22"/>
          <w:lang w:val="lv-LV"/>
        </w:rPr>
        <w:t>aizsargkārtas</w:t>
      </w:r>
      <w:r w:rsidR="00A7604F" w:rsidRPr="00FB7121">
        <w:rPr>
          <w:rFonts w:ascii="Times New Roman" w:hAnsi="Times New Roman"/>
          <w:sz w:val="22"/>
          <w:szCs w:val="22"/>
          <w:lang w:val="lv-LV"/>
        </w:rPr>
        <w:t xml:space="preserve"> bojājumi bez </w:t>
      </w:r>
      <w:r w:rsidRPr="00FB7121">
        <w:rPr>
          <w:rFonts w:ascii="Times New Roman" w:hAnsi="Times New Roman"/>
          <w:sz w:val="22"/>
          <w:szCs w:val="22"/>
          <w:lang w:val="lv-LV"/>
        </w:rPr>
        <w:t>armatūras atsegumiem</w:t>
      </w:r>
      <w:r w:rsidRPr="00FB7121">
        <w:rPr>
          <w:rFonts w:ascii="Times New Roman" w:hAnsi="Times New Roman"/>
          <w:spacing w:val="-1"/>
          <w:sz w:val="22"/>
          <w:szCs w:val="22"/>
          <w:lang w:val="lv-LV"/>
        </w:rPr>
        <w:t xml:space="preserve"> un korozij</w:t>
      </w:r>
      <w:r w:rsidR="00A7604F" w:rsidRPr="00FB7121">
        <w:rPr>
          <w:rFonts w:ascii="Times New Roman" w:hAnsi="Times New Roman"/>
          <w:spacing w:val="-1"/>
          <w:sz w:val="22"/>
          <w:szCs w:val="22"/>
          <w:lang w:val="lv-LV"/>
        </w:rPr>
        <w:t>as.</w:t>
      </w:r>
    </w:p>
    <w:p w:rsidR="00FB7121" w:rsidRPr="00FB7121" w:rsidRDefault="00FB7121" w:rsidP="00FB7121">
      <w:pPr>
        <w:shd w:val="clear" w:color="auto" w:fill="FFFFFF"/>
        <w:ind w:right="14" w:firstLine="709"/>
        <w:jc w:val="both"/>
        <w:rPr>
          <w:rFonts w:ascii="Times New Roman" w:hAnsi="Times New Roman"/>
          <w:color w:val="FF0000"/>
          <w:spacing w:val="-1"/>
          <w:sz w:val="22"/>
          <w:szCs w:val="22"/>
          <w:lang w:val="lv-LV"/>
        </w:rPr>
      </w:pPr>
    </w:p>
    <w:p w:rsidR="008A4F45" w:rsidRPr="00FB7121" w:rsidRDefault="008A4F45" w:rsidP="00FB7121">
      <w:pPr>
        <w:rPr>
          <w:rFonts w:ascii="Times New Roman" w:hAnsi="Times New Roman"/>
          <w:b/>
          <w:sz w:val="22"/>
          <w:szCs w:val="22"/>
          <w:lang w:val="lv-LV"/>
        </w:rPr>
      </w:pPr>
      <w:r w:rsidRPr="00FB7121">
        <w:rPr>
          <w:rFonts w:ascii="Times New Roman" w:hAnsi="Times New Roman"/>
          <w:b/>
          <w:sz w:val="22"/>
          <w:szCs w:val="22"/>
          <w:lang w:val="lv-LV"/>
        </w:rPr>
        <w:t>Tehniskais risinājums</w:t>
      </w:r>
    </w:p>
    <w:p w:rsidR="008A4F45" w:rsidRPr="00FB7121" w:rsidRDefault="008A4F45" w:rsidP="00FB7121">
      <w:pPr>
        <w:shd w:val="clear" w:color="auto" w:fill="FFFFFF"/>
        <w:ind w:right="14" w:firstLine="709"/>
        <w:jc w:val="both"/>
        <w:rPr>
          <w:rFonts w:ascii="Times New Roman" w:hAnsi="Times New Roman"/>
          <w:spacing w:val="-1"/>
          <w:sz w:val="22"/>
          <w:szCs w:val="22"/>
          <w:lang w:val="lv-LV"/>
        </w:rPr>
      </w:pPr>
      <w:r w:rsidRPr="00FB7121">
        <w:rPr>
          <w:rFonts w:ascii="Times New Roman" w:hAnsi="Times New Roman"/>
          <w:spacing w:val="-1"/>
          <w:sz w:val="22"/>
          <w:szCs w:val="22"/>
          <w:lang w:val="lv-LV"/>
        </w:rPr>
        <w:t>Dz.b</w:t>
      </w:r>
      <w:r w:rsidR="00FB7121">
        <w:rPr>
          <w:rFonts w:ascii="Times New Roman" w:hAnsi="Times New Roman"/>
          <w:spacing w:val="-1"/>
          <w:sz w:val="22"/>
          <w:szCs w:val="22"/>
          <w:lang w:val="lv-LV"/>
        </w:rPr>
        <w:t>.</w:t>
      </w:r>
      <w:r w:rsidRPr="00FB7121">
        <w:rPr>
          <w:rFonts w:ascii="Times New Roman" w:hAnsi="Times New Roman"/>
          <w:spacing w:val="-1"/>
          <w:sz w:val="22"/>
          <w:szCs w:val="22"/>
          <w:lang w:val="lv-LV"/>
        </w:rPr>
        <w:t xml:space="preserve"> virsbūves fasādes, </w:t>
      </w:r>
      <w:r w:rsidR="00635FB2" w:rsidRPr="00FB7121">
        <w:rPr>
          <w:rFonts w:ascii="Times New Roman" w:hAnsi="Times New Roman"/>
          <w:spacing w:val="-1"/>
          <w:sz w:val="22"/>
          <w:szCs w:val="22"/>
          <w:lang w:val="lv-LV"/>
        </w:rPr>
        <w:t>aizmugures sienas</w:t>
      </w:r>
      <w:r w:rsidRPr="00FB7121">
        <w:rPr>
          <w:rFonts w:ascii="Times New Roman" w:hAnsi="Times New Roman"/>
          <w:spacing w:val="-1"/>
          <w:sz w:val="22"/>
          <w:szCs w:val="22"/>
          <w:lang w:val="lv-LV"/>
        </w:rPr>
        <w:t xml:space="preserve"> un </w:t>
      </w:r>
      <w:r w:rsidR="00FB7121">
        <w:rPr>
          <w:rFonts w:ascii="Times New Roman" w:hAnsi="Times New Roman"/>
          <w:spacing w:val="-1"/>
          <w:sz w:val="22"/>
          <w:szCs w:val="22"/>
          <w:lang w:val="lv-LV"/>
        </w:rPr>
        <w:t>a</w:t>
      </w:r>
      <w:r w:rsidRPr="00FB7121">
        <w:rPr>
          <w:rFonts w:ascii="Times New Roman" w:hAnsi="Times New Roman"/>
          <w:spacing w:val="-1"/>
          <w:sz w:val="22"/>
          <w:szCs w:val="22"/>
          <w:lang w:val="lv-LV"/>
        </w:rPr>
        <w:t>tvairbrusas bojātā betona iecirkņu atjaunošanu nepieciešama veikt, kā galveno konstruktīvo materiālu izmantojot firmas „Mapei” vai analogus sastāvus.</w:t>
      </w:r>
    </w:p>
    <w:p w:rsidR="008A4F45" w:rsidRPr="00FB7121" w:rsidRDefault="00FB7121" w:rsidP="00FB7121">
      <w:pPr>
        <w:shd w:val="clear" w:color="auto" w:fill="FFFFFF"/>
        <w:ind w:right="11" w:firstLine="709"/>
        <w:jc w:val="both"/>
        <w:rPr>
          <w:rFonts w:ascii="Times New Roman" w:hAnsi="Times New Roman"/>
          <w:spacing w:val="-1"/>
          <w:sz w:val="22"/>
          <w:szCs w:val="22"/>
          <w:lang w:val="lv-LV"/>
        </w:rPr>
      </w:pPr>
      <w:r>
        <w:rPr>
          <w:rFonts w:ascii="Times New Roman" w:hAnsi="Times New Roman"/>
          <w:spacing w:val="-1"/>
          <w:sz w:val="22"/>
          <w:szCs w:val="22"/>
          <w:lang w:val="lv-LV"/>
        </w:rPr>
        <w:t>V</w:t>
      </w:r>
      <w:r w:rsidR="008A4F45" w:rsidRPr="00FB7121">
        <w:rPr>
          <w:rFonts w:ascii="Times New Roman" w:hAnsi="Times New Roman"/>
          <w:spacing w:val="-1"/>
          <w:sz w:val="22"/>
          <w:szCs w:val="22"/>
          <w:lang w:val="lv-LV"/>
        </w:rPr>
        <w:t>irsbūves atjaunošanas galven</w:t>
      </w:r>
      <w:r>
        <w:rPr>
          <w:rFonts w:ascii="Times New Roman" w:hAnsi="Times New Roman"/>
          <w:spacing w:val="-1"/>
          <w:sz w:val="22"/>
          <w:szCs w:val="22"/>
          <w:lang w:val="lv-LV"/>
        </w:rPr>
        <w:t>o</w:t>
      </w:r>
      <w:r w:rsidR="008A4F45" w:rsidRPr="00FB7121">
        <w:rPr>
          <w:rFonts w:ascii="Times New Roman" w:hAnsi="Times New Roman"/>
          <w:spacing w:val="-1"/>
          <w:sz w:val="22"/>
          <w:szCs w:val="22"/>
          <w:lang w:val="lv-LV"/>
        </w:rPr>
        <w:t xml:space="preserve"> darbu sastāvs:</w:t>
      </w:r>
    </w:p>
    <w:p w:rsidR="008A4F45" w:rsidRPr="00FB7121" w:rsidRDefault="0008594C" w:rsidP="00FB7121">
      <w:pPr>
        <w:numPr>
          <w:ilvl w:val="0"/>
          <w:numId w:val="3"/>
        </w:numPr>
        <w:ind w:left="1077" w:hanging="357"/>
        <w:rPr>
          <w:rFonts w:ascii="Times New Roman" w:hAnsi="Times New Roman"/>
          <w:sz w:val="22"/>
          <w:szCs w:val="22"/>
          <w:lang w:val="lv-LV"/>
        </w:rPr>
      </w:pPr>
      <w:r w:rsidRPr="00FB7121">
        <w:rPr>
          <w:rFonts w:ascii="Times New Roman" w:hAnsi="Times New Roman"/>
          <w:spacing w:val="-1"/>
          <w:sz w:val="22"/>
          <w:szCs w:val="22"/>
          <w:lang w:val="lv-LV"/>
        </w:rPr>
        <w:t xml:space="preserve">betona </w:t>
      </w:r>
      <w:r w:rsidR="008A4F45" w:rsidRPr="00FB7121">
        <w:rPr>
          <w:rFonts w:ascii="Times New Roman" w:hAnsi="Times New Roman"/>
          <w:spacing w:val="-1"/>
          <w:sz w:val="22"/>
          <w:szCs w:val="22"/>
          <w:lang w:val="lv-LV"/>
        </w:rPr>
        <w:t xml:space="preserve">virsmas </w:t>
      </w:r>
      <w:r w:rsidR="00FB7121" w:rsidRPr="00FB7121">
        <w:rPr>
          <w:rFonts w:ascii="Times New Roman" w:hAnsi="Times New Roman"/>
          <w:spacing w:val="-1"/>
          <w:sz w:val="22"/>
          <w:szCs w:val="22"/>
          <w:lang w:val="lv-LV"/>
        </w:rPr>
        <w:t xml:space="preserve">attīrīšana </w:t>
      </w:r>
      <w:r w:rsidR="00FB7121">
        <w:rPr>
          <w:rFonts w:ascii="Times New Roman" w:hAnsi="Times New Roman"/>
          <w:spacing w:val="-1"/>
          <w:sz w:val="22"/>
          <w:szCs w:val="22"/>
          <w:lang w:val="lv-LV"/>
        </w:rPr>
        <w:t xml:space="preserve">ar </w:t>
      </w:r>
      <w:r w:rsidR="008A4F45" w:rsidRPr="00FB7121">
        <w:rPr>
          <w:rFonts w:ascii="Times New Roman" w:hAnsi="Times New Roman"/>
          <w:spacing w:val="-1"/>
          <w:sz w:val="22"/>
          <w:szCs w:val="22"/>
          <w:lang w:val="lv-LV"/>
        </w:rPr>
        <w:t>smilš</w:t>
      </w:r>
      <w:r w:rsidR="00FB7121">
        <w:rPr>
          <w:rFonts w:ascii="Times New Roman" w:hAnsi="Times New Roman"/>
          <w:spacing w:val="-1"/>
          <w:sz w:val="22"/>
          <w:szCs w:val="22"/>
          <w:lang w:val="lv-LV"/>
        </w:rPr>
        <w:t xml:space="preserve">u </w:t>
      </w:r>
      <w:r w:rsidR="008A4F45" w:rsidRPr="00FB7121">
        <w:rPr>
          <w:rFonts w:ascii="Times New Roman" w:hAnsi="Times New Roman"/>
          <w:spacing w:val="-1"/>
          <w:sz w:val="22"/>
          <w:szCs w:val="22"/>
          <w:lang w:val="lv-LV"/>
        </w:rPr>
        <w:t>strūkl</w:t>
      </w:r>
      <w:r w:rsidR="00FB7121">
        <w:rPr>
          <w:rFonts w:ascii="Times New Roman" w:hAnsi="Times New Roman"/>
          <w:spacing w:val="-1"/>
          <w:sz w:val="22"/>
          <w:szCs w:val="22"/>
          <w:lang w:val="lv-LV"/>
        </w:rPr>
        <w:t>u</w:t>
      </w:r>
      <w:r w:rsidR="008A4F45" w:rsidRPr="00FB7121">
        <w:rPr>
          <w:rFonts w:ascii="Times New Roman" w:hAnsi="Times New Roman"/>
          <w:spacing w:val="-1"/>
          <w:sz w:val="22"/>
          <w:szCs w:val="22"/>
          <w:lang w:val="lv-LV"/>
        </w:rPr>
        <w:t>;</w:t>
      </w:r>
    </w:p>
    <w:p w:rsidR="008A4F45" w:rsidRPr="00FB7121" w:rsidRDefault="008A4F45" w:rsidP="005160D4">
      <w:pPr>
        <w:numPr>
          <w:ilvl w:val="0"/>
          <w:numId w:val="3"/>
        </w:numPr>
        <w:rPr>
          <w:rFonts w:ascii="Times New Roman" w:hAnsi="Times New Roman"/>
          <w:sz w:val="22"/>
          <w:szCs w:val="22"/>
          <w:lang w:val="lv-LV"/>
        </w:rPr>
      </w:pPr>
      <w:r w:rsidRPr="00FB7121">
        <w:rPr>
          <w:rFonts w:ascii="Times New Roman" w:hAnsi="Times New Roman"/>
          <w:sz w:val="22"/>
          <w:szCs w:val="22"/>
          <w:lang w:val="lv-LV"/>
        </w:rPr>
        <w:t xml:space="preserve">augšējā un apakšējā </w:t>
      </w:r>
      <w:r w:rsidR="00610095" w:rsidRPr="00FB7121">
        <w:rPr>
          <w:rFonts w:ascii="Times New Roman" w:hAnsi="Times New Roman"/>
          <w:sz w:val="22"/>
          <w:szCs w:val="22"/>
          <w:lang w:val="lv-LV"/>
        </w:rPr>
        <w:t xml:space="preserve">metāla </w:t>
      </w:r>
      <w:r w:rsidRPr="00FB7121">
        <w:rPr>
          <w:rFonts w:ascii="Times New Roman" w:hAnsi="Times New Roman"/>
          <w:sz w:val="22"/>
          <w:szCs w:val="22"/>
          <w:lang w:val="lv-LV"/>
        </w:rPr>
        <w:t>kordona leņķa</w:t>
      </w:r>
      <w:r w:rsidR="005160D4">
        <w:rPr>
          <w:rFonts w:ascii="Times New Roman" w:hAnsi="Times New Roman"/>
          <w:sz w:val="22"/>
          <w:szCs w:val="22"/>
          <w:lang w:val="lv-LV"/>
        </w:rPr>
        <w:t xml:space="preserve"> </w:t>
      </w:r>
      <w:r w:rsidR="005160D4" w:rsidRPr="005160D4">
        <w:rPr>
          <w:rFonts w:ascii="Times New Roman" w:hAnsi="Times New Roman"/>
          <w:sz w:val="22"/>
          <w:szCs w:val="22"/>
          <w:lang w:val="lv-LV"/>
        </w:rPr>
        <w:t>un fenderu podestu ierāmējuma</w:t>
      </w:r>
      <w:r w:rsidRPr="00FB7121">
        <w:rPr>
          <w:rFonts w:ascii="Times New Roman" w:hAnsi="Times New Roman"/>
          <w:sz w:val="22"/>
          <w:szCs w:val="22"/>
          <w:lang w:val="lv-LV"/>
        </w:rPr>
        <w:t xml:space="preserve"> </w:t>
      </w:r>
      <w:r w:rsidR="00FB7121" w:rsidRPr="00FB7121">
        <w:rPr>
          <w:rFonts w:ascii="Times New Roman" w:hAnsi="Times New Roman"/>
          <w:sz w:val="22"/>
          <w:szCs w:val="22"/>
          <w:lang w:val="lv-LV"/>
        </w:rPr>
        <w:t xml:space="preserve">attīrīšana </w:t>
      </w:r>
      <w:r w:rsidR="00FB7121">
        <w:rPr>
          <w:rFonts w:ascii="Times New Roman" w:hAnsi="Times New Roman"/>
          <w:sz w:val="22"/>
          <w:szCs w:val="22"/>
          <w:lang w:val="lv-LV"/>
        </w:rPr>
        <w:t xml:space="preserve">ar </w:t>
      </w:r>
      <w:r w:rsidR="0008594C" w:rsidRPr="00FB7121">
        <w:rPr>
          <w:rFonts w:ascii="Times New Roman" w:hAnsi="Times New Roman"/>
          <w:sz w:val="22"/>
          <w:szCs w:val="22"/>
          <w:lang w:val="lv-LV"/>
        </w:rPr>
        <w:t>smilš</w:t>
      </w:r>
      <w:r w:rsidR="00FB7121">
        <w:rPr>
          <w:rFonts w:ascii="Times New Roman" w:hAnsi="Times New Roman"/>
          <w:sz w:val="22"/>
          <w:szCs w:val="22"/>
          <w:lang w:val="lv-LV"/>
        </w:rPr>
        <w:t xml:space="preserve">u </w:t>
      </w:r>
      <w:r w:rsidR="0008594C" w:rsidRPr="00FB7121">
        <w:rPr>
          <w:rFonts w:ascii="Times New Roman" w:hAnsi="Times New Roman"/>
          <w:sz w:val="22"/>
          <w:szCs w:val="22"/>
          <w:lang w:val="lv-LV"/>
        </w:rPr>
        <w:t>strūkl</w:t>
      </w:r>
      <w:r w:rsidR="00FB7121">
        <w:rPr>
          <w:rFonts w:ascii="Times New Roman" w:hAnsi="Times New Roman"/>
          <w:sz w:val="22"/>
          <w:szCs w:val="22"/>
          <w:lang w:val="lv-LV"/>
        </w:rPr>
        <w:t>u</w:t>
      </w:r>
      <w:r w:rsidR="0008594C" w:rsidRPr="00FB7121">
        <w:rPr>
          <w:rFonts w:ascii="Times New Roman" w:hAnsi="Times New Roman"/>
          <w:sz w:val="22"/>
          <w:szCs w:val="22"/>
          <w:lang w:val="lv-LV"/>
        </w:rPr>
        <w:t xml:space="preserve"> </w:t>
      </w:r>
      <w:r w:rsidRPr="00FB7121">
        <w:rPr>
          <w:rFonts w:ascii="Times New Roman" w:hAnsi="Times New Roman"/>
          <w:sz w:val="22"/>
          <w:szCs w:val="22"/>
          <w:lang w:val="lv-LV"/>
        </w:rPr>
        <w:t>no korozijas</w:t>
      </w:r>
      <w:r w:rsidR="0008594C" w:rsidRPr="00FB7121">
        <w:rPr>
          <w:rFonts w:ascii="Times New Roman" w:hAnsi="Times New Roman"/>
          <w:sz w:val="22"/>
          <w:szCs w:val="22"/>
          <w:lang w:val="lv-LV"/>
        </w:rPr>
        <w:t xml:space="preserve"> produktiem līdz pakāpei Sa 2 ½</w:t>
      </w:r>
      <w:r w:rsidRPr="00FB7121">
        <w:rPr>
          <w:rFonts w:ascii="Times New Roman" w:hAnsi="Times New Roman"/>
          <w:sz w:val="22"/>
          <w:szCs w:val="22"/>
          <w:lang w:val="lv-LV"/>
        </w:rPr>
        <w:t>;</w:t>
      </w:r>
    </w:p>
    <w:p w:rsidR="0008594C" w:rsidRPr="00FB7121" w:rsidRDefault="008A4F45" w:rsidP="005160D4">
      <w:pPr>
        <w:numPr>
          <w:ilvl w:val="0"/>
          <w:numId w:val="3"/>
        </w:numPr>
        <w:rPr>
          <w:rFonts w:ascii="Times New Roman" w:hAnsi="Times New Roman"/>
          <w:sz w:val="22"/>
          <w:szCs w:val="22"/>
          <w:lang w:val="lv-LV"/>
        </w:rPr>
      </w:pPr>
      <w:r w:rsidRPr="00FB7121">
        <w:rPr>
          <w:rFonts w:ascii="Times New Roman" w:hAnsi="Times New Roman"/>
          <w:sz w:val="22"/>
          <w:szCs w:val="22"/>
          <w:lang w:val="lv-LV"/>
        </w:rPr>
        <w:t>metāl</w:t>
      </w:r>
      <w:r w:rsidR="00FB7121">
        <w:rPr>
          <w:rFonts w:ascii="Times New Roman" w:hAnsi="Times New Roman"/>
          <w:sz w:val="22"/>
          <w:szCs w:val="22"/>
          <w:lang w:val="lv-LV"/>
        </w:rPr>
        <w:t>a</w:t>
      </w:r>
      <w:r w:rsidRPr="00FB7121">
        <w:rPr>
          <w:rFonts w:ascii="Times New Roman" w:hAnsi="Times New Roman"/>
          <w:sz w:val="22"/>
          <w:szCs w:val="22"/>
          <w:lang w:val="lv-LV"/>
        </w:rPr>
        <w:t xml:space="preserve"> kordona leņķu </w:t>
      </w:r>
      <w:r w:rsidR="005160D4" w:rsidRPr="005160D4">
        <w:rPr>
          <w:rFonts w:ascii="Times New Roman" w:hAnsi="Times New Roman"/>
          <w:sz w:val="22"/>
          <w:szCs w:val="22"/>
          <w:lang w:val="lv-LV"/>
        </w:rPr>
        <w:t>un fenderu podestu ierāmējuma</w:t>
      </w:r>
      <w:r w:rsidR="005160D4">
        <w:rPr>
          <w:rFonts w:ascii="Times New Roman" w:hAnsi="Times New Roman"/>
          <w:sz w:val="22"/>
          <w:szCs w:val="22"/>
          <w:lang w:val="lv-LV"/>
        </w:rPr>
        <w:t xml:space="preserve"> </w:t>
      </w:r>
      <w:r w:rsidRPr="00FB7121">
        <w:rPr>
          <w:rFonts w:ascii="Times New Roman" w:hAnsi="Times New Roman"/>
          <w:sz w:val="22"/>
          <w:szCs w:val="22"/>
          <w:lang w:val="lv-LV"/>
        </w:rPr>
        <w:t xml:space="preserve">pretkorozijas pārklājums </w:t>
      </w:r>
      <w:r w:rsidR="00FB7121">
        <w:rPr>
          <w:rFonts w:ascii="Times New Roman" w:hAnsi="Times New Roman"/>
          <w:sz w:val="22"/>
          <w:szCs w:val="22"/>
          <w:lang w:val="lv-LV"/>
        </w:rPr>
        <w:t>ar</w:t>
      </w:r>
      <w:r w:rsidR="0008594C" w:rsidRPr="00FB7121">
        <w:rPr>
          <w:rFonts w:ascii="Times New Roman" w:hAnsi="Times New Roman"/>
          <w:sz w:val="22"/>
          <w:szCs w:val="22"/>
          <w:lang w:val="lv-LV"/>
        </w:rPr>
        <w:t xml:space="preserve"> („Stelpant” vai analogs) poliuretāna materiāliem:</w:t>
      </w:r>
    </w:p>
    <w:p w:rsidR="008A4F45" w:rsidRPr="00FB7121" w:rsidRDefault="008A4F45" w:rsidP="00FB7121">
      <w:pPr>
        <w:numPr>
          <w:ilvl w:val="0"/>
          <w:numId w:val="3"/>
        </w:numPr>
        <w:ind w:left="2268"/>
        <w:rPr>
          <w:rFonts w:ascii="Times New Roman" w:hAnsi="Times New Roman"/>
          <w:sz w:val="22"/>
          <w:szCs w:val="22"/>
          <w:lang w:val="lv-LV"/>
        </w:rPr>
      </w:pPr>
      <w:r w:rsidRPr="00FB7121">
        <w:rPr>
          <w:rFonts w:ascii="Times New Roman" w:hAnsi="Times New Roman"/>
          <w:sz w:val="22"/>
          <w:szCs w:val="22"/>
          <w:lang w:val="lv-LV"/>
        </w:rPr>
        <w:t>cinka gruntējums Stelpant-PU-Zinc vai analogs, 2 kārtas pa 80mkm;</w:t>
      </w:r>
    </w:p>
    <w:p w:rsidR="008A4F45" w:rsidRPr="00FB7121" w:rsidRDefault="008A4F45" w:rsidP="00FB7121">
      <w:pPr>
        <w:numPr>
          <w:ilvl w:val="0"/>
          <w:numId w:val="3"/>
        </w:numPr>
        <w:ind w:left="2268"/>
        <w:rPr>
          <w:rFonts w:ascii="Times New Roman" w:hAnsi="Times New Roman"/>
          <w:sz w:val="22"/>
          <w:szCs w:val="22"/>
          <w:lang w:val="lv-LV"/>
        </w:rPr>
      </w:pPr>
      <w:r w:rsidRPr="00FB7121">
        <w:rPr>
          <w:rFonts w:ascii="Times New Roman" w:hAnsi="Times New Roman"/>
          <w:sz w:val="22"/>
          <w:szCs w:val="22"/>
          <w:lang w:val="lv-LV"/>
        </w:rPr>
        <w:t>poliuretāna krāsa Stelpant-PU-Mica HS vai analogs , 1 kārta, 80mkm;</w:t>
      </w:r>
    </w:p>
    <w:p w:rsidR="008A4F45" w:rsidRPr="00FB7121" w:rsidRDefault="008A4F45" w:rsidP="00FB7121">
      <w:pPr>
        <w:numPr>
          <w:ilvl w:val="0"/>
          <w:numId w:val="3"/>
        </w:numPr>
        <w:ind w:left="2268" w:hanging="357"/>
        <w:rPr>
          <w:rFonts w:ascii="Times New Roman" w:hAnsi="Times New Roman"/>
          <w:sz w:val="22"/>
          <w:szCs w:val="22"/>
          <w:lang w:val="lv-LV"/>
        </w:rPr>
      </w:pPr>
      <w:r w:rsidRPr="00FB7121">
        <w:rPr>
          <w:rFonts w:ascii="Times New Roman" w:hAnsi="Times New Roman"/>
          <w:sz w:val="22"/>
          <w:szCs w:val="22"/>
          <w:lang w:val="lv-LV"/>
        </w:rPr>
        <w:t>poliuretāna krāsa Stelpant-PU-Mica UV vai analogs, 1 kārta, 80mkm;</w:t>
      </w:r>
    </w:p>
    <w:p w:rsidR="008A4F45" w:rsidRPr="00FB7121" w:rsidRDefault="008A4F45" w:rsidP="00FB7121">
      <w:pPr>
        <w:ind w:left="1077"/>
        <w:rPr>
          <w:rFonts w:ascii="Times New Roman" w:hAnsi="Times New Roman"/>
          <w:sz w:val="22"/>
          <w:szCs w:val="22"/>
          <w:lang w:val="lv-LV"/>
        </w:rPr>
      </w:pPr>
      <w:r w:rsidRPr="00FB7121">
        <w:rPr>
          <w:rFonts w:ascii="Times New Roman" w:hAnsi="Times New Roman"/>
          <w:sz w:val="22"/>
          <w:szCs w:val="22"/>
          <w:lang w:val="lv-LV"/>
        </w:rPr>
        <w:t>Kopā 4 kārtas pa 80mkm ar kopējo pārklājuma biezumu 320mkm.</w:t>
      </w:r>
    </w:p>
    <w:p w:rsidR="008A4F45" w:rsidRPr="00FB7121" w:rsidRDefault="00DA4561" w:rsidP="00FB7121">
      <w:pPr>
        <w:numPr>
          <w:ilvl w:val="0"/>
          <w:numId w:val="2"/>
        </w:numPr>
        <w:ind w:left="1077" w:hanging="357"/>
        <w:rPr>
          <w:rFonts w:ascii="Times New Roman" w:hAnsi="Times New Roman"/>
          <w:sz w:val="22"/>
          <w:szCs w:val="22"/>
          <w:lang w:val="lv-LV"/>
        </w:rPr>
      </w:pPr>
      <w:r w:rsidRPr="00FB7121">
        <w:rPr>
          <w:rFonts w:ascii="Times New Roman" w:hAnsi="Times New Roman"/>
          <w:sz w:val="22"/>
          <w:szCs w:val="22"/>
          <w:lang w:val="lv-LV"/>
        </w:rPr>
        <w:t>izlīdzinošā</w:t>
      </w:r>
      <w:r w:rsidR="008A4F45" w:rsidRPr="00FB7121">
        <w:rPr>
          <w:rFonts w:ascii="Times New Roman" w:hAnsi="Times New Roman"/>
          <w:sz w:val="22"/>
          <w:szCs w:val="22"/>
          <w:lang w:val="lv-LV"/>
        </w:rPr>
        <w:t xml:space="preserve">s kārtas </w:t>
      </w:r>
      <w:r w:rsidR="0054332B" w:rsidRPr="00FB7121">
        <w:rPr>
          <w:rFonts w:ascii="Times New Roman" w:hAnsi="Times New Roman"/>
          <w:sz w:val="22"/>
          <w:szCs w:val="22"/>
          <w:lang w:val="lv-LV"/>
        </w:rPr>
        <w:t>(„Confix” vai analogs)</w:t>
      </w:r>
      <w:r w:rsidR="008A4F45" w:rsidRPr="00FB7121">
        <w:rPr>
          <w:rFonts w:ascii="Times New Roman" w:hAnsi="Times New Roman"/>
          <w:sz w:val="22"/>
          <w:szCs w:val="22"/>
          <w:lang w:val="lv-LV"/>
        </w:rPr>
        <w:t xml:space="preserve"> uzklāšana uz dz.b</w:t>
      </w:r>
      <w:r w:rsidR="00FB7121">
        <w:rPr>
          <w:rFonts w:ascii="Times New Roman" w:hAnsi="Times New Roman"/>
          <w:sz w:val="22"/>
          <w:szCs w:val="22"/>
          <w:lang w:val="lv-LV"/>
        </w:rPr>
        <w:t>.</w:t>
      </w:r>
      <w:r w:rsidR="008A4F45" w:rsidRPr="00FB7121">
        <w:rPr>
          <w:rFonts w:ascii="Times New Roman" w:hAnsi="Times New Roman"/>
          <w:sz w:val="22"/>
          <w:szCs w:val="22"/>
          <w:lang w:val="lv-LV"/>
        </w:rPr>
        <w:t xml:space="preserve"> virsbūves virsmas;</w:t>
      </w:r>
    </w:p>
    <w:p w:rsidR="008A4F45" w:rsidRPr="00FB7121" w:rsidRDefault="004A4207" w:rsidP="00FB7121">
      <w:pPr>
        <w:numPr>
          <w:ilvl w:val="0"/>
          <w:numId w:val="2"/>
        </w:numPr>
        <w:ind w:left="1077" w:hanging="357"/>
        <w:rPr>
          <w:rFonts w:ascii="Times New Roman" w:hAnsi="Times New Roman"/>
          <w:sz w:val="22"/>
          <w:szCs w:val="22"/>
          <w:lang w:val="lv-LV"/>
        </w:rPr>
      </w:pPr>
      <w:r w:rsidRPr="00FB7121">
        <w:rPr>
          <w:rFonts w:ascii="Times New Roman" w:hAnsi="Times New Roman"/>
          <w:sz w:val="22"/>
          <w:szCs w:val="22"/>
          <w:lang w:val="lv-LV"/>
        </w:rPr>
        <w:t xml:space="preserve">aizsargājošās </w:t>
      </w:r>
      <w:r w:rsidR="008A4F45" w:rsidRPr="00FB7121">
        <w:rPr>
          <w:rFonts w:ascii="Times New Roman" w:hAnsi="Times New Roman"/>
          <w:sz w:val="22"/>
          <w:szCs w:val="22"/>
          <w:lang w:val="lv-LV"/>
        </w:rPr>
        <w:t xml:space="preserve">hidroizolācijas kārtas </w:t>
      </w:r>
      <w:r w:rsidR="0054332B" w:rsidRPr="00FB7121">
        <w:rPr>
          <w:rFonts w:ascii="Times New Roman" w:hAnsi="Times New Roman"/>
          <w:sz w:val="22"/>
          <w:szCs w:val="22"/>
          <w:lang w:val="lv-LV"/>
        </w:rPr>
        <w:t>(</w:t>
      </w:r>
      <w:r w:rsidR="008A4F45" w:rsidRPr="00FB7121">
        <w:rPr>
          <w:rFonts w:ascii="Times New Roman" w:hAnsi="Times New Roman"/>
          <w:sz w:val="22"/>
          <w:szCs w:val="22"/>
          <w:lang w:val="lv-LV"/>
        </w:rPr>
        <w:t>„I</w:t>
      </w:r>
      <w:r w:rsidR="0054332B" w:rsidRPr="00FB7121">
        <w:rPr>
          <w:rFonts w:ascii="Times New Roman" w:hAnsi="Times New Roman"/>
          <w:sz w:val="22"/>
          <w:szCs w:val="22"/>
          <w:lang w:val="lv-LV"/>
        </w:rPr>
        <w:t>drosilex Pronto” vai analogs)</w:t>
      </w:r>
      <w:r w:rsidR="008A4F45" w:rsidRPr="00FB7121">
        <w:rPr>
          <w:rFonts w:ascii="Times New Roman" w:hAnsi="Times New Roman"/>
          <w:sz w:val="22"/>
          <w:szCs w:val="22"/>
          <w:lang w:val="lv-LV"/>
        </w:rPr>
        <w:t xml:space="preserve"> uzklāšana uz dz.b</w:t>
      </w:r>
      <w:r w:rsidR="00FB7121">
        <w:rPr>
          <w:rFonts w:ascii="Times New Roman" w:hAnsi="Times New Roman"/>
          <w:sz w:val="22"/>
          <w:szCs w:val="22"/>
          <w:lang w:val="lv-LV"/>
        </w:rPr>
        <w:t>.</w:t>
      </w:r>
      <w:r w:rsidR="008A4F45" w:rsidRPr="00FB7121">
        <w:rPr>
          <w:rFonts w:ascii="Times New Roman" w:hAnsi="Times New Roman"/>
          <w:sz w:val="22"/>
          <w:szCs w:val="22"/>
          <w:lang w:val="lv-LV"/>
        </w:rPr>
        <w:t xml:space="preserve"> virsbūves virsmas.</w:t>
      </w:r>
    </w:p>
    <w:p w:rsidR="00FB7121" w:rsidRDefault="00FB7121" w:rsidP="00FB7121">
      <w:pPr>
        <w:tabs>
          <w:tab w:val="left" w:pos="709"/>
        </w:tabs>
        <w:rPr>
          <w:rFonts w:ascii="Times New Roman" w:hAnsi="Times New Roman"/>
          <w:b/>
          <w:lang w:val="lv-LV"/>
        </w:rPr>
      </w:pPr>
    </w:p>
    <w:p w:rsidR="00635FB2" w:rsidRPr="008C4CFB" w:rsidRDefault="0072574C" w:rsidP="00FB7121">
      <w:pPr>
        <w:tabs>
          <w:tab w:val="left" w:pos="709"/>
        </w:tabs>
        <w:rPr>
          <w:rFonts w:ascii="Times New Roman" w:hAnsi="Times New Roman"/>
          <w:b/>
          <w:lang w:val="lv-LV"/>
        </w:rPr>
      </w:pPr>
      <w:r>
        <w:rPr>
          <w:rFonts w:ascii="Times New Roman" w:hAnsi="Times New Roman"/>
          <w:b/>
          <w:lang w:val="lv-LV"/>
        </w:rPr>
        <w:t>5</w:t>
      </w:r>
      <w:r w:rsidR="00FB7121" w:rsidRPr="008C4CFB">
        <w:rPr>
          <w:rFonts w:ascii="Times New Roman" w:hAnsi="Times New Roman"/>
          <w:b/>
          <w:lang w:val="lv-LV"/>
        </w:rPr>
        <w:t xml:space="preserve">.3.4. </w:t>
      </w:r>
      <w:r w:rsidR="00635FB2" w:rsidRPr="008C4CFB">
        <w:rPr>
          <w:rFonts w:ascii="Times New Roman" w:hAnsi="Times New Roman"/>
          <w:b/>
          <w:lang w:val="lv-LV"/>
        </w:rPr>
        <w:t>Dz.b</w:t>
      </w:r>
      <w:r w:rsidR="00FB7121" w:rsidRPr="008C4CFB">
        <w:rPr>
          <w:rFonts w:ascii="Times New Roman" w:hAnsi="Times New Roman"/>
          <w:b/>
          <w:lang w:val="lv-LV"/>
        </w:rPr>
        <w:t>.</w:t>
      </w:r>
      <w:r w:rsidR="00635FB2" w:rsidRPr="008C4CFB">
        <w:rPr>
          <w:rFonts w:ascii="Times New Roman" w:hAnsi="Times New Roman"/>
          <w:b/>
          <w:lang w:val="lv-LV"/>
        </w:rPr>
        <w:t xml:space="preserve"> režģoga remonts</w:t>
      </w:r>
    </w:p>
    <w:p w:rsidR="00FB7121" w:rsidRPr="00FB7121" w:rsidRDefault="00FB7121" w:rsidP="00FB7121">
      <w:pPr>
        <w:shd w:val="clear" w:color="auto" w:fill="FFFFFF"/>
        <w:ind w:right="14"/>
        <w:jc w:val="both"/>
        <w:rPr>
          <w:rFonts w:ascii="Times New Roman" w:hAnsi="Times New Roman"/>
          <w:spacing w:val="-1"/>
          <w:sz w:val="22"/>
          <w:szCs w:val="22"/>
          <w:highlight w:val="cyan"/>
          <w:lang w:val="lv-LV"/>
        </w:rPr>
      </w:pPr>
    </w:p>
    <w:p w:rsidR="00635FB2" w:rsidRPr="00FB7121" w:rsidRDefault="00635FB2" w:rsidP="00FB7121">
      <w:pPr>
        <w:shd w:val="clear" w:color="auto" w:fill="FFFFFF"/>
        <w:ind w:right="14" w:firstLine="709"/>
        <w:jc w:val="both"/>
        <w:rPr>
          <w:rFonts w:ascii="Times New Roman" w:hAnsi="Times New Roman"/>
          <w:color w:val="FF0000"/>
          <w:spacing w:val="-1"/>
          <w:sz w:val="22"/>
          <w:szCs w:val="22"/>
          <w:lang w:val="lv-LV"/>
        </w:rPr>
      </w:pPr>
      <w:r w:rsidRPr="00FB7121">
        <w:rPr>
          <w:rFonts w:ascii="Times New Roman" w:hAnsi="Times New Roman"/>
          <w:spacing w:val="-1"/>
          <w:sz w:val="22"/>
          <w:szCs w:val="22"/>
          <w:lang w:val="lv-LV"/>
        </w:rPr>
        <w:t xml:space="preserve">Uz </w:t>
      </w:r>
      <w:r w:rsidR="00FB7121">
        <w:rPr>
          <w:rFonts w:ascii="Times New Roman" w:hAnsi="Times New Roman"/>
          <w:spacing w:val="-1"/>
          <w:sz w:val="22"/>
          <w:szCs w:val="22"/>
          <w:lang w:val="lv-LV"/>
        </w:rPr>
        <w:t>režģogu</w:t>
      </w:r>
      <w:r w:rsidR="00114A11" w:rsidRPr="00FB7121">
        <w:rPr>
          <w:rFonts w:ascii="Times New Roman" w:hAnsi="Times New Roman"/>
          <w:spacing w:val="-1"/>
          <w:sz w:val="22"/>
          <w:szCs w:val="22"/>
          <w:lang w:val="lv-LV"/>
        </w:rPr>
        <w:t xml:space="preserve"> </w:t>
      </w:r>
      <w:r w:rsidR="000C5404">
        <w:rPr>
          <w:rFonts w:ascii="Times New Roman" w:hAnsi="Times New Roman"/>
          <w:spacing w:val="-1"/>
          <w:sz w:val="22"/>
          <w:szCs w:val="22"/>
          <w:lang w:val="lv-LV"/>
        </w:rPr>
        <w:t xml:space="preserve">virsmām </w:t>
      </w:r>
      <w:r w:rsidR="00114A11" w:rsidRPr="00FB7121">
        <w:rPr>
          <w:rFonts w:ascii="Times New Roman" w:hAnsi="Times New Roman"/>
          <w:spacing w:val="-1"/>
          <w:sz w:val="22"/>
          <w:szCs w:val="22"/>
          <w:lang w:val="lv-LV"/>
        </w:rPr>
        <w:t>un T</w:t>
      </w:r>
      <w:r w:rsidR="00FB7121">
        <w:rPr>
          <w:rFonts w:ascii="Times New Roman" w:hAnsi="Times New Roman"/>
          <w:spacing w:val="-1"/>
          <w:sz w:val="22"/>
          <w:szCs w:val="22"/>
          <w:lang w:val="lv-LV"/>
        </w:rPr>
        <w:t>-</w:t>
      </w:r>
      <w:r w:rsidR="00114A11" w:rsidRPr="00FB7121">
        <w:rPr>
          <w:rFonts w:ascii="Times New Roman" w:hAnsi="Times New Roman"/>
          <w:spacing w:val="-1"/>
          <w:sz w:val="22"/>
          <w:szCs w:val="22"/>
          <w:lang w:val="lv-LV"/>
        </w:rPr>
        <w:t xml:space="preserve">veida siju klāja </w:t>
      </w:r>
      <w:r w:rsidR="000C5404">
        <w:rPr>
          <w:rFonts w:ascii="Times New Roman" w:hAnsi="Times New Roman"/>
          <w:spacing w:val="-1"/>
          <w:sz w:val="22"/>
          <w:szCs w:val="22"/>
          <w:lang w:val="lv-LV"/>
        </w:rPr>
        <w:t>apakšējās</w:t>
      </w:r>
      <w:r w:rsidRPr="00FB7121">
        <w:rPr>
          <w:rFonts w:ascii="Times New Roman" w:hAnsi="Times New Roman"/>
          <w:sz w:val="22"/>
          <w:szCs w:val="22"/>
          <w:lang w:val="lv-LV"/>
        </w:rPr>
        <w:t xml:space="preserve"> virsm</w:t>
      </w:r>
      <w:r w:rsidR="000C5404">
        <w:rPr>
          <w:rFonts w:ascii="Times New Roman" w:hAnsi="Times New Roman"/>
          <w:sz w:val="22"/>
          <w:szCs w:val="22"/>
          <w:lang w:val="lv-LV"/>
        </w:rPr>
        <w:t>as</w:t>
      </w:r>
      <w:r w:rsidRPr="00FB7121">
        <w:rPr>
          <w:rFonts w:ascii="Times New Roman" w:hAnsi="Times New Roman"/>
          <w:sz w:val="22"/>
          <w:szCs w:val="22"/>
          <w:lang w:val="lv-LV"/>
        </w:rPr>
        <w:t xml:space="preserve"> ir lokāli betona bojājumi ar armatūras atsegumiem</w:t>
      </w:r>
      <w:r w:rsidRPr="00FB7121">
        <w:rPr>
          <w:rFonts w:ascii="Times New Roman" w:hAnsi="Times New Roman"/>
          <w:spacing w:val="-1"/>
          <w:sz w:val="22"/>
          <w:szCs w:val="22"/>
          <w:lang w:val="lv-LV"/>
        </w:rPr>
        <w:t xml:space="preserve"> un koroziju.</w:t>
      </w:r>
    </w:p>
    <w:p w:rsidR="00FB7121" w:rsidRDefault="00FB7121" w:rsidP="00FB7121">
      <w:pPr>
        <w:rPr>
          <w:rFonts w:ascii="Times New Roman" w:hAnsi="Times New Roman"/>
          <w:b/>
          <w:sz w:val="22"/>
          <w:szCs w:val="22"/>
          <w:lang w:val="lv-LV"/>
        </w:rPr>
      </w:pPr>
    </w:p>
    <w:p w:rsidR="00635FB2" w:rsidRPr="00FB7121" w:rsidRDefault="00635FB2" w:rsidP="00FB7121">
      <w:pPr>
        <w:rPr>
          <w:rFonts w:ascii="Times New Roman" w:hAnsi="Times New Roman"/>
          <w:b/>
          <w:sz w:val="22"/>
          <w:szCs w:val="22"/>
          <w:lang w:val="lv-LV"/>
        </w:rPr>
      </w:pPr>
      <w:r w:rsidRPr="00FB7121">
        <w:rPr>
          <w:rFonts w:ascii="Times New Roman" w:hAnsi="Times New Roman"/>
          <w:b/>
          <w:sz w:val="22"/>
          <w:szCs w:val="22"/>
          <w:lang w:val="lv-LV"/>
        </w:rPr>
        <w:t>Tehniskais risinājums</w:t>
      </w:r>
    </w:p>
    <w:p w:rsidR="00635FB2" w:rsidRPr="00FB7121" w:rsidRDefault="000C5404" w:rsidP="00FB7121">
      <w:pPr>
        <w:shd w:val="clear" w:color="auto" w:fill="FFFFFF"/>
        <w:ind w:right="14" w:firstLine="709"/>
        <w:jc w:val="both"/>
        <w:rPr>
          <w:rFonts w:ascii="Times New Roman" w:hAnsi="Times New Roman"/>
          <w:spacing w:val="-1"/>
          <w:sz w:val="22"/>
          <w:szCs w:val="22"/>
          <w:lang w:val="lv-LV"/>
        </w:rPr>
      </w:pPr>
      <w:r>
        <w:rPr>
          <w:rFonts w:ascii="Times New Roman" w:hAnsi="Times New Roman"/>
          <w:spacing w:val="-1"/>
          <w:sz w:val="22"/>
          <w:szCs w:val="22"/>
          <w:lang w:val="lv-LV"/>
        </w:rPr>
        <w:t>B</w:t>
      </w:r>
      <w:r w:rsidR="008E4BD6" w:rsidRPr="00FB7121">
        <w:rPr>
          <w:rFonts w:ascii="Times New Roman" w:hAnsi="Times New Roman"/>
          <w:spacing w:val="-1"/>
          <w:sz w:val="22"/>
          <w:szCs w:val="22"/>
          <w:lang w:val="lv-LV"/>
        </w:rPr>
        <w:t>ojāto</w:t>
      </w:r>
      <w:r w:rsidR="00635FB2" w:rsidRPr="00FB7121">
        <w:rPr>
          <w:rFonts w:ascii="Times New Roman" w:hAnsi="Times New Roman"/>
          <w:spacing w:val="-1"/>
          <w:sz w:val="22"/>
          <w:szCs w:val="22"/>
          <w:lang w:val="lv-LV"/>
        </w:rPr>
        <w:t xml:space="preserve"> betona iecirkņu atjaunošanu nepieciešama veikt, kā galveno konstruktīvo materiālu izmantojot firmas „Mapei” vai analogus sastāvus.</w:t>
      </w:r>
    </w:p>
    <w:p w:rsidR="00635FB2" w:rsidRPr="00FB7121" w:rsidRDefault="00635FB2" w:rsidP="000C5404">
      <w:pPr>
        <w:shd w:val="clear" w:color="auto" w:fill="FFFFFF"/>
        <w:ind w:right="11" w:firstLine="709"/>
        <w:jc w:val="both"/>
        <w:rPr>
          <w:rFonts w:ascii="Times New Roman" w:hAnsi="Times New Roman"/>
          <w:spacing w:val="-1"/>
          <w:sz w:val="22"/>
          <w:szCs w:val="22"/>
          <w:lang w:val="lv-LV"/>
        </w:rPr>
      </w:pPr>
      <w:r w:rsidRPr="00FB7121">
        <w:rPr>
          <w:rFonts w:ascii="Times New Roman" w:hAnsi="Times New Roman"/>
          <w:spacing w:val="-1"/>
          <w:sz w:val="22"/>
          <w:szCs w:val="22"/>
          <w:lang w:val="lv-LV"/>
        </w:rPr>
        <w:t>Dz.b</w:t>
      </w:r>
      <w:r w:rsidR="000C5404">
        <w:rPr>
          <w:rFonts w:ascii="Times New Roman" w:hAnsi="Times New Roman"/>
          <w:spacing w:val="-1"/>
          <w:sz w:val="22"/>
          <w:szCs w:val="22"/>
          <w:lang w:val="lv-LV"/>
        </w:rPr>
        <w:t>.</w:t>
      </w:r>
      <w:r w:rsidRPr="00FB7121">
        <w:rPr>
          <w:rFonts w:ascii="Times New Roman" w:hAnsi="Times New Roman"/>
          <w:spacing w:val="-1"/>
          <w:sz w:val="22"/>
          <w:szCs w:val="22"/>
          <w:lang w:val="lv-LV"/>
        </w:rPr>
        <w:t xml:space="preserve"> </w:t>
      </w:r>
      <w:r w:rsidR="000C5404">
        <w:rPr>
          <w:rFonts w:ascii="Times New Roman" w:hAnsi="Times New Roman"/>
          <w:spacing w:val="-1"/>
          <w:sz w:val="22"/>
          <w:szCs w:val="22"/>
          <w:lang w:val="lv-LV"/>
        </w:rPr>
        <w:t>virsmu remonta</w:t>
      </w:r>
      <w:r w:rsidRPr="00FB7121">
        <w:rPr>
          <w:rFonts w:ascii="Times New Roman" w:hAnsi="Times New Roman"/>
          <w:spacing w:val="-1"/>
          <w:sz w:val="22"/>
          <w:szCs w:val="22"/>
          <w:lang w:val="lv-LV"/>
        </w:rPr>
        <w:t xml:space="preserve"> galven</w:t>
      </w:r>
      <w:r w:rsidR="000C5404">
        <w:rPr>
          <w:rFonts w:ascii="Times New Roman" w:hAnsi="Times New Roman"/>
          <w:spacing w:val="-1"/>
          <w:sz w:val="22"/>
          <w:szCs w:val="22"/>
          <w:lang w:val="lv-LV"/>
        </w:rPr>
        <w:t>o</w:t>
      </w:r>
      <w:r w:rsidRPr="00FB7121">
        <w:rPr>
          <w:rFonts w:ascii="Times New Roman" w:hAnsi="Times New Roman"/>
          <w:spacing w:val="-1"/>
          <w:sz w:val="22"/>
          <w:szCs w:val="22"/>
          <w:lang w:val="lv-LV"/>
        </w:rPr>
        <w:t xml:space="preserve"> darbu sastāvs:</w:t>
      </w:r>
    </w:p>
    <w:p w:rsidR="0054332B" w:rsidRPr="00FB7121" w:rsidRDefault="0054332B" w:rsidP="00FB7121">
      <w:pPr>
        <w:numPr>
          <w:ilvl w:val="0"/>
          <w:numId w:val="3"/>
        </w:numPr>
        <w:ind w:left="1077" w:hanging="357"/>
        <w:rPr>
          <w:rFonts w:ascii="Times New Roman" w:hAnsi="Times New Roman"/>
          <w:sz w:val="22"/>
          <w:szCs w:val="22"/>
          <w:lang w:val="lv-LV"/>
        </w:rPr>
      </w:pPr>
      <w:r w:rsidRPr="00FB7121">
        <w:rPr>
          <w:rFonts w:ascii="Times New Roman" w:hAnsi="Times New Roman"/>
          <w:sz w:val="22"/>
          <w:szCs w:val="22"/>
          <w:lang w:val="lv-LV"/>
        </w:rPr>
        <w:t>bojātā, irden</w:t>
      </w:r>
      <w:r w:rsidR="000C5404">
        <w:rPr>
          <w:rFonts w:ascii="Times New Roman" w:hAnsi="Times New Roman"/>
          <w:sz w:val="22"/>
          <w:szCs w:val="22"/>
          <w:lang w:val="lv-LV"/>
        </w:rPr>
        <w:t>ā</w:t>
      </w:r>
      <w:r w:rsidRPr="00FB7121">
        <w:rPr>
          <w:rFonts w:ascii="Times New Roman" w:hAnsi="Times New Roman"/>
          <w:sz w:val="22"/>
          <w:szCs w:val="22"/>
          <w:lang w:val="lv-LV"/>
        </w:rPr>
        <w:t xml:space="preserve"> betona </w:t>
      </w:r>
      <w:r w:rsidR="000C5404">
        <w:rPr>
          <w:rFonts w:ascii="Times New Roman" w:hAnsi="Times New Roman"/>
          <w:sz w:val="22"/>
          <w:szCs w:val="22"/>
          <w:lang w:val="lv-LV"/>
        </w:rPr>
        <w:t>noņemšana</w:t>
      </w:r>
      <w:r w:rsidRPr="00FB7121">
        <w:rPr>
          <w:rFonts w:ascii="Times New Roman" w:hAnsi="Times New Roman"/>
          <w:sz w:val="22"/>
          <w:szCs w:val="22"/>
          <w:lang w:val="lv-LV"/>
        </w:rPr>
        <w:t xml:space="preserve"> bojājumu vietās</w:t>
      </w:r>
      <w:r w:rsidRPr="00FB7121">
        <w:rPr>
          <w:rFonts w:ascii="Times New Roman" w:hAnsi="Times New Roman"/>
          <w:spacing w:val="-1"/>
          <w:sz w:val="22"/>
          <w:szCs w:val="22"/>
          <w:lang w:val="lv-LV"/>
        </w:rPr>
        <w:t>;</w:t>
      </w:r>
    </w:p>
    <w:p w:rsidR="0054332B" w:rsidRPr="00FB7121" w:rsidRDefault="0054332B" w:rsidP="00FB7121">
      <w:pPr>
        <w:numPr>
          <w:ilvl w:val="0"/>
          <w:numId w:val="3"/>
        </w:numPr>
        <w:rPr>
          <w:rFonts w:ascii="Times New Roman" w:hAnsi="Times New Roman"/>
          <w:sz w:val="22"/>
          <w:szCs w:val="22"/>
          <w:lang w:val="lv-LV"/>
        </w:rPr>
      </w:pPr>
      <w:r w:rsidRPr="00FB7121">
        <w:rPr>
          <w:rFonts w:ascii="Times New Roman" w:hAnsi="Times New Roman"/>
          <w:sz w:val="22"/>
          <w:szCs w:val="22"/>
          <w:lang w:val="lv-LV"/>
        </w:rPr>
        <w:t xml:space="preserve">betona virsmas </w:t>
      </w:r>
      <w:r w:rsidR="000C5404" w:rsidRPr="00FB7121">
        <w:rPr>
          <w:rFonts w:ascii="Times New Roman" w:hAnsi="Times New Roman"/>
          <w:sz w:val="22"/>
          <w:szCs w:val="22"/>
          <w:lang w:val="lv-LV"/>
        </w:rPr>
        <w:t xml:space="preserve">attīrīšana </w:t>
      </w:r>
      <w:r w:rsidR="000C5404">
        <w:rPr>
          <w:rFonts w:ascii="Times New Roman" w:hAnsi="Times New Roman"/>
          <w:sz w:val="22"/>
          <w:szCs w:val="22"/>
          <w:lang w:val="lv-LV"/>
        </w:rPr>
        <w:t xml:space="preserve">ar </w:t>
      </w:r>
      <w:r w:rsidRPr="00FB7121">
        <w:rPr>
          <w:rFonts w:ascii="Times New Roman" w:hAnsi="Times New Roman"/>
          <w:sz w:val="22"/>
          <w:szCs w:val="22"/>
          <w:lang w:val="lv-LV"/>
        </w:rPr>
        <w:t>smilš</w:t>
      </w:r>
      <w:r w:rsidR="000C5404">
        <w:rPr>
          <w:rFonts w:ascii="Times New Roman" w:hAnsi="Times New Roman"/>
          <w:sz w:val="22"/>
          <w:szCs w:val="22"/>
          <w:lang w:val="lv-LV"/>
        </w:rPr>
        <w:t xml:space="preserve">u </w:t>
      </w:r>
      <w:r w:rsidRPr="00FB7121">
        <w:rPr>
          <w:rFonts w:ascii="Times New Roman" w:hAnsi="Times New Roman"/>
          <w:sz w:val="22"/>
          <w:szCs w:val="22"/>
          <w:lang w:val="lv-LV"/>
        </w:rPr>
        <w:t>strūkl</w:t>
      </w:r>
      <w:r w:rsidR="000C5404">
        <w:rPr>
          <w:rFonts w:ascii="Times New Roman" w:hAnsi="Times New Roman"/>
          <w:sz w:val="22"/>
          <w:szCs w:val="22"/>
          <w:lang w:val="lv-LV"/>
        </w:rPr>
        <w:t>u</w:t>
      </w:r>
      <w:r w:rsidRPr="00FB7121">
        <w:rPr>
          <w:rFonts w:ascii="Times New Roman" w:hAnsi="Times New Roman"/>
          <w:sz w:val="22"/>
          <w:szCs w:val="22"/>
          <w:lang w:val="lv-LV"/>
        </w:rPr>
        <w:t>;</w:t>
      </w:r>
    </w:p>
    <w:p w:rsidR="0054332B" w:rsidRPr="00FB7121" w:rsidRDefault="0054332B" w:rsidP="00FB7121">
      <w:pPr>
        <w:numPr>
          <w:ilvl w:val="0"/>
          <w:numId w:val="3"/>
        </w:numPr>
        <w:ind w:left="1077" w:hanging="357"/>
        <w:rPr>
          <w:rFonts w:ascii="Times New Roman" w:hAnsi="Times New Roman"/>
          <w:sz w:val="22"/>
          <w:szCs w:val="22"/>
          <w:lang w:val="lv-LV"/>
        </w:rPr>
      </w:pPr>
      <w:r w:rsidRPr="00FB7121">
        <w:rPr>
          <w:rFonts w:ascii="Times New Roman" w:hAnsi="Times New Roman"/>
          <w:sz w:val="22"/>
          <w:szCs w:val="22"/>
          <w:lang w:val="lv-LV"/>
        </w:rPr>
        <w:t xml:space="preserve">armatūras </w:t>
      </w:r>
      <w:r w:rsidR="000C5404" w:rsidRPr="00FB7121">
        <w:rPr>
          <w:rFonts w:ascii="Times New Roman" w:hAnsi="Times New Roman"/>
          <w:sz w:val="22"/>
          <w:szCs w:val="22"/>
          <w:lang w:val="lv-LV"/>
        </w:rPr>
        <w:t xml:space="preserve">attīrīšana </w:t>
      </w:r>
      <w:r w:rsidR="000C5404">
        <w:rPr>
          <w:rFonts w:ascii="Times New Roman" w:hAnsi="Times New Roman"/>
          <w:sz w:val="22"/>
          <w:szCs w:val="22"/>
          <w:lang w:val="lv-LV"/>
        </w:rPr>
        <w:t xml:space="preserve">ar </w:t>
      </w:r>
      <w:r w:rsidRPr="00FB7121">
        <w:rPr>
          <w:rFonts w:ascii="Times New Roman" w:hAnsi="Times New Roman"/>
          <w:sz w:val="22"/>
          <w:szCs w:val="22"/>
          <w:lang w:val="lv-LV"/>
        </w:rPr>
        <w:t>smilš</w:t>
      </w:r>
      <w:r w:rsidR="000C5404">
        <w:rPr>
          <w:rFonts w:ascii="Times New Roman" w:hAnsi="Times New Roman"/>
          <w:sz w:val="22"/>
          <w:szCs w:val="22"/>
          <w:lang w:val="lv-LV"/>
        </w:rPr>
        <w:t xml:space="preserve">u </w:t>
      </w:r>
      <w:r w:rsidRPr="00FB7121">
        <w:rPr>
          <w:rFonts w:ascii="Times New Roman" w:hAnsi="Times New Roman"/>
          <w:sz w:val="22"/>
          <w:szCs w:val="22"/>
          <w:lang w:val="lv-LV"/>
        </w:rPr>
        <w:t>strūkl</w:t>
      </w:r>
      <w:r w:rsidR="000C5404">
        <w:rPr>
          <w:rFonts w:ascii="Times New Roman" w:hAnsi="Times New Roman"/>
          <w:sz w:val="22"/>
          <w:szCs w:val="22"/>
          <w:lang w:val="lv-LV"/>
        </w:rPr>
        <w:t>u</w:t>
      </w:r>
      <w:r w:rsidRPr="00FB7121">
        <w:rPr>
          <w:rFonts w:ascii="Times New Roman" w:hAnsi="Times New Roman"/>
          <w:sz w:val="22"/>
          <w:szCs w:val="22"/>
          <w:lang w:val="lv-LV"/>
        </w:rPr>
        <w:t xml:space="preserve"> līdz pakāpei Sа 2 </w:t>
      </w:r>
      <w:r w:rsidRPr="00FB7121">
        <w:rPr>
          <w:rFonts w:ascii="Times New Roman" w:hAnsi="Times New Roman"/>
          <w:iCs/>
          <w:sz w:val="22"/>
          <w:szCs w:val="22"/>
          <w:lang w:val="lv-LV"/>
        </w:rPr>
        <w:t>½;</w:t>
      </w:r>
    </w:p>
    <w:p w:rsidR="0054332B" w:rsidRPr="00FB7121" w:rsidRDefault="0054332B" w:rsidP="00FB7121">
      <w:pPr>
        <w:numPr>
          <w:ilvl w:val="0"/>
          <w:numId w:val="3"/>
        </w:numPr>
        <w:ind w:left="1077" w:hanging="357"/>
        <w:rPr>
          <w:rFonts w:ascii="Times New Roman" w:hAnsi="Times New Roman"/>
          <w:sz w:val="22"/>
          <w:szCs w:val="22"/>
          <w:lang w:val="lv-LV"/>
        </w:rPr>
      </w:pPr>
      <w:r w:rsidRPr="00FB7121">
        <w:rPr>
          <w:rFonts w:ascii="Times New Roman" w:hAnsi="Times New Roman"/>
          <w:sz w:val="22"/>
          <w:szCs w:val="22"/>
          <w:lang w:val="lv-LV"/>
        </w:rPr>
        <w:t>pretkorozijas pārklājuma („</w:t>
      </w:r>
      <w:r w:rsidRPr="00FB7121">
        <w:rPr>
          <w:rFonts w:ascii="Times New Roman" w:hAnsi="Times New Roman"/>
          <w:spacing w:val="-1"/>
          <w:sz w:val="22"/>
          <w:szCs w:val="22"/>
          <w:lang w:val="lv-LV"/>
        </w:rPr>
        <w:t>Mapefer 1K” vai analogs</w:t>
      </w:r>
      <w:r w:rsidRPr="00FB7121">
        <w:rPr>
          <w:rFonts w:ascii="Times New Roman" w:hAnsi="Times New Roman"/>
          <w:sz w:val="22"/>
          <w:szCs w:val="22"/>
          <w:lang w:val="lv-LV"/>
        </w:rPr>
        <w:t xml:space="preserve">) uzklāšana armatūrai; </w:t>
      </w:r>
    </w:p>
    <w:p w:rsidR="003C368B" w:rsidRPr="00FB7121" w:rsidRDefault="003C368B" w:rsidP="00FB7121">
      <w:pPr>
        <w:numPr>
          <w:ilvl w:val="0"/>
          <w:numId w:val="3"/>
        </w:numPr>
        <w:ind w:left="1077" w:hanging="357"/>
        <w:rPr>
          <w:rFonts w:ascii="Times New Roman" w:hAnsi="Times New Roman"/>
          <w:sz w:val="22"/>
          <w:szCs w:val="22"/>
          <w:lang w:val="lv-LV"/>
        </w:rPr>
      </w:pPr>
      <w:r w:rsidRPr="00FB7121">
        <w:rPr>
          <w:rFonts w:ascii="Times New Roman" w:hAnsi="Times New Roman"/>
          <w:sz w:val="22"/>
          <w:szCs w:val="22"/>
          <w:lang w:val="lv-LV"/>
        </w:rPr>
        <w:t xml:space="preserve">adhēzijas </w:t>
      </w:r>
      <w:r w:rsidR="00482888" w:rsidRPr="00FB7121">
        <w:rPr>
          <w:rFonts w:ascii="Times New Roman" w:hAnsi="Times New Roman"/>
          <w:sz w:val="22"/>
          <w:szCs w:val="22"/>
          <w:lang w:val="lv-LV"/>
        </w:rPr>
        <w:t xml:space="preserve">gruntējuma </w:t>
      </w:r>
      <w:r w:rsidR="00F15C2B" w:rsidRPr="00FB7121">
        <w:rPr>
          <w:rFonts w:ascii="Times New Roman" w:hAnsi="Times New Roman"/>
          <w:sz w:val="22"/>
          <w:szCs w:val="22"/>
          <w:lang w:val="lv-LV"/>
        </w:rPr>
        <w:t>(</w:t>
      </w:r>
      <w:r w:rsidR="00482888" w:rsidRPr="00FB7121">
        <w:rPr>
          <w:rFonts w:ascii="Times New Roman" w:hAnsi="Times New Roman"/>
          <w:sz w:val="22"/>
          <w:szCs w:val="22"/>
          <w:lang w:val="lv-LV"/>
        </w:rPr>
        <w:t xml:space="preserve">„Redist” </w:t>
      </w:r>
      <w:r w:rsidR="00EB5E58" w:rsidRPr="00FB7121">
        <w:rPr>
          <w:rFonts w:ascii="Times New Roman" w:hAnsi="Times New Roman"/>
          <w:sz w:val="22"/>
          <w:szCs w:val="22"/>
          <w:lang w:val="lv-LV"/>
        </w:rPr>
        <w:t>vai analog</w:t>
      </w:r>
      <w:r w:rsidR="00F15C2B" w:rsidRPr="00FB7121">
        <w:rPr>
          <w:rFonts w:ascii="Times New Roman" w:hAnsi="Times New Roman"/>
          <w:sz w:val="22"/>
          <w:szCs w:val="22"/>
          <w:lang w:val="lv-LV"/>
        </w:rPr>
        <w:t>s)</w:t>
      </w:r>
      <w:r w:rsidR="00EB5E58" w:rsidRPr="00FB7121">
        <w:rPr>
          <w:rFonts w:ascii="Times New Roman" w:hAnsi="Times New Roman"/>
          <w:sz w:val="22"/>
          <w:szCs w:val="22"/>
          <w:lang w:val="lv-LV"/>
        </w:rPr>
        <w:t xml:space="preserve"> </w:t>
      </w:r>
      <w:r w:rsidRPr="00FB7121">
        <w:rPr>
          <w:rFonts w:ascii="Times New Roman" w:hAnsi="Times New Roman"/>
          <w:sz w:val="22"/>
          <w:szCs w:val="22"/>
          <w:lang w:val="lv-LV"/>
        </w:rPr>
        <w:t>uzklāšana;</w:t>
      </w:r>
    </w:p>
    <w:p w:rsidR="005E1CFF" w:rsidRPr="00FB7121" w:rsidRDefault="00635FB2" w:rsidP="00FB7121">
      <w:pPr>
        <w:numPr>
          <w:ilvl w:val="0"/>
          <w:numId w:val="3"/>
        </w:numPr>
        <w:ind w:left="1077" w:hanging="357"/>
        <w:rPr>
          <w:rFonts w:ascii="Times New Roman" w:hAnsi="Times New Roman"/>
          <w:sz w:val="22"/>
          <w:szCs w:val="22"/>
          <w:lang w:val="lv-LV"/>
        </w:rPr>
      </w:pPr>
      <w:r w:rsidRPr="00FB7121">
        <w:rPr>
          <w:rFonts w:ascii="Times New Roman" w:hAnsi="Times New Roman"/>
          <w:sz w:val="22"/>
          <w:szCs w:val="22"/>
          <w:lang w:val="lv-LV"/>
        </w:rPr>
        <w:t>izlīdzinoš</w:t>
      </w:r>
      <w:r w:rsidR="00DA4561" w:rsidRPr="00FB7121">
        <w:rPr>
          <w:rFonts w:ascii="Times New Roman" w:hAnsi="Times New Roman"/>
          <w:sz w:val="22"/>
          <w:szCs w:val="22"/>
          <w:lang w:val="lv-LV"/>
        </w:rPr>
        <w:t>ā</w:t>
      </w:r>
      <w:r w:rsidRPr="00FB7121">
        <w:rPr>
          <w:rFonts w:ascii="Times New Roman" w:hAnsi="Times New Roman"/>
          <w:sz w:val="22"/>
          <w:szCs w:val="22"/>
          <w:lang w:val="lv-LV"/>
        </w:rPr>
        <w:t xml:space="preserve">s kārtas </w:t>
      </w:r>
      <w:r w:rsidR="00F15C2B" w:rsidRPr="00FB7121">
        <w:rPr>
          <w:rFonts w:ascii="Times New Roman" w:hAnsi="Times New Roman"/>
          <w:sz w:val="22"/>
          <w:szCs w:val="22"/>
          <w:lang w:val="lv-LV"/>
        </w:rPr>
        <w:t>(</w:t>
      </w:r>
      <w:r w:rsidRPr="00FB7121">
        <w:rPr>
          <w:rFonts w:ascii="Times New Roman" w:hAnsi="Times New Roman"/>
          <w:sz w:val="22"/>
          <w:szCs w:val="22"/>
          <w:lang w:val="lv-LV"/>
        </w:rPr>
        <w:t>„Confix” vai analog</w:t>
      </w:r>
      <w:r w:rsidR="00F15C2B" w:rsidRPr="00FB7121">
        <w:rPr>
          <w:rFonts w:ascii="Times New Roman" w:hAnsi="Times New Roman"/>
          <w:sz w:val="22"/>
          <w:szCs w:val="22"/>
          <w:lang w:val="lv-LV"/>
        </w:rPr>
        <w:t>s)</w:t>
      </w:r>
      <w:r w:rsidRPr="00FB7121">
        <w:rPr>
          <w:rFonts w:ascii="Times New Roman" w:hAnsi="Times New Roman"/>
          <w:sz w:val="22"/>
          <w:szCs w:val="22"/>
          <w:lang w:val="lv-LV"/>
        </w:rPr>
        <w:t xml:space="preserve"> uzklāšana uz dz.b</w:t>
      </w:r>
      <w:r w:rsidR="000C5404">
        <w:rPr>
          <w:rFonts w:ascii="Times New Roman" w:hAnsi="Times New Roman"/>
          <w:sz w:val="22"/>
          <w:szCs w:val="22"/>
          <w:lang w:val="lv-LV"/>
        </w:rPr>
        <w:t>.</w:t>
      </w:r>
      <w:r w:rsidRPr="00FB7121">
        <w:rPr>
          <w:rFonts w:ascii="Times New Roman" w:hAnsi="Times New Roman"/>
          <w:sz w:val="22"/>
          <w:szCs w:val="22"/>
          <w:lang w:val="lv-LV"/>
        </w:rPr>
        <w:t xml:space="preserve"> virsmas;</w:t>
      </w:r>
    </w:p>
    <w:p w:rsidR="00635FB2" w:rsidRPr="00FB7121" w:rsidRDefault="007E1E7E" w:rsidP="00FB7121">
      <w:pPr>
        <w:numPr>
          <w:ilvl w:val="0"/>
          <w:numId w:val="3"/>
        </w:numPr>
        <w:ind w:left="1077" w:hanging="357"/>
        <w:rPr>
          <w:rFonts w:ascii="Times New Roman" w:hAnsi="Times New Roman"/>
          <w:sz w:val="22"/>
          <w:szCs w:val="22"/>
          <w:lang w:val="lv-LV"/>
        </w:rPr>
      </w:pPr>
      <w:r w:rsidRPr="00FB7121">
        <w:rPr>
          <w:rFonts w:ascii="Times New Roman" w:hAnsi="Times New Roman"/>
          <w:sz w:val="22"/>
          <w:szCs w:val="22"/>
          <w:lang w:val="lv-LV"/>
        </w:rPr>
        <w:t xml:space="preserve">aizsargājošās </w:t>
      </w:r>
      <w:r w:rsidR="00635FB2" w:rsidRPr="00FB7121">
        <w:rPr>
          <w:rFonts w:ascii="Times New Roman" w:hAnsi="Times New Roman"/>
          <w:sz w:val="22"/>
          <w:szCs w:val="22"/>
          <w:lang w:val="lv-LV"/>
        </w:rPr>
        <w:t xml:space="preserve">hidroizolācijas kārtas </w:t>
      </w:r>
      <w:r w:rsidR="00F15C2B" w:rsidRPr="00FB7121">
        <w:rPr>
          <w:rFonts w:ascii="Times New Roman" w:hAnsi="Times New Roman"/>
          <w:sz w:val="22"/>
          <w:szCs w:val="22"/>
          <w:lang w:val="lv-LV"/>
        </w:rPr>
        <w:t>(„Idrosilex Pronto” vai analogs)</w:t>
      </w:r>
      <w:r w:rsidR="00635FB2" w:rsidRPr="00FB7121">
        <w:rPr>
          <w:rFonts w:ascii="Times New Roman" w:hAnsi="Times New Roman"/>
          <w:sz w:val="22"/>
          <w:szCs w:val="22"/>
          <w:lang w:val="lv-LV"/>
        </w:rPr>
        <w:t xml:space="preserve"> uzklāšana uz dz.b</w:t>
      </w:r>
      <w:r w:rsidR="000C5404">
        <w:rPr>
          <w:rFonts w:ascii="Times New Roman" w:hAnsi="Times New Roman"/>
          <w:sz w:val="22"/>
          <w:szCs w:val="22"/>
          <w:lang w:val="lv-LV"/>
        </w:rPr>
        <w:t>.</w:t>
      </w:r>
      <w:r w:rsidR="00635FB2" w:rsidRPr="00FB7121">
        <w:rPr>
          <w:rFonts w:ascii="Times New Roman" w:hAnsi="Times New Roman"/>
          <w:sz w:val="22"/>
          <w:szCs w:val="22"/>
          <w:lang w:val="lv-LV"/>
        </w:rPr>
        <w:t xml:space="preserve"> virsmas.</w:t>
      </w:r>
    </w:p>
    <w:p w:rsidR="00706A5B" w:rsidRDefault="00706A5B" w:rsidP="00706A5B">
      <w:pPr>
        <w:rPr>
          <w:rFonts w:ascii="Times New Roman" w:hAnsi="Times New Roman"/>
          <w:b/>
          <w:sz w:val="22"/>
          <w:szCs w:val="22"/>
          <w:lang w:val="lv-LV"/>
        </w:rPr>
      </w:pPr>
    </w:p>
    <w:p w:rsidR="009F367D" w:rsidRPr="008C4CFB" w:rsidRDefault="0072574C" w:rsidP="00706A5B">
      <w:pPr>
        <w:rPr>
          <w:rFonts w:ascii="Times New Roman" w:hAnsi="Times New Roman"/>
          <w:b/>
          <w:lang w:val="lv-LV"/>
        </w:rPr>
      </w:pPr>
      <w:r>
        <w:rPr>
          <w:rFonts w:ascii="Times New Roman" w:hAnsi="Times New Roman"/>
          <w:b/>
          <w:lang w:val="lv-LV"/>
        </w:rPr>
        <w:t>5</w:t>
      </w:r>
      <w:r w:rsidR="00706A5B" w:rsidRPr="008C4CFB">
        <w:rPr>
          <w:rFonts w:ascii="Times New Roman" w:hAnsi="Times New Roman"/>
          <w:b/>
          <w:lang w:val="lv-LV"/>
        </w:rPr>
        <w:t xml:space="preserve">.3.5. </w:t>
      </w:r>
      <w:r w:rsidR="00AA5B2F" w:rsidRPr="008C4CFB">
        <w:rPr>
          <w:rFonts w:ascii="Times New Roman" w:hAnsi="Times New Roman"/>
          <w:b/>
          <w:lang w:val="lv-LV"/>
        </w:rPr>
        <w:t>P</w:t>
      </w:r>
      <w:r w:rsidR="008A4F45" w:rsidRPr="008C4CFB">
        <w:rPr>
          <w:rFonts w:ascii="Times New Roman" w:hAnsi="Times New Roman"/>
          <w:b/>
          <w:lang w:val="lv-LV"/>
        </w:rPr>
        <w:t>ālis Nr.2</w:t>
      </w:r>
    </w:p>
    <w:p w:rsidR="00706A5B" w:rsidRDefault="00706A5B" w:rsidP="00706A5B">
      <w:pPr>
        <w:tabs>
          <w:tab w:val="left" w:pos="851"/>
        </w:tabs>
        <w:rPr>
          <w:rFonts w:ascii="Times New Roman" w:hAnsi="Times New Roman"/>
          <w:b/>
          <w:sz w:val="22"/>
          <w:szCs w:val="22"/>
          <w:lang w:val="lv-LV"/>
        </w:rPr>
      </w:pPr>
    </w:p>
    <w:p w:rsidR="00115817" w:rsidRPr="008C4CFB" w:rsidRDefault="0072574C" w:rsidP="00706A5B">
      <w:pPr>
        <w:tabs>
          <w:tab w:val="left" w:pos="851"/>
        </w:tabs>
        <w:rPr>
          <w:rFonts w:ascii="Times New Roman" w:hAnsi="Times New Roman"/>
          <w:b/>
          <w:lang w:val="lv-LV"/>
        </w:rPr>
      </w:pPr>
      <w:r>
        <w:rPr>
          <w:rFonts w:ascii="Times New Roman" w:hAnsi="Times New Roman"/>
          <w:b/>
          <w:lang w:val="lv-LV"/>
        </w:rPr>
        <w:t>5</w:t>
      </w:r>
      <w:r w:rsidR="00706A5B" w:rsidRPr="008C4CFB">
        <w:rPr>
          <w:rFonts w:ascii="Times New Roman" w:hAnsi="Times New Roman"/>
          <w:b/>
          <w:lang w:val="lv-LV"/>
        </w:rPr>
        <w:t xml:space="preserve">.3.5.1. </w:t>
      </w:r>
      <w:r w:rsidR="00BD1C30" w:rsidRPr="008C4CFB">
        <w:rPr>
          <w:rFonts w:ascii="Times New Roman" w:hAnsi="Times New Roman"/>
          <w:b/>
          <w:lang w:val="lv-LV"/>
        </w:rPr>
        <w:t>Dz.b.</w:t>
      </w:r>
      <w:r w:rsidR="00115817" w:rsidRPr="008C4CFB">
        <w:rPr>
          <w:rFonts w:ascii="Times New Roman" w:hAnsi="Times New Roman"/>
          <w:b/>
          <w:lang w:val="lv-LV"/>
        </w:rPr>
        <w:t xml:space="preserve"> čaulpāļa Ø 1600mm </w:t>
      </w:r>
      <w:r w:rsidR="00CF06DE" w:rsidRPr="008C4CFB">
        <w:rPr>
          <w:rFonts w:ascii="Times New Roman" w:hAnsi="Times New Roman"/>
          <w:b/>
          <w:lang w:val="lv-LV"/>
        </w:rPr>
        <w:t>nestspējas atjaunošana</w:t>
      </w:r>
      <w:r w:rsidR="00DC2686" w:rsidRPr="008C4CFB">
        <w:rPr>
          <w:rFonts w:ascii="Times New Roman" w:hAnsi="Times New Roman"/>
          <w:b/>
          <w:lang w:val="lv-LV"/>
        </w:rPr>
        <w:t xml:space="preserve"> (</w:t>
      </w:r>
      <w:r w:rsidR="00706A5B" w:rsidRPr="008C4CFB">
        <w:rPr>
          <w:rFonts w:ascii="Times New Roman" w:hAnsi="Times New Roman"/>
          <w:b/>
          <w:lang w:val="lv-LV"/>
        </w:rPr>
        <w:t>no</w:t>
      </w:r>
      <w:r w:rsidR="00DC2686" w:rsidRPr="008C4CFB">
        <w:rPr>
          <w:rFonts w:ascii="Times New Roman" w:hAnsi="Times New Roman"/>
          <w:b/>
          <w:lang w:val="lv-LV"/>
        </w:rPr>
        <w:t xml:space="preserve"> hermokameras vai </w:t>
      </w:r>
      <w:r w:rsidR="00706A5B" w:rsidRPr="008C4CFB">
        <w:rPr>
          <w:rFonts w:ascii="Times New Roman" w:hAnsi="Times New Roman"/>
          <w:b/>
          <w:lang w:val="lv-LV"/>
        </w:rPr>
        <w:t xml:space="preserve">ar </w:t>
      </w:r>
      <w:r w:rsidR="00DC2686" w:rsidRPr="008C4CFB">
        <w:rPr>
          <w:rFonts w:ascii="Times New Roman" w:hAnsi="Times New Roman"/>
          <w:b/>
          <w:lang w:val="lv-LV"/>
        </w:rPr>
        <w:t>ūdenslīdēj</w:t>
      </w:r>
      <w:r w:rsidR="00706A5B" w:rsidRPr="008C4CFB">
        <w:rPr>
          <w:rFonts w:ascii="Times New Roman" w:hAnsi="Times New Roman"/>
          <w:b/>
          <w:lang w:val="lv-LV"/>
        </w:rPr>
        <w:t>iem</w:t>
      </w:r>
      <w:r w:rsidR="00DC2686" w:rsidRPr="008C4CFB">
        <w:rPr>
          <w:rFonts w:ascii="Times New Roman" w:hAnsi="Times New Roman"/>
          <w:b/>
          <w:lang w:val="lv-LV"/>
        </w:rPr>
        <w:t>)</w:t>
      </w:r>
    </w:p>
    <w:p w:rsidR="00706A5B" w:rsidRDefault="00706A5B" w:rsidP="00706A5B">
      <w:pPr>
        <w:tabs>
          <w:tab w:val="left" w:pos="709"/>
        </w:tabs>
        <w:rPr>
          <w:rFonts w:ascii="Times New Roman" w:hAnsi="Times New Roman"/>
          <w:sz w:val="22"/>
          <w:szCs w:val="22"/>
          <w:lang w:val="lv-LV"/>
        </w:rPr>
      </w:pPr>
    </w:p>
    <w:p w:rsidR="00115817" w:rsidRDefault="00706A5B" w:rsidP="00706A5B">
      <w:pPr>
        <w:tabs>
          <w:tab w:val="left" w:pos="709"/>
        </w:tabs>
        <w:rPr>
          <w:rFonts w:ascii="Times New Roman" w:hAnsi="Times New Roman"/>
          <w:sz w:val="22"/>
          <w:szCs w:val="22"/>
          <w:lang w:val="lv-LV"/>
        </w:rPr>
      </w:pPr>
      <w:r>
        <w:rPr>
          <w:rFonts w:ascii="Times New Roman" w:hAnsi="Times New Roman"/>
          <w:sz w:val="22"/>
          <w:szCs w:val="22"/>
          <w:lang w:val="lv-LV"/>
        </w:rPr>
        <w:tab/>
      </w:r>
      <w:r w:rsidR="005F1CD8" w:rsidRPr="00706A5B">
        <w:rPr>
          <w:rFonts w:ascii="Times New Roman" w:hAnsi="Times New Roman"/>
          <w:sz w:val="22"/>
          <w:szCs w:val="22"/>
          <w:lang w:val="lv-LV"/>
        </w:rPr>
        <w:t>P</w:t>
      </w:r>
      <w:r w:rsidR="00115817" w:rsidRPr="00706A5B">
        <w:rPr>
          <w:rFonts w:ascii="Times New Roman" w:hAnsi="Times New Roman"/>
          <w:sz w:val="22"/>
          <w:szCs w:val="22"/>
          <w:lang w:val="lv-LV"/>
        </w:rPr>
        <w:t xml:space="preserve">āļa Nr.2 pāļu pamatnes </w:t>
      </w:r>
      <w:r w:rsidR="00AA0760" w:rsidRPr="00706A5B">
        <w:rPr>
          <w:rFonts w:ascii="Times New Roman" w:hAnsi="Times New Roman"/>
          <w:sz w:val="22"/>
          <w:szCs w:val="22"/>
          <w:lang w:val="lv-LV"/>
        </w:rPr>
        <w:t>dz.b</w:t>
      </w:r>
      <w:r w:rsidR="0047097C">
        <w:rPr>
          <w:rFonts w:ascii="Times New Roman" w:hAnsi="Times New Roman"/>
          <w:sz w:val="22"/>
          <w:szCs w:val="22"/>
          <w:lang w:val="lv-LV"/>
        </w:rPr>
        <w:t>.</w:t>
      </w:r>
      <w:r w:rsidR="00AA0760" w:rsidRPr="00706A5B">
        <w:rPr>
          <w:rFonts w:ascii="Times New Roman" w:hAnsi="Times New Roman"/>
          <w:sz w:val="22"/>
          <w:szCs w:val="22"/>
          <w:lang w:val="lv-LV"/>
        </w:rPr>
        <w:t xml:space="preserve"> </w:t>
      </w:r>
      <w:r w:rsidR="00115817" w:rsidRPr="00706A5B">
        <w:rPr>
          <w:rFonts w:ascii="Times New Roman" w:hAnsi="Times New Roman"/>
          <w:sz w:val="22"/>
          <w:szCs w:val="22"/>
          <w:lang w:val="lv-LV"/>
        </w:rPr>
        <w:t>čaulpālim Nr.9 konstatēti bojājumi</w:t>
      </w:r>
      <w:r w:rsidR="0047097C">
        <w:rPr>
          <w:rFonts w:ascii="Times New Roman" w:hAnsi="Times New Roman"/>
          <w:sz w:val="22"/>
          <w:szCs w:val="22"/>
          <w:lang w:val="lv-LV"/>
        </w:rPr>
        <w:t>, kuri būtiski ietekmē pāļa nestspēju (3.tipa bojājumi pēc apsekošanas atskaites)</w:t>
      </w:r>
      <w:r w:rsidR="00115817" w:rsidRPr="00706A5B">
        <w:rPr>
          <w:rFonts w:ascii="Times New Roman" w:hAnsi="Times New Roman"/>
          <w:sz w:val="22"/>
          <w:szCs w:val="22"/>
          <w:lang w:val="lv-LV"/>
        </w:rPr>
        <w:t>.</w:t>
      </w:r>
    </w:p>
    <w:p w:rsidR="00706A5B" w:rsidRDefault="00706A5B" w:rsidP="00706A5B">
      <w:pPr>
        <w:tabs>
          <w:tab w:val="left" w:pos="709"/>
        </w:tabs>
        <w:rPr>
          <w:rFonts w:ascii="Times New Roman" w:hAnsi="Times New Roman"/>
          <w:sz w:val="22"/>
          <w:szCs w:val="22"/>
          <w:lang w:val="lv-LV"/>
        </w:rPr>
      </w:pPr>
    </w:p>
    <w:p w:rsidR="0072574C" w:rsidRDefault="0072574C" w:rsidP="00706A5B">
      <w:pPr>
        <w:tabs>
          <w:tab w:val="left" w:pos="709"/>
        </w:tabs>
        <w:rPr>
          <w:rFonts w:ascii="Times New Roman" w:hAnsi="Times New Roman"/>
          <w:sz w:val="22"/>
          <w:szCs w:val="22"/>
          <w:lang w:val="lv-LV"/>
        </w:rPr>
      </w:pPr>
    </w:p>
    <w:p w:rsidR="00AF3466" w:rsidRPr="00706A5B" w:rsidRDefault="00AF3466" w:rsidP="00706A5B">
      <w:pPr>
        <w:tabs>
          <w:tab w:val="left" w:pos="709"/>
        </w:tabs>
        <w:rPr>
          <w:rFonts w:ascii="Times New Roman" w:hAnsi="Times New Roman"/>
          <w:sz w:val="22"/>
          <w:szCs w:val="22"/>
          <w:lang w:val="lv-LV"/>
        </w:rPr>
      </w:pPr>
    </w:p>
    <w:p w:rsidR="00115817" w:rsidRPr="00706A5B" w:rsidRDefault="00115817" w:rsidP="00706A5B">
      <w:pPr>
        <w:rPr>
          <w:rFonts w:ascii="Times New Roman" w:hAnsi="Times New Roman"/>
          <w:b/>
          <w:sz w:val="22"/>
          <w:szCs w:val="22"/>
          <w:lang w:val="lv-LV"/>
        </w:rPr>
      </w:pPr>
      <w:r w:rsidRPr="00706A5B">
        <w:rPr>
          <w:rFonts w:ascii="Times New Roman" w:hAnsi="Times New Roman"/>
          <w:b/>
          <w:sz w:val="22"/>
          <w:szCs w:val="22"/>
          <w:lang w:val="lv-LV"/>
        </w:rPr>
        <w:lastRenderedPageBreak/>
        <w:t>Tehniskais risinājums</w:t>
      </w:r>
    </w:p>
    <w:p w:rsidR="00E82A4E" w:rsidRPr="00706A5B" w:rsidRDefault="00E82A4E" w:rsidP="0047097C">
      <w:pPr>
        <w:ind w:firstLine="709"/>
        <w:jc w:val="both"/>
        <w:rPr>
          <w:rFonts w:ascii="Times New Roman" w:hAnsi="Times New Roman"/>
          <w:bCs/>
          <w:sz w:val="22"/>
          <w:szCs w:val="22"/>
          <w:lang w:val="lv-LV"/>
        </w:rPr>
      </w:pPr>
      <w:r w:rsidRPr="00706A5B">
        <w:rPr>
          <w:rFonts w:ascii="Times New Roman" w:hAnsi="Times New Roman"/>
          <w:bCs/>
          <w:sz w:val="22"/>
          <w:szCs w:val="22"/>
          <w:lang w:val="lv-LV"/>
        </w:rPr>
        <w:t>Dz.b</w:t>
      </w:r>
      <w:r w:rsidR="0047097C">
        <w:rPr>
          <w:rFonts w:ascii="Times New Roman" w:hAnsi="Times New Roman"/>
          <w:bCs/>
          <w:sz w:val="22"/>
          <w:szCs w:val="22"/>
          <w:lang w:val="lv-LV"/>
        </w:rPr>
        <w:t>.</w:t>
      </w:r>
      <w:r w:rsidRPr="00706A5B">
        <w:rPr>
          <w:rFonts w:ascii="Times New Roman" w:hAnsi="Times New Roman"/>
          <w:bCs/>
          <w:sz w:val="22"/>
          <w:szCs w:val="22"/>
          <w:lang w:val="lv-LV"/>
        </w:rPr>
        <w:t xml:space="preserve"> čaulpāļa remonts tiek veikts</w:t>
      </w:r>
      <w:r w:rsidR="0047097C">
        <w:rPr>
          <w:rFonts w:ascii="Times New Roman" w:hAnsi="Times New Roman"/>
          <w:bCs/>
          <w:sz w:val="22"/>
          <w:szCs w:val="22"/>
          <w:lang w:val="lv-LV"/>
        </w:rPr>
        <w:t>,</w:t>
      </w:r>
      <w:r w:rsidRPr="00706A5B">
        <w:rPr>
          <w:rFonts w:ascii="Times New Roman" w:hAnsi="Times New Roman"/>
          <w:bCs/>
          <w:sz w:val="22"/>
          <w:szCs w:val="22"/>
          <w:lang w:val="lv-LV"/>
        </w:rPr>
        <w:t xml:space="preserve"> izmantojot hermokameru, kura ļauj veicamos darbus veikt „sausā” vidē. Remonta zona no </w:t>
      </w:r>
      <w:r w:rsidR="00BD1C30">
        <w:rPr>
          <w:rFonts w:ascii="Times New Roman" w:hAnsi="Times New Roman"/>
          <w:bCs/>
          <w:sz w:val="22"/>
          <w:szCs w:val="22"/>
          <w:lang w:val="lv-LV"/>
        </w:rPr>
        <w:t>dz.b.</w:t>
      </w:r>
      <w:r w:rsidRPr="00706A5B">
        <w:rPr>
          <w:rFonts w:ascii="Times New Roman" w:hAnsi="Times New Roman"/>
          <w:bCs/>
          <w:sz w:val="22"/>
          <w:szCs w:val="22"/>
          <w:lang w:val="lv-LV"/>
        </w:rPr>
        <w:t xml:space="preserve"> režģoga apakšas atz. +1,20m līdz </w:t>
      </w:r>
      <w:r w:rsidR="00BD1C30">
        <w:rPr>
          <w:rFonts w:ascii="Times New Roman" w:hAnsi="Times New Roman"/>
          <w:bCs/>
          <w:sz w:val="22"/>
          <w:szCs w:val="22"/>
          <w:lang w:val="lv-LV"/>
        </w:rPr>
        <w:t>dz.b.</w:t>
      </w:r>
      <w:r w:rsidRPr="00706A5B">
        <w:rPr>
          <w:rFonts w:ascii="Times New Roman" w:hAnsi="Times New Roman"/>
          <w:bCs/>
          <w:sz w:val="22"/>
          <w:szCs w:val="22"/>
          <w:lang w:val="lv-LV"/>
        </w:rPr>
        <w:t xml:space="preserve"> čaulpāļa atzīmei -1,20m. </w:t>
      </w:r>
    </w:p>
    <w:p w:rsidR="00043F79" w:rsidRPr="00706A5B" w:rsidRDefault="00043F79" w:rsidP="0047097C">
      <w:pPr>
        <w:shd w:val="clear" w:color="auto" w:fill="FFFFFF"/>
        <w:ind w:right="11" w:firstLine="709"/>
        <w:jc w:val="both"/>
        <w:rPr>
          <w:rFonts w:ascii="Times New Roman" w:hAnsi="Times New Roman"/>
          <w:spacing w:val="-1"/>
          <w:sz w:val="22"/>
          <w:szCs w:val="22"/>
          <w:lang w:val="lv-LV"/>
        </w:rPr>
      </w:pPr>
      <w:r w:rsidRPr="00706A5B">
        <w:rPr>
          <w:rFonts w:ascii="Times New Roman" w:hAnsi="Times New Roman"/>
          <w:spacing w:val="-1"/>
          <w:sz w:val="22"/>
          <w:szCs w:val="22"/>
          <w:lang w:val="lv-LV"/>
        </w:rPr>
        <w:t>Dz.b</w:t>
      </w:r>
      <w:r w:rsidR="0047097C">
        <w:rPr>
          <w:rFonts w:ascii="Times New Roman" w:hAnsi="Times New Roman"/>
          <w:spacing w:val="-1"/>
          <w:sz w:val="22"/>
          <w:szCs w:val="22"/>
          <w:lang w:val="lv-LV"/>
        </w:rPr>
        <w:t>.</w:t>
      </w:r>
      <w:r w:rsidRPr="00706A5B">
        <w:rPr>
          <w:rFonts w:ascii="Times New Roman" w:hAnsi="Times New Roman"/>
          <w:spacing w:val="-1"/>
          <w:sz w:val="22"/>
          <w:szCs w:val="22"/>
          <w:lang w:val="lv-LV"/>
        </w:rPr>
        <w:t xml:space="preserve"> čaulpāļa nestspējas atjaunošanas galven</w:t>
      </w:r>
      <w:r w:rsidR="0047097C">
        <w:rPr>
          <w:rFonts w:ascii="Times New Roman" w:hAnsi="Times New Roman"/>
          <w:spacing w:val="-1"/>
          <w:sz w:val="22"/>
          <w:szCs w:val="22"/>
          <w:lang w:val="lv-LV"/>
        </w:rPr>
        <w:t>o</w:t>
      </w:r>
      <w:r w:rsidRPr="00706A5B">
        <w:rPr>
          <w:rFonts w:ascii="Times New Roman" w:hAnsi="Times New Roman"/>
          <w:spacing w:val="-1"/>
          <w:sz w:val="22"/>
          <w:szCs w:val="22"/>
          <w:lang w:val="lv-LV"/>
        </w:rPr>
        <w:t xml:space="preserve"> darbu sastāvs:</w:t>
      </w:r>
    </w:p>
    <w:p w:rsidR="00115817" w:rsidRPr="00706A5B" w:rsidRDefault="00C42898" w:rsidP="00706A5B">
      <w:pPr>
        <w:numPr>
          <w:ilvl w:val="0"/>
          <w:numId w:val="3"/>
        </w:numPr>
        <w:ind w:left="1077" w:hanging="357"/>
        <w:rPr>
          <w:rFonts w:ascii="Times New Roman" w:hAnsi="Times New Roman"/>
          <w:sz w:val="22"/>
          <w:szCs w:val="22"/>
          <w:lang w:val="lv-LV"/>
        </w:rPr>
      </w:pPr>
      <w:r w:rsidRPr="00706A5B">
        <w:rPr>
          <w:rFonts w:ascii="Times New Roman" w:hAnsi="Times New Roman"/>
          <w:sz w:val="22"/>
          <w:szCs w:val="22"/>
          <w:lang w:val="lv-LV"/>
        </w:rPr>
        <w:t>hermokameras sagatavošana, uzstādīšana darba stāvoklī</w:t>
      </w:r>
      <w:r w:rsidR="00115817" w:rsidRPr="00706A5B">
        <w:rPr>
          <w:rFonts w:ascii="Times New Roman" w:hAnsi="Times New Roman"/>
          <w:sz w:val="22"/>
          <w:szCs w:val="22"/>
          <w:lang w:val="lv-LV"/>
        </w:rPr>
        <w:t xml:space="preserve">; </w:t>
      </w:r>
    </w:p>
    <w:p w:rsidR="00457DB6" w:rsidRPr="00706A5B" w:rsidRDefault="00457DB6" w:rsidP="00706A5B">
      <w:pPr>
        <w:numPr>
          <w:ilvl w:val="0"/>
          <w:numId w:val="3"/>
        </w:numPr>
        <w:ind w:left="1077" w:hanging="357"/>
        <w:rPr>
          <w:rFonts w:ascii="Times New Roman" w:hAnsi="Times New Roman"/>
          <w:sz w:val="22"/>
          <w:szCs w:val="22"/>
          <w:lang w:val="lv-LV"/>
        </w:rPr>
      </w:pPr>
      <w:r w:rsidRPr="00706A5B">
        <w:rPr>
          <w:rFonts w:ascii="Times New Roman" w:hAnsi="Times New Roman"/>
          <w:sz w:val="22"/>
          <w:szCs w:val="22"/>
          <w:lang w:val="lv-LV"/>
        </w:rPr>
        <w:t xml:space="preserve">virsmas </w:t>
      </w:r>
      <w:r w:rsidR="0096769F">
        <w:rPr>
          <w:rFonts w:ascii="Times New Roman" w:hAnsi="Times New Roman"/>
          <w:sz w:val="22"/>
          <w:szCs w:val="22"/>
          <w:lang w:val="lv-LV"/>
        </w:rPr>
        <w:t xml:space="preserve">mehāniska </w:t>
      </w:r>
      <w:r w:rsidRPr="00706A5B">
        <w:rPr>
          <w:rFonts w:ascii="Times New Roman" w:hAnsi="Times New Roman"/>
          <w:sz w:val="22"/>
          <w:szCs w:val="22"/>
          <w:lang w:val="lv-LV"/>
        </w:rPr>
        <w:t>attīrīš</w:t>
      </w:r>
      <w:r w:rsidR="002851E0" w:rsidRPr="00706A5B">
        <w:rPr>
          <w:rFonts w:ascii="Times New Roman" w:hAnsi="Times New Roman"/>
          <w:sz w:val="22"/>
          <w:szCs w:val="22"/>
          <w:lang w:val="lv-LV"/>
        </w:rPr>
        <w:t>a</w:t>
      </w:r>
      <w:r w:rsidRPr="00706A5B">
        <w:rPr>
          <w:rFonts w:ascii="Times New Roman" w:hAnsi="Times New Roman"/>
          <w:sz w:val="22"/>
          <w:szCs w:val="22"/>
          <w:lang w:val="lv-LV"/>
        </w:rPr>
        <w:t>na no jūras apaugumiem, slāņaina un bojāta betona nodalīšana, čaulpāļa sagatavošana remontam</w:t>
      </w:r>
      <w:r w:rsidR="002851E0" w:rsidRPr="00706A5B">
        <w:rPr>
          <w:rFonts w:ascii="Times New Roman" w:hAnsi="Times New Roman"/>
          <w:sz w:val="22"/>
          <w:szCs w:val="22"/>
          <w:lang w:val="lv-LV"/>
        </w:rPr>
        <w:t>;</w:t>
      </w:r>
    </w:p>
    <w:p w:rsidR="002851E0" w:rsidRPr="00706A5B" w:rsidRDefault="002851E0" w:rsidP="00706A5B">
      <w:pPr>
        <w:numPr>
          <w:ilvl w:val="0"/>
          <w:numId w:val="3"/>
        </w:numPr>
        <w:ind w:left="1077" w:hanging="357"/>
        <w:rPr>
          <w:rFonts w:ascii="Times New Roman" w:hAnsi="Times New Roman"/>
          <w:sz w:val="22"/>
          <w:szCs w:val="22"/>
          <w:lang w:val="lv-LV"/>
        </w:rPr>
      </w:pPr>
      <w:r w:rsidRPr="00706A5B">
        <w:rPr>
          <w:rFonts w:ascii="Times New Roman" w:hAnsi="Times New Roman"/>
          <w:sz w:val="22"/>
          <w:szCs w:val="22"/>
          <w:lang w:val="lv-LV"/>
        </w:rPr>
        <w:t xml:space="preserve">virsmas un atsegtās armatūras </w:t>
      </w:r>
      <w:r w:rsidR="0047097C" w:rsidRPr="00706A5B">
        <w:rPr>
          <w:rFonts w:ascii="Times New Roman" w:hAnsi="Times New Roman"/>
          <w:sz w:val="22"/>
          <w:szCs w:val="22"/>
          <w:lang w:val="lv-LV"/>
        </w:rPr>
        <w:t xml:space="preserve">attīrīšana </w:t>
      </w:r>
      <w:r w:rsidR="0047097C">
        <w:rPr>
          <w:rFonts w:ascii="Times New Roman" w:hAnsi="Times New Roman"/>
          <w:sz w:val="22"/>
          <w:szCs w:val="22"/>
          <w:lang w:val="lv-LV"/>
        </w:rPr>
        <w:t xml:space="preserve">ar </w:t>
      </w:r>
      <w:r w:rsidRPr="00706A5B">
        <w:rPr>
          <w:rFonts w:ascii="Times New Roman" w:hAnsi="Times New Roman"/>
          <w:sz w:val="22"/>
          <w:szCs w:val="22"/>
          <w:lang w:val="lv-LV"/>
        </w:rPr>
        <w:t>smilš</w:t>
      </w:r>
      <w:r w:rsidR="0047097C">
        <w:rPr>
          <w:rFonts w:ascii="Times New Roman" w:hAnsi="Times New Roman"/>
          <w:sz w:val="22"/>
          <w:szCs w:val="22"/>
          <w:lang w:val="lv-LV"/>
        </w:rPr>
        <w:t xml:space="preserve">u </w:t>
      </w:r>
      <w:r w:rsidRPr="00706A5B">
        <w:rPr>
          <w:rFonts w:ascii="Times New Roman" w:hAnsi="Times New Roman"/>
          <w:sz w:val="22"/>
          <w:szCs w:val="22"/>
          <w:lang w:val="lv-LV"/>
        </w:rPr>
        <w:t>strūkl</w:t>
      </w:r>
      <w:r w:rsidR="0047097C">
        <w:rPr>
          <w:rFonts w:ascii="Times New Roman" w:hAnsi="Times New Roman"/>
          <w:sz w:val="22"/>
          <w:szCs w:val="22"/>
          <w:lang w:val="lv-LV"/>
        </w:rPr>
        <w:t>u</w:t>
      </w:r>
      <w:r w:rsidRPr="00706A5B">
        <w:rPr>
          <w:rFonts w:ascii="Times New Roman" w:hAnsi="Times New Roman"/>
          <w:sz w:val="22"/>
          <w:szCs w:val="22"/>
          <w:lang w:val="lv-LV"/>
        </w:rPr>
        <w:t xml:space="preserve"> līdz pakāpei Sа 2 </w:t>
      </w:r>
      <w:r w:rsidRPr="00706A5B">
        <w:rPr>
          <w:rFonts w:ascii="Times New Roman" w:hAnsi="Times New Roman"/>
          <w:iCs/>
          <w:sz w:val="22"/>
          <w:szCs w:val="22"/>
          <w:lang w:val="lv-LV"/>
        </w:rPr>
        <w:t>½;</w:t>
      </w:r>
    </w:p>
    <w:p w:rsidR="002851E0" w:rsidRPr="00706A5B" w:rsidRDefault="002851E0" w:rsidP="00706A5B">
      <w:pPr>
        <w:numPr>
          <w:ilvl w:val="0"/>
          <w:numId w:val="3"/>
        </w:numPr>
        <w:ind w:left="1077" w:hanging="357"/>
        <w:rPr>
          <w:rFonts w:ascii="Times New Roman" w:hAnsi="Times New Roman"/>
          <w:sz w:val="22"/>
          <w:szCs w:val="22"/>
          <w:lang w:val="lv-LV"/>
        </w:rPr>
      </w:pPr>
      <w:r w:rsidRPr="00706A5B">
        <w:rPr>
          <w:rFonts w:ascii="Times New Roman" w:hAnsi="Times New Roman"/>
          <w:sz w:val="22"/>
          <w:szCs w:val="22"/>
          <w:lang w:val="lv-LV"/>
        </w:rPr>
        <w:t>armatūras karkasa remonts un pastiprināšana, (armatūra AIII, Ø10-16mm);</w:t>
      </w:r>
    </w:p>
    <w:p w:rsidR="002851E0" w:rsidRPr="00706A5B" w:rsidRDefault="002851E0" w:rsidP="00706A5B">
      <w:pPr>
        <w:numPr>
          <w:ilvl w:val="0"/>
          <w:numId w:val="3"/>
        </w:numPr>
        <w:ind w:left="1077" w:hanging="357"/>
        <w:rPr>
          <w:rFonts w:ascii="Times New Roman" w:hAnsi="Times New Roman"/>
          <w:sz w:val="22"/>
          <w:szCs w:val="22"/>
          <w:lang w:val="lv-LV"/>
        </w:rPr>
      </w:pPr>
      <w:r w:rsidRPr="00706A5B">
        <w:rPr>
          <w:rFonts w:ascii="Times New Roman" w:hAnsi="Times New Roman"/>
          <w:sz w:val="22"/>
          <w:szCs w:val="22"/>
          <w:lang w:val="lv-LV"/>
        </w:rPr>
        <w:t>noņemamas metāla veidnes montāža;</w:t>
      </w:r>
    </w:p>
    <w:p w:rsidR="002851E0" w:rsidRPr="00706A5B" w:rsidRDefault="002851E0" w:rsidP="00706A5B">
      <w:pPr>
        <w:numPr>
          <w:ilvl w:val="0"/>
          <w:numId w:val="3"/>
        </w:numPr>
        <w:ind w:left="1077" w:hanging="357"/>
        <w:rPr>
          <w:rFonts w:ascii="Times New Roman" w:hAnsi="Times New Roman"/>
          <w:sz w:val="22"/>
          <w:szCs w:val="22"/>
          <w:lang w:val="lv-LV"/>
        </w:rPr>
      </w:pPr>
      <w:r w:rsidRPr="00706A5B">
        <w:rPr>
          <w:rFonts w:ascii="Times New Roman" w:hAnsi="Times New Roman"/>
          <w:sz w:val="22"/>
          <w:szCs w:val="22"/>
          <w:lang w:val="lv-LV"/>
        </w:rPr>
        <w:t xml:space="preserve">čaulpāļa betonēšana (betons </w:t>
      </w:r>
      <w:r w:rsidR="005A6585">
        <w:rPr>
          <w:rFonts w:ascii="Times New Roman" w:hAnsi="Times New Roman"/>
          <w:sz w:val="22"/>
          <w:szCs w:val="22"/>
          <w:lang w:val="lv-LV"/>
        </w:rPr>
        <w:t>C30/37</w:t>
      </w:r>
      <w:r w:rsidRPr="00706A5B">
        <w:rPr>
          <w:rFonts w:ascii="Times New Roman" w:hAnsi="Times New Roman"/>
          <w:sz w:val="22"/>
          <w:szCs w:val="22"/>
          <w:lang w:val="lv-LV"/>
        </w:rPr>
        <w:t>, F200, W6);</w:t>
      </w:r>
    </w:p>
    <w:p w:rsidR="002851E0" w:rsidRPr="00706A5B" w:rsidRDefault="002851E0" w:rsidP="00706A5B">
      <w:pPr>
        <w:numPr>
          <w:ilvl w:val="0"/>
          <w:numId w:val="3"/>
        </w:numPr>
        <w:rPr>
          <w:rFonts w:ascii="Times New Roman" w:hAnsi="Times New Roman"/>
          <w:sz w:val="22"/>
          <w:szCs w:val="22"/>
          <w:lang w:val="lv-LV"/>
        </w:rPr>
      </w:pPr>
      <w:r w:rsidRPr="00706A5B">
        <w:rPr>
          <w:rFonts w:ascii="Times New Roman" w:hAnsi="Times New Roman"/>
          <w:sz w:val="22"/>
          <w:szCs w:val="22"/>
          <w:lang w:val="lv-LV"/>
        </w:rPr>
        <w:t>noņemamas metāla veidnes</w:t>
      </w:r>
      <w:r w:rsidRPr="00706A5B">
        <w:rPr>
          <w:rFonts w:ascii="Times New Roman" w:hAnsi="Times New Roman"/>
          <w:bCs/>
          <w:sz w:val="22"/>
          <w:szCs w:val="22"/>
          <w:lang w:val="lv-LV"/>
        </w:rPr>
        <w:t xml:space="preserve"> demontāža;</w:t>
      </w:r>
    </w:p>
    <w:p w:rsidR="002851E0" w:rsidRPr="00706A5B" w:rsidRDefault="002851E0" w:rsidP="00706A5B">
      <w:pPr>
        <w:numPr>
          <w:ilvl w:val="0"/>
          <w:numId w:val="3"/>
        </w:numPr>
        <w:ind w:left="1077" w:hanging="357"/>
        <w:rPr>
          <w:rFonts w:ascii="Times New Roman" w:hAnsi="Times New Roman"/>
          <w:sz w:val="22"/>
          <w:szCs w:val="22"/>
          <w:lang w:val="lv-LV"/>
        </w:rPr>
      </w:pPr>
      <w:r w:rsidRPr="00706A5B">
        <w:rPr>
          <w:rFonts w:ascii="Times New Roman" w:hAnsi="Times New Roman"/>
          <w:sz w:val="22"/>
          <w:szCs w:val="22"/>
          <w:lang w:val="lv-LV"/>
        </w:rPr>
        <w:t>reprofilēšana</w:t>
      </w:r>
      <w:r w:rsidR="007774DA" w:rsidRPr="00706A5B">
        <w:rPr>
          <w:rFonts w:ascii="Times New Roman" w:hAnsi="Times New Roman"/>
          <w:sz w:val="22"/>
          <w:szCs w:val="22"/>
          <w:lang w:val="lv-LV"/>
        </w:rPr>
        <w:t>,</w:t>
      </w:r>
      <w:r w:rsidRPr="00706A5B">
        <w:rPr>
          <w:rFonts w:ascii="Times New Roman" w:hAnsi="Times New Roman"/>
          <w:sz w:val="22"/>
          <w:szCs w:val="22"/>
          <w:lang w:val="lv-LV"/>
        </w:rPr>
        <w:t xml:space="preserve"> polimērcementa kārtas uzklāšana;</w:t>
      </w:r>
    </w:p>
    <w:p w:rsidR="002851E0" w:rsidRPr="00706A5B" w:rsidRDefault="0096769F" w:rsidP="00706A5B">
      <w:pPr>
        <w:numPr>
          <w:ilvl w:val="0"/>
          <w:numId w:val="3"/>
        </w:numPr>
        <w:ind w:left="1077" w:hanging="357"/>
        <w:rPr>
          <w:rFonts w:ascii="Times New Roman" w:hAnsi="Times New Roman"/>
          <w:sz w:val="22"/>
          <w:szCs w:val="22"/>
          <w:lang w:val="lv-LV"/>
        </w:rPr>
      </w:pPr>
      <w:r>
        <w:rPr>
          <w:rFonts w:ascii="Times New Roman" w:hAnsi="Times New Roman"/>
          <w:sz w:val="22"/>
          <w:szCs w:val="22"/>
          <w:lang w:val="lv-LV"/>
        </w:rPr>
        <w:t xml:space="preserve">betona </w:t>
      </w:r>
      <w:r w:rsidR="002851E0" w:rsidRPr="00706A5B">
        <w:rPr>
          <w:rFonts w:ascii="Times New Roman" w:hAnsi="Times New Roman"/>
          <w:sz w:val="22"/>
          <w:szCs w:val="22"/>
          <w:lang w:val="lv-LV"/>
        </w:rPr>
        <w:t>aizsardzības</w:t>
      </w:r>
      <w:r>
        <w:rPr>
          <w:rFonts w:ascii="Times New Roman" w:hAnsi="Times New Roman"/>
          <w:sz w:val="22"/>
          <w:szCs w:val="22"/>
          <w:lang w:val="lv-LV"/>
        </w:rPr>
        <w:t xml:space="preserve"> pārklājuma</w:t>
      </w:r>
      <w:r w:rsidR="002851E0" w:rsidRPr="00706A5B">
        <w:rPr>
          <w:rFonts w:ascii="Times New Roman" w:hAnsi="Times New Roman"/>
          <w:sz w:val="22"/>
          <w:szCs w:val="22"/>
          <w:lang w:val="lv-LV"/>
        </w:rPr>
        <w:t xml:space="preserve"> </w:t>
      </w:r>
      <w:r>
        <w:rPr>
          <w:rFonts w:ascii="Times New Roman" w:hAnsi="Times New Roman"/>
          <w:sz w:val="22"/>
          <w:szCs w:val="22"/>
          <w:lang w:val="lv-LV"/>
        </w:rPr>
        <w:t>izveidošana</w:t>
      </w:r>
      <w:r w:rsidR="002851E0" w:rsidRPr="00706A5B">
        <w:rPr>
          <w:rFonts w:ascii="Times New Roman" w:hAnsi="Times New Roman"/>
          <w:sz w:val="22"/>
          <w:szCs w:val="22"/>
          <w:lang w:val="lv-LV"/>
        </w:rPr>
        <w:t>;</w:t>
      </w:r>
    </w:p>
    <w:p w:rsidR="00C42898" w:rsidRPr="00706A5B" w:rsidRDefault="00C42898" w:rsidP="00706A5B">
      <w:pPr>
        <w:numPr>
          <w:ilvl w:val="0"/>
          <w:numId w:val="3"/>
        </w:numPr>
        <w:rPr>
          <w:rFonts w:ascii="Times New Roman" w:hAnsi="Times New Roman"/>
          <w:sz w:val="22"/>
          <w:szCs w:val="22"/>
          <w:lang w:val="lv-LV"/>
        </w:rPr>
      </w:pPr>
      <w:r w:rsidRPr="00706A5B">
        <w:rPr>
          <w:rFonts w:ascii="Times New Roman" w:hAnsi="Times New Roman"/>
          <w:bCs/>
          <w:sz w:val="22"/>
          <w:szCs w:val="22"/>
          <w:lang w:val="lv-LV"/>
        </w:rPr>
        <w:t xml:space="preserve">hermokameras demontāža.  </w:t>
      </w:r>
    </w:p>
    <w:p w:rsidR="00841A4D" w:rsidRDefault="00841A4D" w:rsidP="0096769F">
      <w:pPr>
        <w:tabs>
          <w:tab w:val="left" w:pos="851"/>
        </w:tabs>
        <w:rPr>
          <w:rFonts w:ascii="Times New Roman" w:hAnsi="Times New Roman"/>
          <w:b/>
          <w:sz w:val="22"/>
          <w:szCs w:val="22"/>
          <w:lang w:val="lv-LV"/>
        </w:rPr>
      </w:pPr>
    </w:p>
    <w:p w:rsidR="0097693B" w:rsidRPr="008C4CFB" w:rsidRDefault="0072574C" w:rsidP="0096769F">
      <w:pPr>
        <w:tabs>
          <w:tab w:val="left" w:pos="851"/>
        </w:tabs>
        <w:rPr>
          <w:rFonts w:ascii="Times New Roman" w:hAnsi="Times New Roman"/>
          <w:b/>
          <w:lang w:val="lv-LV"/>
        </w:rPr>
      </w:pPr>
      <w:r>
        <w:rPr>
          <w:rFonts w:ascii="Times New Roman" w:hAnsi="Times New Roman"/>
          <w:b/>
          <w:lang w:val="lv-LV"/>
        </w:rPr>
        <w:t>5</w:t>
      </w:r>
      <w:r w:rsidR="0096769F" w:rsidRPr="008C4CFB">
        <w:rPr>
          <w:rFonts w:ascii="Times New Roman" w:hAnsi="Times New Roman"/>
          <w:b/>
          <w:lang w:val="lv-LV"/>
        </w:rPr>
        <w:t xml:space="preserve">.3.5.2. </w:t>
      </w:r>
      <w:r w:rsidR="0097693B" w:rsidRPr="008C4CFB">
        <w:rPr>
          <w:rFonts w:ascii="Times New Roman" w:hAnsi="Times New Roman"/>
          <w:b/>
          <w:lang w:val="lv-LV"/>
        </w:rPr>
        <w:t>Dz.b</w:t>
      </w:r>
      <w:r w:rsidR="00BD1C30" w:rsidRPr="008C4CFB">
        <w:rPr>
          <w:rFonts w:ascii="Times New Roman" w:hAnsi="Times New Roman"/>
          <w:b/>
          <w:lang w:val="lv-LV"/>
        </w:rPr>
        <w:t>.</w:t>
      </w:r>
      <w:r w:rsidR="0097693B" w:rsidRPr="008C4CFB">
        <w:rPr>
          <w:rFonts w:ascii="Times New Roman" w:hAnsi="Times New Roman"/>
          <w:b/>
          <w:lang w:val="lv-LV"/>
        </w:rPr>
        <w:t xml:space="preserve"> virsbūves remonts</w:t>
      </w:r>
    </w:p>
    <w:p w:rsidR="0096769F" w:rsidRDefault="0096769F" w:rsidP="0096769F">
      <w:pPr>
        <w:shd w:val="clear" w:color="auto" w:fill="FFFFFF"/>
        <w:ind w:right="14"/>
        <w:jc w:val="both"/>
        <w:rPr>
          <w:rFonts w:ascii="Times New Roman" w:hAnsi="Times New Roman"/>
          <w:spacing w:val="-1"/>
          <w:sz w:val="22"/>
          <w:szCs w:val="22"/>
          <w:lang w:val="lv-LV"/>
        </w:rPr>
      </w:pPr>
    </w:p>
    <w:p w:rsidR="0097693B" w:rsidRPr="0096769F" w:rsidRDefault="0097693B" w:rsidP="0096769F">
      <w:pPr>
        <w:shd w:val="clear" w:color="auto" w:fill="FFFFFF"/>
        <w:ind w:right="14"/>
        <w:jc w:val="both"/>
        <w:rPr>
          <w:rFonts w:ascii="Times New Roman" w:hAnsi="Times New Roman"/>
          <w:color w:val="FF0000"/>
          <w:spacing w:val="-1"/>
          <w:sz w:val="22"/>
          <w:szCs w:val="22"/>
          <w:lang w:val="lv-LV"/>
        </w:rPr>
      </w:pPr>
      <w:r w:rsidRPr="0096769F">
        <w:rPr>
          <w:rFonts w:ascii="Times New Roman" w:hAnsi="Times New Roman"/>
          <w:spacing w:val="-1"/>
          <w:sz w:val="22"/>
          <w:szCs w:val="22"/>
          <w:lang w:val="lv-LV"/>
        </w:rPr>
        <w:t xml:space="preserve">Uz </w:t>
      </w:r>
      <w:r w:rsidR="00A452E9" w:rsidRPr="0096769F">
        <w:rPr>
          <w:rFonts w:ascii="Times New Roman" w:hAnsi="Times New Roman"/>
          <w:spacing w:val="-1"/>
          <w:sz w:val="22"/>
          <w:szCs w:val="22"/>
          <w:lang w:val="lv-LV"/>
        </w:rPr>
        <w:t>pāļa</w:t>
      </w:r>
      <w:r w:rsidRPr="0096769F">
        <w:rPr>
          <w:rFonts w:ascii="Times New Roman" w:hAnsi="Times New Roman"/>
          <w:spacing w:val="-1"/>
          <w:sz w:val="22"/>
          <w:szCs w:val="22"/>
          <w:lang w:val="lv-LV"/>
        </w:rPr>
        <w:t xml:space="preserve"> </w:t>
      </w:r>
      <w:r w:rsidR="00BD1C30">
        <w:rPr>
          <w:rFonts w:ascii="Times New Roman" w:hAnsi="Times New Roman"/>
          <w:spacing w:val="-1"/>
          <w:sz w:val="22"/>
          <w:szCs w:val="22"/>
          <w:lang w:val="lv-LV"/>
        </w:rPr>
        <w:t>dz.b.</w:t>
      </w:r>
      <w:r w:rsidRPr="0096769F">
        <w:rPr>
          <w:rFonts w:ascii="Times New Roman" w:hAnsi="Times New Roman"/>
          <w:sz w:val="22"/>
          <w:szCs w:val="22"/>
          <w:lang w:val="lv-LV"/>
        </w:rPr>
        <w:t xml:space="preserve"> virsbūves </w:t>
      </w:r>
      <w:r w:rsidR="00104CEE" w:rsidRPr="0096769F">
        <w:rPr>
          <w:rFonts w:ascii="Times New Roman" w:hAnsi="Times New Roman"/>
          <w:sz w:val="22"/>
          <w:szCs w:val="22"/>
          <w:lang w:val="lv-LV"/>
        </w:rPr>
        <w:t>i</w:t>
      </w:r>
      <w:r w:rsidRPr="0096769F">
        <w:rPr>
          <w:rFonts w:ascii="Times New Roman" w:hAnsi="Times New Roman"/>
          <w:sz w:val="22"/>
          <w:szCs w:val="22"/>
          <w:lang w:val="lv-LV"/>
        </w:rPr>
        <w:t>r lokāli betona bojājumi ar armatūras atsegumiem</w:t>
      </w:r>
      <w:r w:rsidRPr="0096769F">
        <w:rPr>
          <w:rFonts w:ascii="Times New Roman" w:hAnsi="Times New Roman"/>
          <w:spacing w:val="-1"/>
          <w:sz w:val="22"/>
          <w:szCs w:val="22"/>
          <w:lang w:val="lv-LV"/>
        </w:rPr>
        <w:t xml:space="preserve"> un koroziju.</w:t>
      </w:r>
    </w:p>
    <w:p w:rsidR="0096769F" w:rsidRDefault="0096769F" w:rsidP="0096769F">
      <w:pPr>
        <w:rPr>
          <w:rFonts w:ascii="Times New Roman" w:hAnsi="Times New Roman"/>
          <w:b/>
          <w:sz w:val="22"/>
          <w:szCs w:val="22"/>
          <w:lang w:val="lv-LV"/>
        </w:rPr>
      </w:pPr>
    </w:p>
    <w:p w:rsidR="0097693B" w:rsidRPr="0096769F" w:rsidRDefault="0097693B" w:rsidP="0096769F">
      <w:pPr>
        <w:rPr>
          <w:rFonts w:ascii="Times New Roman" w:hAnsi="Times New Roman"/>
          <w:b/>
          <w:sz w:val="22"/>
          <w:szCs w:val="22"/>
          <w:lang w:val="lv-LV"/>
        </w:rPr>
      </w:pPr>
      <w:r w:rsidRPr="0096769F">
        <w:rPr>
          <w:rFonts w:ascii="Times New Roman" w:hAnsi="Times New Roman"/>
          <w:b/>
          <w:sz w:val="22"/>
          <w:szCs w:val="22"/>
          <w:lang w:val="lv-LV"/>
        </w:rPr>
        <w:t>Tehniskais risinājums</w:t>
      </w:r>
    </w:p>
    <w:p w:rsidR="0097693B" w:rsidRPr="0096769F" w:rsidRDefault="00BD1C30" w:rsidP="00BD1C30">
      <w:pPr>
        <w:shd w:val="clear" w:color="auto" w:fill="FFFFFF"/>
        <w:ind w:right="14" w:firstLine="709"/>
        <w:jc w:val="both"/>
        <w:rPr>
          <w:rFonts w:ascii="Times New Roman" w:hAnsi="Times New Roman"/>
          <w:spacing w:val="-1"/>
          <w:sz w:val="22"/>
          <w:szCs w:val="22"/>
          <w:lang w:val="lv-LV"/>
        </w:rPr>
      </w:pPr>
      <w:r>
        <w:rPr>
          <w:rFonts w:ascii="Times New Roman" w:hAnsi="Times New Roman"/>
          <w:spacing w:val="-1"/>
          <w:sz w:val="22"/>
          <w:szCs w:val="22"/>
          <w:lang w:val="lv-LV"/>
        </w:rPr>
        <w:t>Dz.b.</w:t>
      </w:r>
      <w:r w:rsidR="0097693B" w:rsidRPr="0096769F">
        <w:rPr>
          <w:rFonts w:ascii="Times New Roman" w:hAnsi="Times New Roman"/>
          <w:spacing w:val="-1"/>
          <w:sz w:val="22"/>
          <w:szCs w:val="22"/>
          <w:lang w:val="lv-LV"/>
        </w:rPr>
        <w:t xml:space="preserve"> virsbūves fasādes sienas</w:t>
      </w:r>
      <w:r w:rsidR="00104CEE" w:rsidRPr="0096769F">
        <w:rPr>
          <w:rFonts w:ascii="Times New Roman" w:hAnsi="Times New Roman"/>
          <w:spacing w:val="-1"/>
          <w:sz w:val="22"/>
          <w:szCs w:val="22"/>
          <w:lang w:val="lv-LV"/>
        </w:rPr>
        <w:t xml:space="preserve"> bojāt</w:t>
      </w:r>
      <w:r>
        <w:rPr>
          <w:rFonts w:ascii="Times New Roman" w:hAnsi="Times New Roman"/>
          <w:spacing w:val="-1"/>
          <w:sz w:val="22"/>
          <w:szCs w:val="22"/>
          <w:lang w:val="lv-LV"/>
        </w:rPr>
        <w:t>o</w:t>
      </w:r>
      <w:r w:rsidR="0097693B" w:rsidRPr="0096769F">
        <w:rPr>
          <w:rFonts w:ascii="Times New Roman" w:hAnsi="Times New Roman"/>
          <w:spacing w:val="-1"/>
          <w:sz w:val="22"/>
          <w:szCs w:val="22"/>
          <w:lang w:val="lv-LV"/>
        </w:rPr>
        <w:t xml:space="preserve"> betona iecirkņu atjaunošanu </w:t>
      </w:r>
      <w:r>
        <w:rPr>
          <w:rFonts w:ascii="Times New Roman" w:hAnsi="Times New Roman"/>
          <w:spacing w:val="-1"/>
          <w:sz w:val="22"/>
          <w:szCs w:val="22"/>
          <w:lang w:val="lv-LV"/>
        </w:rPr>
        <w:t>jā</w:t>
      </w:r>
      <w:r w:rsidR="0097693B" w:rsidRPr="0096769F">
        <w:rPr>
          <w:rFonts w:ascii="Times New Roman" w:hAnsi="Times New Roman"/>
          <w:spacing w:val="-1"/>
          <w:sz w:val="22"/>
          <w:szCs w:val="22"/>
          <w:lang w:val="lv-LV"/>
        </w:rPr>
        <w:t>vei</w:t>
      </w:r>
      <w:r>
        <w:rPr>
          <w:rFonts w:ascii="Times New Roman" w:hAnsi="Times New Roman"/>
          <w:spacing w:val="-1"/>
          <w:sz w:val="22"/>
          <w:szCs w:val="22"/>
          <w:lang w:val="lv-LV"/>
        </w:rPr>
        <w:t>c</w:t>
      </w:r>
      <w:r w:rsidR="0097693B" w:rsidRPr="0096769F">
        <w:rPr>
          <w:rFonts w:ascii="Times New Roman" w:hAnsi="Times New Roman"/>
          <w:spacing w:val="-1"/>
          <w:sz w:val="22"/>
          <w:szCs w:val="22"/>
          <w:lang w:val="lv-LV"/>
        </w:rPr>
        <w:t>, kā galveno konstruktīvo materiālu izmantojot firmas „Mapei” vai analogus sastāvus.</w:t>
      </w:r>
    </w:p>
    <w:p w:rsidR="0097693B" w:rsidRPr="0096769F" w:rsidRDefault="00BD1C30" w:rsidP="00BD1C30">
      <w:pPr>
        <w:shd w:val="clear" w:color="auto" w:fill="FFFFFF"/>
        <w:ind w:right="11" w:firstLine="709"/>
        <w:jc w:val="both"/>
        <w:rPr>
          <w:rFonts w:ascii="Times New Roman" w:hAnsi="Times New Roman"/>
          <w:spacing w:val="-1"/>
          <w:sz w:val="22"/>
          <w:szCs w:val="22"/>
          <w:lang w:val="lv-LV"/>
        </w:rPr>
      </w:pPr>
      <w:r>
        <w:rPr>
          <w:rFonts w:ascii="Times New Roman" w:hAnsi="Times New Roman"/>
          <w:spacing w:val="-1"/>
          <w:sz w:val="22"/>
          <w:szCs w:val="22"/>
          <w:lang w:val="lv-LV"/>
        </w:rPr>
        <w:t>Dz.b.</w:t>
      </w:r>
      <w:r w:rsidR="0097693B" w:rsidRPr="0096769F">
        <w:rPr>
          <w:rFonts w:ascii="Times New Roman" w:hAnsi="Times New Roman"/>
          <w:spacing w:val="-1"/>
          <w:sz w:val="22"/>
          <w:szCs w:val="22"/>
          <w:lang w:val="lv-LV"/>
        </w:rPr>
        <w:t xml:space="preserve"> virsbūves atjaunošanas galven</w:t>
      </w:r>
      <w:r>
        <w:rPr>
          <w:rFonts w:ascii="Times New Roman" w:hAnsi="Times New Roman"/>
          <w:spacing w:val="-1"/>
          <w:sz w:val="22"/>
          <w:szCs w:val="22"/>
          <w:lang w:val="lv-LV"/>
        </w:rPr>
        <w:t>o</w:t>
      </w:r>
      <w:r w:rsidR="0097693B" w:rsidRPr="0096769F">
        <w:rPr>
          <w:rFonts w:ascii="Times New Roman" w:hAnsi="Times New Roman"/>
          <w:spacing w:val="-1"/>
          <w:sz w:val="22"/>
          <w:szCs w:val="22"/>
          <w:lang w:val="lv-LV"/>
        </w:rPr>
        <w:t xml:space="preserve"> darbu sastāvs:</w:t>
      </w:r>
    </w:p>
    <w:p w:rsidR="00DB400B" w:rsidRPr="0096769F" w:rsidRDefault="00DB400B" w:rsidP="0096769F">
      <w:pPr>
        <w:numPr>
          <w:ilvl w:val="0"/>
          <w:numId w:val="3"/>
        </w:numPr>
        <w:rPr>
          <w:rFonts w:ascii="Times New Roman" w:hAnsi="Times New Roman"/>
          <w:sz w:val="22"/>
          <w:szCs w:val="22"/>
          <w:lang w:val="lv-LV"/>
        </w:rPr>
      </w:pPr>
      <w:r w:rsidRPr="0096769F">
        <w:rPr>
          <w:rFonts w:ascii="Times New Roman" w:hAnsi="Times New Roman"/>
          <w:sz w:val="22"/>
          <w:szCs w:val="22"/>
          <w:lang w:val="lv-LV"/>
        </w:rPr>
        <w:t>metāla stieņu nogriešana;</w:t>
      </w:r>
    </w:p>
    <w:p w:rsidR="0097693B" w:rsidRPr="0096769F" w:rsidRDefault="00DB400B" w:rsidP="0096769F">
      <w:pPr>
        <w:numPr>
          <w:ilvl w:val="0"/>
          <w:numId w:val="3"/>
        </w:numPr>
        <w:rPr>
          <w:rFonts w:ascii="Times New Roman" w:hAnsi="Times New Roman"/>
          <w:sz w:val="22"/>
          <w:szCs w:val="22"/>
          <w:lang w:val="lv-LV"/>
        </w:rPr>
      </w:pPr>
      <w:r w:rsidRPr="0096769F">
        <w:rPr>
          <w:rFonts w:ascii="Times New Roman" w:hAnsi="Times New Roman"/>
          <w:sz w:val="22"/>
          <w:szCs w:val="22"/>
          <w:lang w:val="lv-LV"/>
        </w:rPr>
        <w:t xml:space="preserve">betona virsmas </w:t>
      </w:r>
      <w:r w:rsidR="00BD1C30" w:rsidRPr="0096769F">
        <w:rPr>
          <w:rFonts w:ascii="Times New Roman" w:hAnsi="Times New Roman"/>
          <w:sz w:val="22"/>
          <w:szCs w:val="22"/>
          <w:lang w:val="lv-LV"/>
        </w:rPr>
        <w:t xml:space="preserve">attīrīšana </w:t>
      </w:r>
      <w:r w:rsidR="00BD1C30">
        <w:rPr>
          <w:rFonts w:ascii="Times New Roman" w:hAnsi="Times New Roman"/>
          <w:sz w:val="22"/>
          <w:szCs w:val="22"/>
          <w:lang w:val="lv-LV"/>
        </w:rPr>
        <w:t xml:space="preserve">ar </w:t>
      </w:r>
      <w:r w:rsidR="009B648C" w:rsidRPr="0096769F">
        <w:rPr>
          <w:rFonts w:ascii="Times New Roman" w:hAnsi="Times New Roman"/>
          <w:sz w:val="22"/>
          <w:szCs w:val="22"/>
          <w:lang w:val="lv-LV"/>
        </w:rPr>
        <w:t>s</w:t>
      </w:r>
      <w:r w:rsidR="0097693B" w:rsidRPr="0096769F">
        <w:rPr>
          <w:rFonts w:ascii="Times New Roman" w:hAnsi="Times New Roman"/>
          <w:sz w:val="22"/>
          <w:szCs w:val="22"/>
          <w:lang w:val="lv-LV"/>
        </w:rPr>
        <w:t>milš</w:t>
      </w:r>
      <w:r w:rsidR="00BD1C30">
        <w:rPr>
          <w:rFonts w:ascii="Times New Roman" w:hAnsi="Times New Roman"/>
          <w:sz w:val="22"/>
          <w:szCs w:val="22"/>
          <w:lang w:val="lv-LV"/>
        </w:rPr>
        <w:t xml:space="preserve">u </w:t>
      </w:r>
      <w:r w:rsidR="0097693B" w:rsidRPr="0096769F">
        <w:rPr>
          <w:rFonts w:ascii="Times New Roman" w:hAnsi="Times New Roman"/>
          <w:sz w:val="22"/>
          <w:szCs w:val="22"/>
          <w:lang w:val="lv-LV"/>
        </w:rPr>
        <w:t>strūkl</w:t>
      </w:r>
      <w:r w:rsidR="00BD1C30">
        <w:rPr>
          <w:rFonts w:ascii="Times New Roman" w:hAnsi="Times New Roman"/>
          <w:sz w:val="22"/>
          <w:szCs w:val="22"/>
          <w:lang w:val="lv-LV"/>
        </w:rPr>
        <w:t>u</w:t>
      </w:r>
      <w:r w:rsidR="009B648C" w:rsidRPr="0096769F">
        <w:rPr>
          <w:rFonts w:ascii="Times New Roman" w:hAnsi="Times New Roman"/>
          <w:sz w:val="22"/>
          <w:szCs w:val="22"/>
          <w:lang w:val="lv-LV"/>
        </w:rPr>
        <w:t>;</w:t>
      </w:r>
    </w:p>
    <w:p w:rsidR="0097693B" w:rsidRPr="0096769F" w:rsidRDefault="0097693B" w:rsidP="0096769F">
      <w:pPr>
        <w:numPr>
          <w:ilvl w:val="0"/>
          <w:numId w:val="3"/>
        </w:numPr>
        <w:rPr>
          <w:rFonts w:ascii="Times New Roman" w:hAnsi="Times New Roman"/>
          <w:sz w:val="22"/>
          <w:szCs w:val="22"/>
          <w:lang w:val="lv-LV"/>
        </w:rPr>
      </w:pPr>
      <w:r w:rsidRPr="0096769F">
        <w:rPr>
          <w:rFonts w:ascii="Times New Roman" w:hAnsi="Times New Roman"/>
          <w:sz w:val="22"/>
          <w:szCs w:val="22"/>
          <w:lang w:val="lv-LV"/>
        </w:rPr>
        <w:t xml:space="preserve">augšējā </w:t>
      </w:r>
      <w:r w:rsidR="0095339E" w:rsidRPr="0096769F">
        <w:rPr>
          <w:rFonts w:ascii="Times New Roman" w:hAnsi="Times New Roman"/>
          <w:sz w:val="22"/>
          <w:szCs w:val="22"/>
          <w:lang w:val="lv-LV"/>
        </w:rPr>
        <w:t xml:space="preserve">un apakšējā </w:t>
      </w:r>
      <w:r w:rsidR="00F5614A" w:rsidRPr="0096769F">
        <w:rPr>
          <w:rFonts w:ascii="Times New Roman" w:hAnsi="Times New Roman"/>
          <w:sz w:val="22"/>
          <w:szCs w:val="22"/>
          <w:lang w:val="lv-LV"/>
        </w:rPr>
        <w:t xml:space="preserve">metāla </w:t>
      </w:r>
      <w:r w:rsidR="006B670E" w:rsidRPr="0096769F">
        <w:rPr>
          <w:rFonts w:ascii="Times New Roman" w:hAnsi="Times New Roman"/>
          <w:sz w:val="22"/>
          <w:szCs w:val="22"/>
          <w:lang w:val="lv-LV"/>
        </w:rPr>
        <w:t xml:space="preserve">kordona </w:t>
      </w:r>
      <w:r w:rsidRPr="0096769F">
        <w:rPr>
          <w:rFonts w:ascii="Times New Roman" w:hAnsi="Times New Roman"/>
          <w:sz w:val="22"/>
          <w:szCs w:val="22"/>
          <w:lang w:val="lv-LV"/>
        </w:rPr>
        <w:t>leņķ</w:t>
      </w:r>
      <w:r w:rsidR="0095339E" w:rsidRPr="0096769F">
        <w:rPr>
          <w:rFonts w:ascii="Times New Roman" w:hAnsi="Times New Roman"/>
          <w:sz w:val="22"/>
          <w:szCs w:val="22"/>
          <w:lang w:val="lv-LV"/>
        </w:rPr>
        <w:t>u</w:t>
      </w:r>
      <w:r w:rsidR="00BD1C30">
        <w:rPr>
          <w:rFonts w:ascii="Times New Roman" w:hAnsi="Times New Roman"/>
          <w:sz w:val="22"/>
          <w:szCs w:val="22"/>
          <w:lang w:val="lv-LV"/>
        </w:rPr>
        <w:t xml:space="preserve"> un</w:t>
      </w:r>
      <w:r w:rsidR="0095339E" w:rsidRPr="0096769F">
        <w:rPr>
          <w:rFonts w:ascii="Times New Roman" w:hAnsi="Times New Roman"/>
          <w:sz w:val="22"/>
          <w:szCs w:val="22"/>
          <w:lang w:val="lv-LV"/>
        </w:rPr>
        <w:t xml:space="preserve"> </w:t>
      </w:r>
      <w:r w:rsidR="0065241F" w:rsidRPr="0096769F">
        <w:rPr>
          <w:rFonts w:ascii="Times New Roman" w:hAnsi="Times New Roman"/>
          <w:sz w:val="22"/>
          <w:szCs w:val="22"/>
          <w:lang w:val="lv-LV"/>
        </w:rPr>
        <w:t xml:space="preserve">ieliekamo detaļu </w:t>
      </w:r>
      <w:r w:rsidR="00BD1C30" w:rsidRPr="0096769F">
        <w:rPr>
          <w:rFonts w:ascii="Times New Roman" w:hAnsi="Times New Roman"/>
          <w:sz w:val="22"/>
          <w:szCs w:val="22"/>
          <w:lang w:val="lv-LV"/>
        </w:rPr>
        <w:t xml:space="preserve">attīrīšana </w:t>
      </w:r>
      <w:r w:rsidR="00BD1C30">
        <w:rPr>
          <w:rFonts w:ascii="Times New Roman" w:hAnsi="Times New Roman"/>
          <w:sz w:val="22"/>
          <w:szCs w:val="22"/>
          <w:lang w:val="lv-LV"/>
        </w:rPr>
        <w:t xml:space="preserve">ar </w:t>
      </w:r>
      <w:r w:rsidR="00084611" w:rsidRPr="0096769F">
        <w:rPr>
          <w:rFonts w:ascii="Times New Roman" w:hAnsi="Times New Roman"/>
          <w:sz w:val="22"/>
          <w:szCs w:val="22"/>
          <w:lang w:val="lv-LV"/>
        </w:rPr>
        <w:t>smilš</w:t>
      </w:r>
      <w:r w:rsidR="00BD1C30">
        <w:rPr>
          <w:rFonts w:ascii="Times New Roman" w:hAnsi="Times New Roman"/>
          <w:sz w:val="22"/>
          <w:szCs w:val="22"/>
          <w:lang w:val="lv-LV"/>
        </w:rPr>
        <w:t xml:space="preserve">u </w:t>
      </w:r>
      <w:r w:rsidR="00084611" w:rsidRPr="0096769F">
        <w:rPr>
          <w:rFonts w:ascii="Times New Roman" w:hAnsi="Times New Roman"/>
          <w:sz w:val="22"/>
          <w:szCs w:val="22"/>
          <w:lang w:val="lv-LV"/>
        </w:rPr>
        <w:t>strūkl</w:t>
      </w:r>
      <w:r w:rsidR="00BD1C30">
        <w:rPr>
          <w:rFonts w:ascii="Times New Roman" w:hAnsi="Times New Roman"/>
          <w:sz w:val="22"/>
          <w:szCs w:val="22"/>
          <w:lang w:val="lv-LV"/>
        </w:rPr>
        <w:t>u</w:t>
      </w:r>
      <w:r w:rsidR="00084611" w:rsidRPr="0096769F">
        <w:rPr>
          <w:rFonts w:ascii="Times New Roman" w:hAnsi="Times New Roman"/>
          <w:sz w:val="22"/>
          <w:szCs w:val="22"/>
          <w:lang w:val="lv-LV"/>
        </w:rPr>
        <w:t xml:space="preserve"> </w:t>
      </w:r>
      <w:r w:rsidRPr="0096769F">
        <w:rPr>
          <w:rFonts w:ascii="Times New Roman" w:hAnsi="Times New Roman"/>
          <w:sz w:val="22"/>
          <w:szCs w:val="22"/>
          <w:lang w:val="lv-LV"/>
        </w:rPr>
        <w:t>no korozijas produktiem līdz pakāpei Sa 2 ½ ;</w:t>
      </w:r>
    </w:p>
    <w:p w:rsidR="0097693B" w:rsidRPr="0096769F" w:rsidRDefault="0095339E" w:rsidP="0096769F">
      <w:pPr>
        <w:numPr>
          <w:ilvl w:val="0"/>
          <w:numId w:val="3"/>
        </w:numPr>
        <w:rPr>
          <w:rFonts w:ascii="Times New Roman" w:hAnsi="Times New Roman"/>
          <w:sz w:val="22"/>
          <w:szCs w:val="22"/>
          <w:lang w:val="lv-LV"/>
        </w:rPr>
      </w:pPr>
      <w:r w:rsidRPr="0096769F">
        <w:rPr>
          <w:rFonts w:ascii="Times New Roman" w:hAnsi="Times New Roman"/>
          <w:sz w:val="22"/>
          <w:szCs w:val="22"/>
          <w:lang w:val="lv-LV"/>
        </w:rPr>
        <w:t xml:space="preserve">augšējā un apakšējā </w:t>
      </w:r>
      <w:r w:rsidR="0097693B" w:rsidRPr="0096769F">
        <w:rPr>
          <w:rFonts w:ascii="Times New Roman" w:hAnsi="Times New Roman"/>
          <w:sz w:val="22"/>
          <w:szCs w:val="22"/>
          <w:lang w:val="lv-LV"/>
        </w:rPr>
        <w:t>metāl</w:t>
      </w:r>
      <w:r w:rsidR="006B670E" w:rsidRPr="0096769F">
        <w:rPr>
          <w:rFonts w:ascii="Times New Roman" w:hAnsi="Times New Roman"/>
          <w:sz w:val="22"/>
          <w:szCs w:val="22"/>
          <w:lang w:val="lv-LV"/>
        </w:rPr>
        <w:t>a</w:t>
      </w:r>
      <w:r w:rsidR="0097693B" w:rsidRPr="0096769F">
        <w:rPr>
          <w:rFonts w:ascii="Times New Roman" w:hAnsi="Times New Roman"/>
          <w:sz w:val="22"/>
          <w:szCs w:val="22"/>
          <w:lang w:val="lv-LV"/>
        </w:rPr>
        <w:t xml:space="preserve"> kordona leņķ</w:t>
      </w:r>
      <w:r w:rsidRPr="0096769F">
        <w:rPr>
          <w:rFonts w:ascii="Times New Roman" w:hAnsi="Times New Roman"/>
          <w:sz w:val="22"/>
          <w:szCs w:val="22"/>
          <w:lang w:val="lv-LV"/>
        </w:rPr>
        <w:t>u</w:t>
      </w:r>
      <w:r w:rsidR="00BD1C30">
        <w:rPr>
          <w:rFonts w:ascii="Times New Roman" w:hAnsi="Times New Roman"/>
          <w:sz w:val="22"/>
          <w:szCs w:val="22"/>
          <w:lang w:val="lv-LV"/>
        </w:rPr>
        <w:t xml:space="preserve"> un</w:t>
      </w:r>
      <w:r w:rsidRPr="0096769F">
        <w:rPr>
          <w:rFonts w:ascii="Times New Roman" w:hAnsi="Times New Roman"/>
          <w:sz w:val="22"/>
          <w:szCs w:val="22"/>
          <w:lang w:val="lv-LV"/>
        </w:rPr>
        <w:t xml:space="preserve"> ieliekamo</w:t>
      </w:r>
      <w:r w:rsidR="0097693B" w:rsidRPr="0096769F">
        <w:rPr>
          <w:rFonts w:ascii="Times New Roman" w:hAnsi="Times New Roman"/>
          <w:sz w:val="22"/>
          <w:szCs w:val="22"/>
          <w:lang w:val="lv-LV"/>
        </w:rPr>
        <w:t xml:space="preserve"> </w:t>
      </w:r>
      <w:r w:rsidRPr="0096769F">
        <w:rPr>
          <w:rFonts w:ascii="Times New Roman" w:hAnsi="Times New Roman"/>
          <w:sz w:val="22"/>
          <w:szCs w:val="22"/>
          <w:lang w:val="lv-LV"/>
        </w:rPr>
        <w:t xml:space="preserve">detaļu </w:t>
      </w:r>
      <w:r w:rsidR="0097693B" w:rsidRPr="0096769F">
        <w:rPr>
          <w:rFonts w:ascii="Times New Roman" w:hAnsi="Times New Roman"/>
          <w:sz w:val="22"/>
          <w:szCs w:val="22"/>
          <w:lang w:val="lv-LV"/>
        </w:rPr>
        <w:t xml:space="preserve">pretkorozijas pārklājums </w:t>
      </w:r>
      <w:r w:rsidR="00BD1C30">
        <w:rPr>
          <w:rFonts w:ascii="Times New Roman" w:hAnsi="Times New Roman"/>
          <w:sz w:val="22"/>
          <w:szCs w:val="22"/>
          <w:lang w:val="lv-LV"/>
        </w:rPr>
        <w:t>ar</w:t>
      </w:r>
      <w:r w:rsidR="00902558" w:rsidRPr="0096769F">
        <w:rPr>
          <w:rFonts w:ascii="Times New Roman" w:hAnsi="Times New Roman"/>
          <w:sz w:val="22"/>
          <w:szCs w:val="22"/>
          <w:lang w:val="lv-LV"/>
        </w:rPr>
        <w:t xml:space="preserve"> </w:t>
      </w:r>
      <w:r w:rsidR="00084611" w:rsidRPr="0096769F">
        <w:rPr>
          <w:rFonts w:ascii="Times New Roman" w:hAnsi="Times New Roman"/>
          <w:sz w:val="22"/>
          <w:szCs w:val="22"/>
          <w:lang w:val="lv-LV"/>
        </w:rPr>
        <w:t xml:space="preserve">(„Stelpant” vai analogs) </w:t>
      </w:r>
      <w:r w:rsidR="0097693B" w:rsidRPr="0096769F">
        <w:rPr>
          <w:rFonts w:ascii="Times New Roman" w:hAnsi="Times New Roman"/>
          <w:sz w:val="22"/>
          <w:szCs w:val="22"/>
          <w:lang w:val="lv-LV"/>
        </w:rPr>
        <w:t>poliuretāna krāsu materiāl</w:t>
      </w:r>
      <w:r w:rsidR="00902558" w:rsidRPr="0096769F">
        <w:rPr>
          <w:rFonts w:ascii="Times New Roman" w:hAnsi="Times New Roman"/>
          <w:sz w:val="22"/>
          <w:szCs w:val="22"/>
          <w:lang w:val="lv-LV"/>
        </w:rPr>
        <w:t>iem</w:t>
      </w:r>
      <w:r w:rsidR="0097693B" w:rsidRPr="0096769F">
        <w:rPr>
          <w:rFonts w:ascii="Times New Roman" w:hAnsi="Times New Roman"/>
          <w:sz w:val="22"/>
          <w:szCs w:val="22"/>
          <w:lang w:val="lv-LV"/>
        </w:rPr>
        <w:t>:</w:t>
      </w:r>
    </w:p>
    <w:p w:rsidR="0097693B" w:rsidRPr="0096769F" w:rsidRDefault="0097693B" w:rsidP="0096769F">
      <w:pPr>
        <w:numPr>
          <w:ilvl w:val="0"/>
          <w:numId w:val="3"/>
        </w:numPr>
        <w:ind w:left="2268"/>
        <w:rPr>
          <w:rFonts w:ascii="Times New Roman" w:hAnsi="Times New Roman"/>
          <w:sz w:val="22"/>
          <w:szCs w:val="22"/>
          <w:lang w:val="lv-LV"/>
        </w:rPr>
      </w:pPr>
      <w:r w:rsidRPr="0096769F">
        <w:rPr>
          <w:rFonts w:ascii="Times New Roman" w:hAnsi="Times New Roman"/>
          <w:sz w:val="22"/>
          <w:szCs w:val="22"/>
          <w:lang w:val="lv-LV"/>
        </w:rPr>
        <w:t xml:space="preserve">cinka gruntējums </w:t>
      </w:r>
      <w:r w:rsidR="00976CB1" w:rsidRPr="0096769F">
        <w:rPr>
          <w:rFonts w:ascii="Times New Roman" w:hAnsi="Times New Roman"/>
          <w:sz w:val="22"/>
          <w:szCs w:val="22"/>
          <w:lang w:val="lv-LV"/>
        </w:rPr>
        <w:t>(</w:t>
      </w:r>
      <w:r w:rsidRPr="0096769F">
        <w:rPr>
          <w:rFonts w:ascii="Times New Roman" w:hAnsi="Times New Roman"/>
          <w:sz w:val="22"/>
          <w:szCs w:val="22"/>
          <w:lang w:val="lv-LV"/>
        </w:rPr>
        <w:t>Stelpant-PU-Zinc vai analogs</w:t>
      </w:r>
      <w:r w:rsidR="00976CB1" w:rsidRPr="0096769F">
        <w:rPr>
          <w:rFonts w:ascii="Times New Roman" w:hAnsi="Times New Roman"/>
          <w:sz w:val="22"/>
          <w:szCs w:val="22"/>
          <w:lang w:val="lv-LV"/>
        </w:rPr>
        <w:t>)</w:t>
      </w:r>
      <w:r w:rsidRPr="0096769F">
        <w:rPr>
          <w:rFonts w:ascii="Times New Roman" w:hAnsi="Times New Roman"/>
          <w:sz w:val="22"/>
          <w:szCs w:val="22"/>
          <w:lang w:val="lv-LV"/>
        </w:rPr>
        <w:t>, 2 kārtas</w:t>
      </w:r>
      <w:r w:rsidR="00976CB1" w:rsidRPr="0096769F">
        <w:rPr>
          <w:rFonts w:ascii="Times New Roman" w:hAnsi="Times New Roman"/>
          <w:sz w:val="22"/>
          <w:szCs w:val="22"/>
          <w:lang w:val="lv-LV"/>
        </w:rPr>
        <w:t xml:space="preserve">, katra </w:t>
      </w:r>
      <w:r w:rsidRPr="0096769F">
        <w:rPr>
          <w:rFonts w:ascii="Times New Roman" w:hAnsi="Times New Roman"/>
          <w:sz w:val="22"/>
          <w:szCs w:val="22"/>
          <w:lang w:val="lv-LV"/>
        </w:rPr>
        <w:t>80mkm;</w:t>
      </w:r>
    </w:p>
    <w:p w:rsidR="0097693B" w:rsidRPr="0096769F" w:rsidRDefault="0097693B" w:rsidP="0096769F">
      <w:pPr>
        <w:numPr>
          <w:ilvl w:val="0"/>
          <w:numId w:val="3"/>
        </w:numPr>
        <w:ind w:left="2268"/>
        <w:rPr>
          <w:rFonts w:ascii="Times New Roman" w:hAnsi="Times New Roman"/>
          <w:sz w:val="22"/>
          <w:szCs w:val="22"/>
          <w:lang w:val="lv-LV"/>
        </w:rPr>
      </w:pPr>
      <w:r w:rsidRPr="0096769F">
        <w:rPr>
          <w:rFonts w:ascii="Times New Roman" w:hAnsi="Times New Roman"/>
          <w:sz w:val="22"/>
          <w:szCs w:val="22"/>
          <w:lang w:val="lv-LV"/>
        </w:rPr>
        <w:t xml:space="preserve">poliuretāna krāsa </w:t>
      </w:r>
      <w:r w:rsidR="00976CB1" w:rsidRPr="0096769F">
        <w:rPr>
          <w:rFonts w:ascii="Times New Roman" w:hAnsi="Times New Roman"/>
          <w:sz w:val="22"/>
          <w:szCs w:val="22"/>
          <w:lang w:val="lv-LV"/>
        </w:rPr>
        <w:t>(</w:t>
      </w:r>
      <w:r w:rsidRPr="0096769F">
        <w:rPr>
          <w:rFonts w:ascii="Times New Roman" w:hAnsi="Times New Roman"/>
          <w:sz w:val="22"/>
          <w:szCs w:val="22"/>
          <w:lang w:val="lv-LV"/>
        </w:rPr>
        <w:t>Stelpant-PU-Mica HS vai analogs</w:t>
      </w:r>
      <w:r w:rsidR="00976CB1" w:rsidRPr="0096769F">
        <w:rPr>
          <w:rFonts w:ascii="Times New Roman" w:hAnsi="Times New Roman"/>
          <w:sz w:val="22"/>
          <w:szCs w:val="22"/>
          <w:lang w:val="lv-LV"/>
        </w:rPr>
        <w:t>)</w:t>
      </w:r>
      <w:r w:rsidRPr="0096769F">
        <w:rPr>
          <w:rFonts w:ascii="Times New Roman" w:hAnsi="Times New Roman"/>
          <w:sz w:val="22"/>
          <w:szCs w:val="22"/>
          <w:lang w:val="lv-LV"/>
        </w:rPr>
        <w:t>, 1 kārta, 80mkm;</w:t>
      </w:r>
    </w:p>
    <w:p w:rsidR="0097693B" w:rsidRPr="0096769F" w:rsidRDefault="0097693B" w:rsidP="0096769F">
      <w:pPr>
        <w:numPr>
          <w:ilvl w:val="0"/>
          <w:numId w:val="3"/>
        </w:numPr>
        <w:ind w:left="2268" w:hanging="357"/>
        <w:rPr>
          <w:rFonts w:ascii="Times New Roman" w:hAnsi="Times New Roman"/>
          <w:sz w:val="22"/>
          <w:szCs w:val="22"/>
          <w:lang w:val="lv-LV"/>
        </w:rPr>
      </w:pPr>
      <w:r w:rsidRPr="0096769F">
        <w:rPr>
          <w:rFonts w:ascii="Times New Roman" w:hAnsi="Times New Roman"/>
          <w:sz w:val="22"/>
          <w:szCs w:val="22"/>
          <w:lang w:val="lv-LV"/>
        </w:rPr>
        <w:t xml:space="preserve">poliuretāna krāsa </w:t>
      </w:r>
      <w:r w:rsidR="00976CB1" w:rsidRPr="0096769F">
        <w:rPr>
          <w:rFonts w:ascii="Times New Roman" w:hAnsi="Times New Roman"/>
          <w:sz w:val="22"/>
          <w:szCs w:val="22"/>
          <w:lang w:val="lv-LV"/>
        </w:rPr>
        <w:t>(</w:t>
      </w:r>
      <w:r w:rsidRPr="0096769F">
        <w:rPr>
          <w:rFonts w:ascii="Times New Roman" w:hAnsi="Times New Roman"/>
          <w:sz w:val="22"/>
          <w:szCs w:val="22"/>
          <w:lang w:val="lv-LV"/>
        </w:rPr>
        <w:t>Stelpant-PU-Mica UV vai analogs</w:t>
      </w:r>
      <w:r w:rsidR="00976CB1" w:rsidRPr="0096769F">
        <w:rPr>
          <w:rFonts w:ascii="Times New Roman" w:hAnsi="Times New Roman"/>
          <w:sz w:val="22"/>
          <w:szCs w:val="22"/>
          <w:lang w:val="lv-LV"/>
        </w:rPr>
        <w:t>)</w:t>
      </w:r>
      <w:r w:rsidRPr="0096769F">
        <w:rPr>
          <w:rFonts w:ascii="Times New Roman" w:hAnsi="Times New Roman"/>
          <w:sz w:val="22"/>
          <w:szCs w:val="22"/>
          <w:lang w:val="lv-LV"/>
        </w:rPr>
        <w:t>, 1 kārta, 80mkm;</w:t>
      </w:r>
    </w:p>
    <w:p w:rsidR="0097693B" w:rsidRPr="0096769F" w:rsidRDefault="0097693B" w:rsidP="0096769F">
      <w:pPr>
        <w:ind w:left="1077"/>
        <w:rPr>
          <w:rFonts w:ascii="Times New Roman" w:hAnsi="Times New Roman"/>
          <w:sz w:val="22"/>
          <w:szCs w:val="22"/>
          <w:lang w:val="lv-LV"/>
        </w:rPr>
      </w:pPr>
      <w:r w:rsidRPr="0096769F">
        <w:rPr>
          <w:rFonts w:ascii="Times New Roman" w:hAnsi="Times New Roman"/>
          <w:sz w:val="22"/>
          <w:szCs w:val="22"/>
          <w:lang w:val="lv-LV"/>
        </w:rPr>
        <w:t>Kopā 4 kārtas pa 80mkm ar kopējo pārklājuma biezumu 320mkm.</w:t>
      </w:r>
    </w:p>
    <w:p w:rsidR="0097693B" w:rsidRPr="0096769F" w:rsidRDefault="0097693B" w:rsidP="0096769F">
      <w:pPr>
        <w:numPr>
          <w:ilvl w:val="0"/>
          <w:numId w:val="2"/>
        </w:numPr>
        <w:ind w:left="1077" w:hanging="357"/>
        <w:rPr>
          <w:rFonts w:ascii="Times New Roman" w:hAnsi="Times New Roman"/>
          <w:sz w:val="22"/>
          <w:szCs w:val="22"/>
          <w:lang w:val="lv-LV"/>
        </w:rPr>
      </w:pPr>
      <w:r w:rsidRPr="0096769F">
        <w:rPr>
          <w:rFonts w:ascii="Times New Roman" w:hAnsi="Times New Roman"/>
          <w:sz w:val="22"/>
          <w:szCs w:val="22"/>
          <w:lang w:val="lv-LV"/>
        </w:rPr>
        <w:t>izlīdzinoš</w:t>
      </w:r>
      <w:r w:rsidR="00DA4561" w:rsidRPr="0096769F">
        <w:rPr>
          <w:rFonts w:ascii="Times New Roman" w:hAnsi="Times New Roman"/>
          <w:sz w:val="22"/>
          <w:szCs w:val="22"/>
          <w:lang w:val="lv-LV"/>
        </w:rPr>
        <w:t>ā</w:t>
      </w:r>
      <w:r w:rsidRPr="0096769F">
        <w:rPr>
          <w:rFonts w:ascii="Times New Roman" w:hAnsi="Times New Roman"/>
          <w:sz w:val="22"/>
          <w:szCs w:val="22"/>
          <w:lang w:val="lv-LV"/>
        </w:rPr>
        <w:t xml:space="preserve">s kārtas </w:t>
      </w:r>
      <w:r w:rsidR="002D4B50" w:rsidRPr="0096769F">
        <w:rPr>
          <w:rFonts w:ascii="Times New Roman" w:hAnsi="Times New Roman"/>
          <w:sz w:val="22"/>
          <w:szCs w:val="22"/>
          <w:lang w:val="lv-LV"/>
        </w:rPr>
        <w:t>(„Confix” vai analogs)</w:t>
      </w:r>
      <w:r w:rsidRPr="0096769F">
        <w:rPr>
          <w:rFonts w:ascii="Times New Roman" w:hAnsi="Times New Roman"/>
          <w:sz w:val="22"/>
          <w:szCs w:val="22"/>
          <w:lang w:val="lv-LV"/>
        </w:rPr>
        <w:t xml:space="preserve"> uzklāšana uz </w:t>
      </w:r>
      <w:r w:rsidR="00BD1C30">
        <w:rPr>
          <w:rFonts w:ascii="Times New Roman" w:hAnsi="Times New Roman"/>
          <w:sz w:val="22"/>
          <w:szCs w:val="22"/>
          <w:lang w:val="lv-LV"/>
        </w:rPr>
        <w:t>dz.b.</w:t>
      </w:r>
      <w:r w:rsidRPr="0096769F">
        <w:rPr>
          <w:rFonts w:ascii="Times New Roman" w:hAnsi="Times New Roman"/>
          <w:sz w:val="22"/>
          <w:szCs w:val="22"/>
          <w:lang w:val="lv-LV"/>
        </w:rPr>
        <w:t xml:space="preserve"> virsbūves virsmas;</w:t>
      </w:r>
    </w:p>
    <w:p w:rsidR="0097693B" w:rsidRPr="0096769F" w:rsidRDefault="007D1D71" w:rsidP="0096769F">
      <w:pPr>
        <w:numPr>
          <w:ilvl w:val="0"/>
          <w:numId w:val="2"/>
        </w:numPr>
        <w:ind w:left="1077" w:hanging="357"/>
        <w:rPr>
          <w:rFonts w:ascii="Times New Roman" w:hAnsi="Times New Roman"/>
          <w:sz w:val="22"/>
          <w:szCs w:val="22"/>
          <w:lang w:val="lv-LV"/>
        </w:rPr>
      </w:pPr>
      <w:r w:rsidRPr="0096769F">
        <w:rPr>
          <w:rFonts w:ascii="Times New Roman" w:hAnsi="Times New Roman"/>
          <w:sz w:val="22"/>
          <w:szCs w:val="22"/>
          <w:lang w:val="lv-LV"/>
        </w:rPr>
        <w:t>aizsargājošā</w:t>
      </w:r>
      <w:r w:rsidR="002D4B50" w:rsidRPr="0096769F">
        <w:rPr>
          <w:rFonts w:ascii="Times New Roman" w:hAnsi="Times New Roman"/>
          <w:sz w:val="22"/>
          <w:szCs w:val="22"/>
          <w:lang w:val="lv-LV"/>
        </w:rPr>
        <w:t>s</w:t>
      </w:r>
      <w:r w:rsidRPr="0096769F">
        <w:rPr>
          <w:rFonts w:ascii="Times New Roman" w:hAnsi="Times New Roman"/>
          <w:sz w:val="22"/>
          <w:szCs w:val="22"/>
          <w:lang w:val="lv-LV"/>
        </w:rPr>
        <w:t xml:space="preserve"> </w:t>
      </w:r>
      <w:r w:rsidR="0097693B" w:rsidRPr="0096769F">
        <w:rPr>
          <w:rFonts w:ascii="Times New Roman" w:hAnsi="Times New Roman"/>
          <w:sz w:val="22"/>
          <w:szCs w:val="22"/>
          <w:lang w:val="lv-LV"/>
        </w:rPr>
        <w:t xml:space="preserve">hidroizolācijas kārtas </w:t>
      </w:r>
      <w:r w:rsidR="002D4B50" w:rsidRPr="0096769F">
        <w:rPr>
          <w:rFonts w:ascii="Times New Roman" w:hAnsi="Times New Roman"/>
          <w:sz w:val="22"/>
          <w:szCs w:val="22"/>
          <w:lang w:val="lv-LV"/>
        </w:rPr>
        <w:t>(</w:t>
      </w:r>
      <w:r w:rsidR="0097693B" w:rsidRPr="0096769F">
        <w:rPr>
          <w:rFonts w:ascii="Times New Roman" w:hAnsi="Times New Roman"/>
          <w:sz w:val="22"/>
          <w:szCs w:val="22"/>
          <w:lang w:val="lv-LV"/>
        </w:rPr>
        <w:t>„Idrosilex Pronto” vai analog</w:t>
      </w:r>
      <w:r w:rsidR="002D4B50" w:rsidRPr="0096769F">
        <w:rPr>
          <w:rFonts w:ascii="Times New Roman" w:hAnsi="Times New Roman"/>
          <w:sz w:val="22"/>
          <w:szCs w:val="22"/>
          <w:lang w:val="lv-LV"/>
        </w:rPr>
        <w:t>s)</w:t>
      </w:r>
      <w:r w:rsidR="0097693B" w:rsidRPr="0096769F">
        <w:rPr>
          <w:rFonts w:ascii="Times New Roman" w:hAnsi="Times New Roman"/>
          <w:sz w:val="22"/>
          <w:szCs w:val="22"/>
          <w:lang w:val="lv-LV"/>
        </w:rPr>
        <w:t xml:space="preserve"> uzklāšana uz </w:t>
      </w:r>
      <w:r w:rsidR="00BD1C30">
        <w:rPr>
          <w:rFonts w:ascii="Times New Roman" w:hAnsi="Times New Roman"/>
          <w:sz w:val="22"/>
          <w:szCs w:val="22"/>
          <w:lang w:val="lv-LV"/>
        </w:rPr>
        <w:t>dz.b.</w:t>
      </w:r>
      <w:r w:rsidR="0097693B" w:rsidRPr="0096769F">
        <w:rPr>
          <w:rFonts w:ascii="Times New Roman" w:hAnsi="Times New Roman"/>
          <w:sz w:val="22"/>
          <w:szCs w:val="22"/>
          <w:lang w:val="lv-LV"/>
        </w:rPr>
        <w:t xml:space="preserve"> virsbūves virsmas.</w:t>
      </w:r>
    </w:p>
    <w:p w:rsidR="0082299B" w:rsidRDefault="0082299B" w:rsidP="0082299B">
      <w:pPr>
        <w:tabs>
          <w:tab w:val="left" w:pos="851"/>
        </w:tabs>
        <w:rPr>
          <w:rFonts w:ascii="Times New Roman" w:hAnsi="Times New Roman"/>
          <w:b/>
          <w:sz w:val="22"/>
          <w:szCs w:val="22"/>
          <w:lang w:val="lv-LV"/>
        </w:rPr>
      </w:pPr>
      <w:bookmarkStart w:id="18" w:name="OLE_LINK150"/>
      <w:bookmarkStart w:id="19" w:name="OLE_LINK94"/>
      <w:bookmarkStart w:id="20" w:name="OLE_LINK95"/>
    </w:p>
    <w:p w:rsidR="00374910" w:rsidRPr="008C4CFB" w:rsidRDefault="0072574C" w:rsidP="0082299B">
      <w:pPr>
        <w:tabs>
          <w:tab w:val="left" w:pos="851"/>
        </w:tabs>
        <w:rPr>
          <w:rFonts w:ascii="Times New Roman" w:hAnsi="Times New Roman"/>
          <w:b/>
          <w:lang w:val="lv-LV"/>
        </w:rPr>
      </w:pPr>
      <w:r>
        <w:rPr>
          <w:rFonts w:ascii="Times New Roman" w:hAnsi="Times New Roman"/>
          <w:b/>
          <w:lang w:val="lv-LV"/>
        </w:rPr>
        <w:t>5</w:t>
      </w:r>
      <w:r w:rsidR="0082299B" w:rsidRPr="008C4CFB">
        <w:rPr>
          <w:rFonts w:ascii="Times New Roman" w:hAnsi="Times New Roman"/>
          <w:b/>
          <w:lang w:val="lv-LV"/>
        </w:rPr>
        <w:t xml:space="preserve">.3.5.3. </w:t>
      </w:r>
      <w:r w:rsidR="00BD1C30" w:rsidRPr="008C4CFB">
        <w:rPr>
          <w:rFonts w:ascii="Times New Roman" w:hAnsi="Times New Roman"/>
          <w:b/>
          <w:lang w:val="lv-LV"/>
        </w:rPr>
        <w:t>Dz.b.</w:t>
      </w:r>
      <w:r w:rsidR="00374910" w:rsidRPr="008C4CFB">
        <w:rPr>
          <w:rFonts w:ascii="Times New Roman" w:hAnsi="Times New Roman"/>
          <w:b/>
          <w:lang w:val="lv-LV"/>
        </w:rPr>
        <w:t xml:space="preserve"> režģoga remonts</w:t>
      </w:r>
    </w:p>
    <w:p w:rsidR="0082299B" w:rsidRDefault="0082299B" w:rsidP="0082299B">
      <w:pPr>
        <w:shd w:val="clear" w:color="auto" w:fill="FFFFFF"/>
        <w:ind w:right="14"/>
        <w:jc w:val="both"/>
        <w:rPr>
          <w:rFonts w:ascii="Times New Roman" w:hAnsi="Times New Roman"/>
          <w:sz w:val="22"/>
          <w:szCs w:val="22"/>
          <w:lang w:val="lv-LV"/>
        </w:rPr>
      </w:pPr>
    </w:p>
    <w:p w:rsidR="00075D30" w:rsidRPr="0082299B" w:rsidRDefault="00C50C09" w:rsidP="0082299B">
      <w:pPr>
        <w:shd w:val="clear" w:color="auto" w:fill="FFFFFF"/>
        <w:ind w:right="14" w:firstLine="709"/>
        <w:jc w:val="both"/>
        <w:rPr>
          <w:rFonts w:ascii="Times New Roman" w:hAnsi="Times New Roman"/>
          <w:color w:val="FF0000"/>
          <w:spacing w:val="-1"/>
          <w:sz w:val="22"/>
          <w:szCs w:val="22"/>
          <w:lang w:val="lv-LV"/>
        </w:rPr>
      </w:pPr>
      <w:r w:rsidRPr="0082299B">
        <w:rPr>
          <w:rFonts w:ascii="Times New Roman" w:hAnsi="Times New Roman"/>
          <w:sz w:val="22"/>
          <w:szCs w:val="22"/>
          <w:lang w:val="lv-LV"/>
        </w:rPr>
        <w:t>Saskaņā ar piestātnes Nr.34 hidrotehnisko konstrukciju tehniskā stāvokļa apsekošan</w:t>
      </w:r>
      <w:r w:rsidR="0082299B">
        <w:rPr>
          <w:rFonts w:ascii="Times New Roman" w:hAnsi="Times New Roman"/>
          <w:sz w:val="22"/>
          <w:szCs w:val="22"/>
          <w:lang w:val="lv-LV"/>
        </w:rPr>
        <w:t>as atskaiti</w:t>
      </w:r>
      <w:r w:rsidRPr="0082299B">
        <w:rPr>
          <w:rFonts w:ascii="Times New Roman" w:hAnsi="Times New Roman"/>
          <w:spacing w:val="-1"/>
          <w:sz w:val="22"/>
          <w:szCs w:val="22"/>
          <w:lang w:val="lv-LV"/>
        </w:rPr>
        <w:t xml:space="preserve"> </w:t>
      </w:r>
      <w:r w:rsidRPr="0082299B">
        <w:rPr>
          <w:rFonts w:ascii="Times New Roman" w:hAnsi="Times New Roman"/>
          <w:sz w:val="22"/>
          <w:szCs w:val="22"/>
          <w:lang w:val="lv-LV"/>
        </w:rPr>
        <w:t>(SIA „GT L”, 2000.g</w:t>
      </w:r>
      <w:r w:rsidR="0082299B">
        <w:rPr>
          <w:rFonts w:ascii="Times New Roman" w:hAnsi="Times New Roman"/>
          <w:sz w:val="22"/>
          <w:szCs w:val="22"/>
          <w:lang w:val="lv-LV"/>
        </w:rPr>
        <w:t>.</w:t>
      </w:r>
      <w:r w:rsidRPr="0082299B">
        <w:rPr>
          <w:rFonts w:ascii="Times New Roman" w:hAnsi="Times New Roman"/>
          <w:sz w:val="22"/>
          <w:szCs w:val="22"/>
          <w:lang w:val="lv-LV"/>
        </w:rPr>
        <w:t xml:space="preserve">) </w:t>
      </w:r>
      <w:r w:rsidR="00DF70FB" w:rsidRPr="0082299B">
        <w:rPr>
          <w:rFonts w:ascii="Times New Roman" w:hAnsi="Times New Roman"/>
          <w:sz w:val="22"/>
          <w:szCs w:val="22"/>
          <w:lang w:val="lv-LV"/>
        </w:rPr>
        <w:t>virsbūves režģoga</w:t>
      </w:r>
      <w:r w:rsidR="0082299B">
        <w:rPr>
          <w:rFonts w:ascii="Times New Roman" w:hAnsi="Times New Roman"/>
          <w:sz w:val="22"/>
          <w:szCs w:val="22"/>
          <w:lang w:val="lv-LV"/>
        </w:rPr>
        <w:t>m</w:t>
      </w:r>
      <w:r w:rsidR="00DF70FB" w:rsidRPr="0082299B">
        <w:rPr>
          <w:rFonts w:ascii="Times New Roman" w:hAnsi="Times New Roman"/>
          <w:sz w:val="22"/>
          <w:szCs w:val="22"/>
          <w:lang w:val="lv-LV"/>
        </w:rPr>
        <w:t xml:space="preserve"> </w:t>
      </w:r>
      <w:r w:rsidR="009B423B" w:rsidRPr="0082299B">
        <w:rPr>
          <w:rFonts w:ascii="Times New Roman" w:hAnsi="Times New Roman"/>
          <w:spacing w:val="-1"/>
          <w:sz w:val="22"/>
          <w:szCs w:val="22"/>
          <w:lang w:val="lv-LV"/>
        </w:rPr>
        <w:t xml:space="preserve">60% </w:t>
      </w:r>
      <w:r w:rsidR="0082299B" w:rsidRPr="0082299B">
        <w:rPr>
          <w:rFonts w:ascii="Times New Roman" w:hAnsi="Times New Roman"/>
          <w:sz w:val="22"/>
          <w:szCs w:val="22"/>
          <w:lang w:val="lv-LV"/>
        </w:rPr>
        <w:t xml:space="preserve">betona </w:t>
      </w:r>
      <w:r w:rsidR="008D0F10" w:rsidRPr="0082299B">
        <w:rPr>
          <w:rFonts w:ascii="Times New Roman" w:hAnsi="Times New Roman"/>
          <w:sz w:val="22"/>
          <w:szCs w:val="22"/>
          <w:lang w:val="lv-LV"/>
        </w:rPr>
        <w:t>virsmas ir</w:t>
      </w:r>
      <w:r w:rsidR="00075D30" w:rsidRPr="0082299B">
        <w:rPr>
          <w:rFonts w:ascii="Times New Roman" w:hAnsi="Times New Roman"/>
          <w:sz w:val="22"/>
          <w:szCs w:val="22"/>
          <w:lang w:val="lv-LV"/>
        </w:rPr>
        <w:t xml:space="preserve"> bojājumi </w:t>
      </w:r>
      <w:r w:rsidR="008D0F10" w:rsidRPr="0082299B">
        <w:rPr>
          <w:rFonts w:ascii="Times New Roman" w:hAnsi="Times New Roman"/>
          <w:sz w:val="22"/>
          <w:szCs w:val="22"/>
          <w:lang w:val="lv-LV"/>
        </w:rPr>
        <w:t xml:space="preserve">dziļumā līdz 5cm </w:t>
      </w:r>
      <w:r w:rsidR="00075D30" w:rsidRPr="0082299B">
        <w:rPr>
          <w:rFonts w:ascii="Times New Roman" w:hAnsi="Times New Roman"/>
          <w:sz w:val="22"/>
          <w:szCs w:val="22"/>
          <w:lang w:val="lv-LV"/>
        </w:rPr>
        <w:t>ar armatūras atsegumiem</w:t>
      </w:r>
      <w:r w:rsidR="00075D30" w:rsidRPr="0082299B">
        <w:rPr>
          <w:rFonts w:ascii="Times New Roman" w:hAnsi="Times New Roman"/>
          <w:spacing w:val="-1"/>
          <w:sz w:val="22"/>
          <w:szCs w:val="22"/>
          <w:lang w:val="lv-LV"/>
        </w:rPr>
        <w:t xml:space="preserve"> un koroziju.</w:t>
      </w:r>
    </w:p>
    <w:p w:rsidR="0082299B" w:rsidRDefault="0082299B" w:rsidP="0082299B">
      <w:pPr>
        <w:rPr>
          <w:rFonts w:ascii="Times New Roman" w:hAnsi="Times New Roman"/>
          <w:b/>
          <w:sz w:val="22"/>
          <w:szCs w:val="22"/>
          <w:lang w:val="lv-LV"/>
        </w:rPr>
      </w:pPr>
    </w:p>
    <w:p w:rsidR="00075D30" w:rsidRPr="0082299B" w:rsidRDefault="00075D30" w:rsidP="0082299B">
      <w:pPr>
        <w:rPr>
          <w:rFonts w:ascii="Times New Roman" w:hAnsi="Times New Roman"/>
          <w:b/>
          <w:sz w:val="22"/>
          <w:szCs w:val="22"/>
          <w:lang w:val="lv-LV"/>
        </w:rPr>
      </w:pPr>
      <w:r w:rsidRPr="0082299B">
        <w:rPr>
          <w:rFonts w:ascii="Times New Roman" w:hAnsi="Times New Roman"/>
          <w:b/>
          <w:sz w:val="22"/>
          <w:szCs w:val="22"/>
          <w:lang w:val="lv-LV"/>
        </w:rPr>
        <w:t>Tehniskais risinājums</w:t>
      </w:r>
    </w:p>
    <w:p w:rsidR="00075D30" w:rsidRPr="0082299B" w:rsidRDefault="00BD1C30" w:rsidP="0082299B">
      <w:pPr>
        <w:shd w:val="clear" w:color="auto" w:fill="FFFFFF"/>
        <w:ind w:right="14" w:firstLine="709"/>
        <w:jc w:val="both"/>
        <w:rPr>
          <w:rFonts w:ascii="Times New Roman" w:hAnsi="Times New Roman"/>
          <w:spacing w:val="-1"/>
          <w:sz w:val="22"/>
          <w:szCs w:val="22"/>
          <w:lang w:val="lv-LV"/>
        </w:rPr>
      </w:pPr>
      <w:r w:rsidRPr="0082299B">
        <w:rPr>
          <w:rFonts w:ascii="Times New Roman" w:hAnsi="Times New Roman"/>
          <w:spacing w:val="-1"/>
          <w:sz w:val="22"/>
          <w:szCs w:val="22"/>
          <w:lang w:val="lv-LV"/>
        </w:rPr>
        <w:t>Dz.b.</w:t>
      </w:r>
      <w:r w:rsidR="00075D30" w:rsidRPr="0082299B">
        <w:rPr>
          <w:rFonts w:ascii="Times New Roman" w:hAnsi="Times New Roman"/>
          <w:spacing w:val="-1"/>
          <w:sz w:val="22"/>
          <w:szCs w:val="22"/>
          <w:lang w:val="lv-LV"/>
        </w:rPr>
        <w:t xml:space="preserve"> virsbūves režģoga bojāt</w:t>
      </w:r>
      <w:r w:rsidR="00F02B46" w:rsidRPr="0082299B">
        <w:rPr>
          <w:rFonts w:ascii="Times New Roman" w:hAnsi="Times New Roman"/>
          <w:spacing w:val="-1"/>
          <w:sz w:val="22"/>
          <w:szCs w:val="22"/>
          <w:lang w:val="lv-LV"/>
        </w:rPr>
        <w:t>ā</w:t>
      </w:r>
      <w:r w:rsidR="0082299B">
        <w:rPr>
          <w:rFonts w:ascii="Times New Roman" w:hAnsi="Times New Roman"/>
          <w:spacing w:val="-1"/>
          <w:sz w:val="22"/>
          <w:szCs w:val="22"/>
          <w:lang w:val="lv-LV"/>
        </w:rPr>
        <w:t>s</w:t>
      </w:r>
      <w:r w:rsidR="00075D30" w:rsidRPr="0082299B">
        <w:rPr>
          <w:rFonts w:ascii="Times New Roman" w:hAnsi="Times New Roman"/>
          <w:spacing w:val="-1"/>
          <w:sz w:val="22"/>
          <w:szCs w:val="22"/>
          <w:lang w:val="lv-LV"/>
        </w:rPr>
        <w:t xml:space="preserve"> betona </w:t>
      </w:r>
      <w:r w:rsidR="00F02B46" w:rsidRPr="0082299B">
        <w:rPr>
          <w:rFonts w:ascii="Times New Roman" w:hAnsi="Times New Roman"/>
          <w:spacing w:val="-1"/>
          <w:sz w:val="22"/>
          <w:szCs w:val="22"/>
          <w:lang w:val="lv-LV"/>
        </w:rPr>
        <w:t xml:space="preserve">aizsargkārtas </w:t>
      </w:r>
      <w:r w:rsidR="00075D30" w:rsidRPr="0082299B">
        <w:rPr>
          <w:rFonts w:ascii="Times New Roman" w:hAnsi="Times New Roman"/>
          <w:spacing w:val="-1"/>
          <w:sz w:val="22"/>
          <w:szCs w:val="22"/>
          <w:lang w:val="lv-LV"/>
        </w:rPr>
        <w:t>atjaunošanu nepieciešama veikt</w:t>
      </w:r>
      <w:r w:rsidR="00F02B46" w:rsidRPr="0082299B">
        <w:rPr>
          <w:rFonts w:ascii="Times New Roman" w:hAnsi="Times New Roman"/>
          <w:spacing w:val="-1"/>
          <w:sz w:val="22"/>
          <w:szCs w:val="22"/>
          <w:lang w:val="lv-LV"/>
        </w:rPr>
        <w:t xml:space="preserve"> izmantojot </w:t>
      </w:r>
      <w:r w:rsidR="003E727C" w:rsidRPr="0082299B">
        <w:rPr>
          <w:rFonts w:ascii="Times New Roman" w:hAnsi="Times New Roman"/>
          <w:spacing w:val="-1"/>
          <w:sz w:val="22"/>
          <w:szCs w:val="22"/>
          <w:lang w:val="lv-LV"/>
        </w:rPr>
        <w:t xml:space="preserve">„slapjās” </w:t>
      </w:r>
      <w:r w:rsidR="00F02B46" w:rsidRPr="0082299B">
        <w:rPr>
          <w:rFonts w:ascii="Times New Roman" w:hAnsi="Times New Roman"/>
          <w:sz w:val="22"/>
          <w:szCs w:val="22"/>
          <w:lang w:val="lv-LV"/>
        </w:rPr>
        <w:t>torkreta tehnoloģijas</w:t>
      </w:r>
      <w:r w:rsidR="00075D30" w:rsidRPr="0082299B">
        <w:rPr>
          <w:rFonts w:ascii="Times New Roman" w:hAnsi="Times New Roman"/>
          <w:spacing w:val="-1"/>
          <w:sz w:val="22"/>
          <w:szCs w:val="22"/>
          <w:lang w:val="lv-LV"/>
        </w:rPr>
        <w:t>,</w:t>
      </w:r>
      <w:r w:rsidR="00F02B46" w:rsidRPr="0082299B">
        <w:rPr>
          <w:rFonts w:ascii="Times New Roman" w:hAnsi="Times New Roman"/>
          <w:spacing w:val="-1"/>
          <w:sz w:val="22"/>
          <w:szCs w:val="22"/>
          <w:lang w:val="lv-LV"/>
        </w:rPr>
        <w:t xml:space="preserve"> kā</w:t>
      </w:r>
      <w:r w:rsidR="00075D30" w:rsidRPr="0082299B">
        <w:rPr>
          <w:rFonts w:ascii="Times New Roman" w:hAnsi="Times New Roman"/>
          <w:spacing w:val="-1"/>
          <w:sz w:val="22"/>
          <w:szCs w:val="22"/>
          <w:lang w:val="lv-LV"/>
        </w:rPr>
        <w:t xml:space="preserve"> konstruktīvo materiālu </w:t>
      </w:r>
      <w:r w:rsidR="00F02B46" w:rsidRPr="0082299B">
        <w:rPr>
          <w:rFonts w:ascii="Times New Roman" w:hAnsi="Times New Roman"/>
          <w:spacing w:val="-1"/>
          <w:sz w:val="22"/>
          <w:szCs w:val="22"/>
          <w:lang w:val="lv-LV"/>
        </w:rPr>
        <w:t>pielietojot</w:t>
      </w:r>
      <w:r w:rsidR="00075D30" w:rsidRPr="0082299B">
        <w:rPr>
          <w:rFonts w:ascii="Times New Roman" w:hAnsi="Times New Roman"/>
          <w:spacing w:val="-1"/>
          <w:sz w:val="22"/>
          <w:szCs w:val="22"/>
          <w:lang w:val="lv-LV"/>
        </w:rPr>
        <w:t xml:space="preserve"> firmas „Mapei” vai analogus sastāvus.</w:t>
      </w:r>
    </w:p>
    <w:p w:rsidR="00075D30" w:rsidRPr="0082299B" w:rsidRDefault="00BD1C30" w:rsidP="0082299B">
      <w:pPr>
        <w:shd w:val="clear" w:color="auto" w:fill="FFFFFF"/>
        <w:ind w:right="11" w:firstLine="709"/>
        <w:jc w:val="both"/>
        <w:rPr>
          <w:rFonts w:ascii="Times New Roman" w:hAnsi="Times New Roman"/>
          <w:spacing w:val="-1"/>
          <w:sz w:val="22"/>
          <w:szCs w:val="22"/>
          <w:lang w:val="lv-LV"/>
        </w:rPr>
      </w:pPr>
      <w:r w:rsidRPr="0082299B">
        <w:rPr>
          <w:rFonts w:ascii="Times New Roman" w:hAnsi="Times New Roman"/>
          <w:spacing w:val="-1"/>
          <w:sz w:val="22"/>
          <w:szCs w:val="22"/>
          <w:lang w:val="lv-LV"/>
        </w:rPr>
        <w:t>Dz.b.</w:t>
      </w:r>
      <w:r w:rsidR="00075D30" w:rsidRPr="0082299B">
        <w:rPr>
          <w:rFonts w:ascii="Times New Roman" w:hAnsi="Times New Roman"/>
          <w:spacing w:val="-1"/>
          <w:sz w:val="22"/>
          <w:szCs w:val="22"/>
          <w:lang w:val="lv-LV"/>
        </w:rPr>
        <w:t xml:space="preserve"> virsbūves režģoga atjaunošanas galven</w:t>
      </w:r>
      <w:r w:rsidR="0082299B">
        <w:rPr>
          <w:rFonts w:ascii="Times New Roman" w:hAnsi="Times New Roman"/>
          <w:spacing w:val="-1"/>
          <w:sz w:val="22"/>
          <w:szCs w:val="22"/>
          <w:lang w:val="lv-LV"/>
        </w:rPr>
        <w:t>o</w:t>
      </w:r>
      <w:r w:rsidR="00075D30" w:rsidRPr="0082299B">
        <w:rPr>
          <w:rFonts w:ascii="Times New Roman" w:hAnsi="Times New Roman"/>
          <w:spacing w:val="-1"/>
          <w:sz w:val="22"/>
          <w:szCs w:val="22"/>
          <w:lang w:val="lv-LV"/>
        </w:rPr>
        <w:t xml:space="preserve"> darbu sastāvs:</w:t>
      </w:r>
    </w:p>
    <w:p w:rsidR="001C3997" w:rsidRPr="0082299B" w:rsidRDefault="001C3997" w:rsidP="0082299B">
      <w:pPr>
        <w:numPr>
          <w:ilvl w:val="0"/>
          <w:numId w:val="3"/>
        </w:numPr>
        <w:ind w:left="1077" w:hanging="357"/>
        <w:rPr>
          <w:rFonts w:ascii="Times New Roman" w:hAnsi="Times New Roman"/>
          <w:sz w:val="22"/>
          <w:szCs w:val="22"/>
          <w:lang w:val="lv-LV"/>
        </w:rPr>
      </w:pPr>
      <w:r w:rsidRPr="0082299B">
        <w:rPr>
          <w:rFonts w:ascii="Times New Roman" w:hAnsi="Times New Roman"/>
          <w:sz w:val="22"/>
          <w:szCs w:val="22"/>
          <w:lang w:val="lv-LV"/>
        </w:rPr>
        <w:t>bojātā, irden</w:t>
      </w:r>
      <w:r w:rsidR="0082299B">
        <w:rPr>
          <w:rFonts w:ascii="Times New Roman" w:hAnsi="Times New Roman"/>
          <w:sz w:val="22"/>
          <w:szCs w:val="22"/>
          <w:lang w:val="lv-LV"/>
        </w:rPr>
        <w:t>ā</w:t>
      </w:r>
      <w:r w:rsidRPr="0082299B">
        <w:rPr>
          <w:rFonts w:ascii="Times New Roman" w:hAnsi="Times New Roman"/>
          <w:sz w:val="22"/>
          <w:szCs w:val="22"/>
          <w:lang w:val="lv-LV"/>
        </w:rPr>
        <w:t xml:space="preserve"> betona </w:t>
      </w:r>
      <w:r w:rsidR="0082299B">
        <w:rPr>
          <w:rFonts w:ascii="Times New Roman" w:hAnsi="Times New Roman"/>
          <w:sz w:val="22"/>
          <w:szCs w:val="22"/>
          <w:lang w:val="lv-LV"/>
        </w:rPr>
        <w:t>noņemšana</w:t>
      </w:r>
      <w:r w:rsidRPr="0082299B">
        <w:rPr>
          <w:rFonts w:ascii="Times New Roman" w:hAnsi="Times New Roman"/>
          <w:sz w:val="22"/>
          <w:szCs w:val="22"/>
          <w:lang w:val="lv-LV"/>
        </w:rPr>
        <w:t xml:space="preserve"> bojājumu vietās</w:t>
      </w:r>
      <w:r w:rsidRPr="0082299B">
        <w:rPr>
          <w:rFonts w:ascii="Times New Roman" w:hAnsi="Times New Roman"/>
          <w:spacing w:val="-1"/>
          <w:sz w:val="22"/>
          <w:szCs w:val="22"/>
          <w:lang w:val="lv-LV"/>
        </w:rPr>
        <w:t>;</w:t>
      </w:r>
    </w:p>
    <w:p w:rsidR="001C3997" w:rsidRPr="0082299B" w:rsidRDefault="001C3997" w:rsidP="0082299B">
      <w:pPr>
        <w:numPr>
          <w:ilvl w:val="0"/>
          <w:numId w:val="3"/>
        </w:numPr>
        <w:rPr>
          <w:rFonts w:ascii="Times New Roman" w:hAnsi="Times New Roman"/>
          <w:sz w:val="22"/>
          <w:szCs w:val="22"/>
          <w:lang w:val="lv-LV"/>
        </w:rPr>
      </w:pPr>
      <w:r w:rsidRPr="0082299B">
        <w:rPr>
          <w:rFonts w:ascii="Times New Roman" w:hAnsi="Times New Roman"/>
          <w:sz w:val="22"/>
          <w:szCs w:val="22"/>
          <w:lang w:val="lv-LV"/>
        </w:rPr>
        <w:t xml:space="preserve">betona virsmas </w:t>
      </w:r>
      <w:r w:rsidR="0082299B" w:rsidRPr="0082299B">
        <w:rPr>
          <w:rFonts w:ascii="Times New Roman" w:hAnsi="Times New Roman"/>
          <w:sz w:val="22"/>
          <w:szCs w:val="22"/>
          <w:lang w:val="lv-LV"/>
        </w:rPr>
        <w:t xml:space="preserve">attīrīšana </w:t>
      </w:r>
      <w:r w:rsidR="0082299B">
        <w:rPr>
          <w:rFonts w:ascii="Times New Roman" w:hAnsi="Times New Roman"/>
          <w:sz w:val="22"/>
          <w:szCs w:val="22"/>
          <w:lang w:val="lv-LV"/>
        </w:rPr>
        <w:t xml:space="preserve"> ar </w:t>
      </w:r>
      <w:r w:rsidRPr="0082299B">
        <w:rPr>
          <w:rFonts w:ascii="Times New Roman" w:hAnsi="Times New Roman"/>
          <w:sz w:val="22"/>
          <w:szCs w:val="22"/>
          <w:lang w:val="lv-LV"/>
        </w:rPr>
        <w:t>smilš</w:t>
      </w:r>
      <w:r w:rsidR="0082299B">
        <w:rPr>
          <w:rFonts w:ascii="Times New Roman" w:hAnsi="Times New Roman"/>
          <w:sz w:val="22"/>
          <w:szCs w:val="22"/>
          <w:lang w:val="lv-LV"/>
        </w:rPr>
        <w:t xml:space="preserve">u </w:t>
      </w:r>
      <w:r w:rsidRPr="0082299B">
        <w:rPr>
          <w:rFonts w:ascii="Times New Roman" w:hAnsi="Times New Roman"/>
          <w:sz w:val="22"/>
          <w:szCs w:val="22"/>
          <w:lang w:val="lv-LV"/>
        </w:rPr>
        <w:t>strūkl</w:t>
      </w:r>
      <w:r w:rsidR="0082299B">
        <w:rPr>
          <w:rFonts w:ascii="Times New Roman" w:hAnsi="Times New Roman"/>
          <w:sz w:val="22"/>
          <w:szCs w:val="22"/>
          <w:lang w:val="lv-LV"/>
        </w:rPr>
        <w:t>u</w:t>
      </w:r>
      <w:r w:rsidRPr="0082299B">
        <w:rPr>
          <w:rFonts w:ascii="Times New Roman" w:hAnsi="Times New Roman"/>
          <w:sz w:val="22"/>
          <w:szCs w:val="22"/>
          <w:lang w:val="lv-LV"/>
        </w:rPr>
        <w:t>;</w:t>
      </w:r>
    </w:p>
    <w:p w:rsidR="001C3997" w:rsidRPr="0082299B" w:rsidRDefault="001C3997" w:rsidP="0082299B">
      <w:pPr>
        <w:numPr>
          <w:ilvl w:val="0"/>
          <w:numId w:val="3"/>
        </w:numPr>
        <w:ind w:left="1077" w:hanging="357"/>
        <w:rPr>
          <w:rFonts w:ascii="Times New Roman" w:hAnsi="Times New Roman"/>
          <w:sz w:val="22"/>
          <w:szCs w:val="22"/>
          <w:lang w:val="lv-LV"/>
        </w:rPr>
      </w:pPr>
      <w:r w:rsidRPr="0082299B">
        <w:rPr>
          <w:rFonts w:ascii="Times New Roman" w:hAnsi="Times New Roman"/>
          <w:sz w:val="22"/>
          <w:szCs w:val="22"/>
          <w:lang w:val="lv-LV"/>
        </w:rPr>
        <w:t xml:space="preserve">armatūras </w:t>
      </w:r>
      <w:r w:rsidR="0082299B" w:rsidRPr="0082299B">
        <w:rPr>
          <w:rFonts w:ascii="Times New Roman" w:hAnsi="Times New Roman"/>
          <w:sz w:val="22"/>
          <w:szCs w:val="22"/>
          <w:lang w:val="lv-LV"/>
        </w:rPr>
        <w:t xml:space="preserve">attīrīšana </w:t>
      </w:r>
      <w:r w:rsidR="0082299B">
        <w:rPr>
          <w:rFonts w:ascii="Times New Roman" w:hAnsi="Times New Roman"/>
          <w:sz w:val="22"/>
          <w:szCs w:val="22"/>
          <w:lang w:val="lv-LV"/>
        </w:rPr>
        <w:t xml:space="preserve">ar </w:t>
      </w:r>
      <w:r w:rsidRPr="0082299B">
        <w:rPr>
          <w:rFonts w:ascii="Times New Roman" w:hAnsi="Times New Roman"/>
          <w:sz w:val="22"/>
          <w:szCs w:val="22"/>
          <w:lang w:val="lv-LV"/>
        </w:rPr>
        <w:t>smilš</w:t>
      </w:r>
      <w:r w:rsidR="0082299B">
        <w:rPr>
          <w:rFonts w:ascii="Times New Roman" w:hAnsi="Times New Roman"/>
          <w:sz w:val="22"/>
          <w:szCs w:val="22"/>
          <w:lang w:val="lv-LV"/>
        </w:rPr>
        <w:t xml:space="preserve">u </w:t>
      </w:r>
      <w:r w:rsidRPr="0082299B">
        <w:rPr>
          <w:rFonts w:ascii="Times New Roman" w:hAnsi="Times New Roman"/>
          <w:sz w:val="22"/>
          <w:szCs w:val="22"/>
          <w:lang w:val="lv-LV"/>
        </w:rPr>
        <w:t>strūkl</w:t>
      </w:r>
      <w:r w:rsidR="0082299B">
        <w:rPr>
          <w:rFonts w:ascii="Times New Roman" w:hAnsi="Times New Roman"/>
          <w:sz w:val="22"/>
          <w:szCs w:val="22"/>
          <w:lang w:val="lv-LV"/>
        </w:rPr>
        <w:t>u</w:t>
      </w:r>
      <w:r w:rsidRPr="0082299B">
        <w:rPr>
          <w:rFonts w:ascii="Times New Roman" w:hAnsi="Times New Roman"/>
          <w:sz w:val="22"/>
          <w:szCs w:val="22"/>
          <w:lang w:val="lv-LV"/>
        </w:rPr>
        <w:t xml:space="preserve"> līdz pakāpei Sа 2 </w:t>
      </w:r>
      <w:r w:rsidRPr="0082299B">
        <w:rPr>
          <w:rFonts w:ascii="Times New Roman" w:hAnsi="Times New Roman"/>
          <w:iCs/>
          <w:sz w:val="22"/>
          <w:szCs w:val="22"/>
          <w:lang w:val="lv-LV"/>
        </w:rPr>
        <w:t>½;</w:t>
      </w:r>
    </w:p>
    <w:p w:rsidR="001C3997" w:rsidRPr="0082299B" w:rsidRDefault="001C3997" w:rsidP="0082299B">
      <w:pPr>
        <w:numPr>
          <w:ilvl w:val="0"/>
          <w:numId w:val="3"/>
        </w:numPr>
        <w:ind w:left="1077" w:hanging="357"/>
        <w:rPr>
          <w:rFonts w:ascii="Times New Roman" w:hAnsi="Times New Roman"/>
          <w:sz w:val="22"/>
          <w:szCs w:val="22"/>
          <w:lang w:val="lv-LV"/>
        </w:rPr>
      </w:pPr>
      <w:r w:rsidRPr="0082299B">
        <w:rPr>
          <w:rFonts w:ascii="Times New Roman" w:hAnsi="Times New Roman"/>
          <w:sz w:val="22"/>
          <w:szCs w:val="22"/>
          <w:lang w:val="lv-LV"/>
        </w:rPr>
        <w:t>pretkorozijas pārklājuma („</w:t>
      </w:r>
      <w:r w:rsidRPr="0082299B">
        <w:rPr>
          <w:rFonts w:ascii="Times New Roman" w:hAnsi="Times New Roman"/>
          <w:spacing w:val="-1"/>
          <w:sz w:val="22"/>
          <w:szCs w:val="22"/>
          <w:lang w:val="lv-LV"/>
        </w:rPr>
        <w:t>Mapefer 1K” vai analogs</w:t>
      </w:r>
      <w:r w:rsidRPr="0082299B">
        <w:rPr>
          <w:rFonts w:ascii="Times New Roman" w:hAnsi="Times New Roman"/>
          <w:sz w:val="22"/>
          <w:szCs w:val="22"/>
          <w:lang w:val="lv-LV"/>
        </w:rPr>
        <w:t>) uzklāšana armatūrai;</w:t>
      </w:r>
    </w:p>
    <w:p w:rsidR="008A6BD5" w:rsidRPr="0082299B" w:rsidRDefault="00730AB9" w:rsidP="0082299B">
      <w:pPr>
        <w:numPr>
          <w:ilvl w:val="0"/>
          <w:numId w:val="3"/>
        </w:numPr>
        <w:ind w:left="1077" w:hanging="357"/>
        <w:rPr>
          <w:rFonts w:ascii="Times New Roman" w:hAnsi="Times New Roman"/>
          <w:sz w:val="22"/>
          <w:szCs w:val="22"/>
          <w:lang w:val="lv-LV"/>
        </w:rPr>
      </w:pPr>
      <w:r w:rsidRPr="0082299B">
        <w:rPr>
          <w:rFonts w:ascii="Times New Roman" w:hAnsi="Times New Roman"/>
          <w:sz w:val="22"/>
          <w:szCs w:val="22"/>
          <w:lang w:val="lv-LV"/>
        </w:rPr>
        <w:t xml:space="preserve">cinkota </w:t>
      </w:r>
      <w:r w:rsidR="008A6BD5" w:rsidRPr="0082299B">
        <w:rPr>
          <w:rFonts w:ascii="Times New Roman" w:hAnsi="Times New Roman"/>
          <w:sz w:val="22"/>
          <w:szCs w:val="22"/>
          <w:lang w:val="lv-LV"/>
        </w:rPr>
        <w:t>armatūras siet</w:t>
      </w:r>
      <w:r w:rsidR="004416B2" w:rsidRPr="0082299B">
        <w:rPr>
          <w:rFonts w:ascii="Times New Roman" w:hAnsi="Times New Roman"/>
          <w:sz w:val="22"/>
          <w:szCs w:val="22"/>
          <w:lang w:val="lv-LV"/>
        </w:rPr>
        <w:t>a</w:t>
      </w:r>
      <w:r w:rsidR="008A6BD5" w:rsidRPr="0082299B">
        <w:rPr>
          <w:rFonts w:ascii="Times New Roman" w:hAnsi="Times New Roman"/>
          <w:sz w:val="22"/>
          <w:szCs w:val="22"/>
          <w:lang w:val="lv-LV"/>
        </w:rPr>
        <w:t xml:space="preserve"> ar minimālajiem </w:t>
      </w:r>
      <w:r w:rsidR="004416B2" w:rsidRPr="0082299B">
        <w:rPr>
          <w:rFonts w:ascii="Times New Roman" w:hAnsi="Times New Roman"/>
          <w:sz w:val="22"/>
          <w:szCs w:val="22"/>
          <w:lang w:val="lv-LV"/>
        </w:rPr>
        <w:t xml:space="preserve">acs </w:t>
      </w:r>
      <w:r w:rsidR="008A6BD5" w:rsidRPr="0082299B">
        <w:rPr>
          <w:rFonts w:ascii="Times New Roman" w:hAnsi="Times New Roman"/>
          <w:sz w:val="22"/>
          <w:szCs w:val="22"/>
          <w:lang w:val="lv-LV"/>
        </w:rPr>
        <w:t>izmēriem 100x100mm</w:t>
      </w:r>
      <w:r w:rsidR="0082299B">
        <w:rPr>
          <w:rFonts w:ascii="Times New Roman" w:hAnsi="Times New Roman"/>
          <w:sz w:val="22"/>
          <w:szCs w:val="22"/>
          <w:lang w:val="lv-LV"/>
        </w:rPr>
        <w:t>,</w:t>
      </w:r>
      <w:r w:rsidR="00C419C7" w:rsidRPr="0082299B">
        <w:rPr>
          <w:rFonts w:ascii="Times New Roman" w:hAnsi="Times New Roman"/>
          <w:sz w:val="22"/>
          <w:szCs w:val="22"/>
          <w:lang w:val="lv-LV"/>
        </w:rPr>
        <w:t xml:space="preserve"> Ø3</w:t>
      </w:r>
      <w:r w:rsidR="004416B2" w:rsidRPr="0082299B">
        <w:rPr>
          <w:rFonts w:ascii="Times New Roman" w:hAnsi="Times New Roman"/>
          <w:sz w:val="22"/>
          <w:szCs w:val="22"/>
          <w:lang w:val="lv-LV"/>
        </w:rPr>
        <w:t xml:space="preserve">-4mm uzstādīšana 20mm attālumā no </w:t>
      </w:r>
      <w:r w:rsidR="00BD1C30" w:rsidRPr="0082299B">
        <w:rPr>
          <w:rFonts w:ascii="Times New Roman" w:hAnsi="Times New Roman"/>
          <w:sz w:val="22"/>
          <w:szCs w:val="22"/>
          <w:lang w:val="lv-LV"/>
        </w:rPr>
        <w:t>dz.b.</w:t>
      </w:r>
      <w:r w:rsidR="005F1CD8" w:rsidRPr="0082299B">
        <w:rPr>
          <w:rFonts w:ascii="Times New Roman" w:hAnsi="Times New Roman"/>
          <w:sz w:val="22"/>
          <w:szCs w:val="22"/>
          <w:lang w:val="lv-LV"/>
        </w:rPr>
        <w:t xml:space="preserve"> </w:t>
      </w:r>
      <w:r w:rsidR="004416B2" w:rsidRPr="0082299B">
        <w:rPr>
          <w:rFonts w:ascii="Times New Roman" w:hAnsi="Times New Roman"/>
          <w:sz w:val="22"/>
          <w:szCs w:val="22"/>
          <w:lang w:val="lv-LV"/>
        </w:rPr>
        <w:t>režģoga virsmas</w:t>
      </w:r>
      <w:r w:rsidR="000F1BA4" w:rsidRPr="0082299B">
        <w:rPr>
          <w:rFonts w:ascii="Times New Roman" w:hAnsi="Times New Roman"/>
          <w:sz w:val="22"/>
          <w:szCs w:val="22"/>
          <w:lang w:val="lv-LV"/>
        </w:rPr>
        <w:t xml:space="preserve"> ar iepriekšēju enkuru </w:t>
      </w:r>
      <w:r w:rsidR="0054414D" w:rsidRPr="0082299B">
        <w:rPr>
          <w:rFonts w:ascii="Times New Roman" w:hAnsi="Times New Roman"/>
          <w:sz w:val="22"/>
          <w:szCs w:val="22"/>
          <w:lang w:val="lv-LV"/>
        </w:rPr>
        <w:t xml:space="preserve">(8x120mm, 360 gab.) </w:t>
      </w:r>
      <w:r w:rsidR="000F1BA4" w:rsidRPr="0082299B">
        <w:rPr>
          <w:rFonts w:ascii="Times New Roman" w:hAnsi="Times New Roman"/>
          <w:sz w:val="22"/>
          <w:szCs w:val="22"/>
          <w:lang w:val="lv-LV"/>
        </w:rPr>
        <w:t>montāžu</w:t>
      </w:r>
      <w:r w:rsidR="004416B2" w:rsidRPr="0082299B">
        <w:rPr>
          <w:rFonts w:ascii="Times New Roman" w:hAnsi="Times New Roman"/>
          <w:sz w:val="22"/>
          <w:szCs w:val="22"/>
          <w:lang w:val="lv-LV"/>
        </w:rPr>
        <w:t>;</w:t>
      </w:r>
    </w:p>
    <w:p w:rsidR="001C3997" w:rsidRPr="0082299B" w:rsidRDefault="001C3997" w:rsidP="0082299B">
      <w:pPr>
        <w:numPr>
          <w:ilvl w:val="0"/>
          <w:numId w:val="3"/>
        </w:numPr>
        <w:rPr>
          <w:rFonts w:ascii="Times New Roman" w:hAnsi="Times New Roman"/>
          <w:sz w:val="22"/>
          <w:szCs w:val="22"/>
          <w:lang w:val="lv-LV"/>
        </w:rPr>
      </w:pPr>
      <w:r w:rsidRPr="0082299B">
        <w:rPr>
          <w:rFonts w:ascii="Times New Roman" w:hAnsi="Times New Roman"/>
          <w:sz w:val="22"/>
          <w:szCs w:val="22"/>
          <w:lang w:val="lv-LV"/>
        </w:rPr>
        <w:lastRenderedPageBreak/>
        <w:t>metāla kordona leņķa (120x120mm) ierīkošana, piemetinot pie esošā apakšējā metāla kordona leņķa;</w:t>
      </w:r>
    </w:p>
    <w:p w:rsidR="006B670E" w:rsidRPr="0082299B" w:rsidRDefault="0063038B" w:rsidP="0082299B">
      <w:pPr>
        <w:numPr>
          <w:ilvl w:val="0"/>
          <w:numId w:val="3"/>
        </w:numPr>
        <w:rPr>
          <w:rFonts w:ascii="Times New Roman" w:hAnsi="Times New Roman"/>
          <w:sz w:val="22"/>
          <w:szCs w:val="22"/>
          <w:lang w:val="lv-LV"/>
        </w:rPr>
      </w:pPr>
      <w:r w:rsidRPr="0082299B">
        <w:rPr>
          <w:rFonts w:ascii="Times New Roman" w:hAnsi="Times New Roman"/>
          <w:sz w:val="22"/>
          <w:szCs w:val="22"/>
          <w:lang w:val="lv-LV"/>
        </w:rPr>
        <w:t xml:space="preserve">ierīkotā </w:t>
      </w:r>
      <w:r w:rsidR="006B670E" w:rsidRPr="0082299B">
        <w:rPr>
          <w:rFonts w:ascii="Times New Roman" w:hAnsi="Times New Roman"/>
          <w:sz w:val="22"/>
          <w:szCs w:val="22"/>
          <w:lang w:val="lv-LV"/>
        </w:rPr>
        <w:t>metāla kordona leņķ</w:t>
      </w:r>
      <w:r w:rsidRPr="0082299B">
        <w:rPr>
          <w:rFonts w:ascii="Times New Roman" w:hAnsi="Times New Roman"/>
          <w:sz w:val="22"/>
          <w:szCs w:val="22"/>
          <w:lang w:val="lv-LV"/>
        </w:rPr>
        <w:t>a</w:t>
      </w:r>
      <w:r w:rsidR="006B670E" w:rsidRPr="0082299B">
        <w:rPr>
          <w:rFonts w:ascii="Times New Roman" w:hAnsi="Times New Roman"/>
          <w:sz w:val="22"/>
          <w:szCs w:val="22"/>
          <w:lang w:val="lv-LV"/>
        </w:rPr>
        <w:t xml:space="preserve"> pretkorozijas pārklājums </w:t>
      </w:r>
      <w:r w:rsidR="00CB706A" w:rsidRPr="0082299B">
        <w:rPr>
          <w:rFonts w:ascii="Times New Roman" w:hAnsi="Times New Roman"/>
          <w:sz w:val="22"/>
          <w:szCs w:val="22"/>
          <w:lang w:val="lv-LV"/>
        </w:rPr>
        <w:t xml:space="preserve">(„Stelpant” vai analogs) </w:t>
      </w:r>
      <w:r w:rsidR="006B670E" w:rsidRPr="0082299B">
        <w:rPr>
          <w:rFonts w:ascii="Times New Roman" w:hAnsi="Times New Roman"/>
          <w:sz w:val="22"/>
          <w:szCs w:val="22"/>
          <w:lang w:val="lv-LV"/>
        </w:rPr>
        <w:t xml:space="preserve">pielietojot poliuretāna </w:t>
      </w:r>
      <w:r w:rsidR="0082299B">
        <w:rPr>
          <w:rFonts w:ascii="Times New Roman" w:hAnsi="Times New Roman"/>
          <w:sz w:val="22"/>
          <w:szCs w:val="22"/>
          <w:lang w:val="lv-LV"/>
        </w:rPr>
        <w:t>krāsu</w:t>
      </w:r>
      <w:r w:rsidR="006B670E" w:rsidRPr="0082299B">
        <w:rPr>
          <w:rFonts w:ascii="Times New Roman" w:hAnsi="Times New Roman"/>
          <w:sz w:val="22"/>
          <w:szCs w:val="22"/>
          <w:lang w:val="lv-LV"/>
        </w:rPr>
        <w:t xml:space="preserve"> materiāl</w:t>
      </w:r>
      <w:r w:rsidR="0082299B">
        <w:rPr>
          <w:rFonts w:ascii="Times New Roman" w:hAnsi="Times New Roman"/>
          <w:sz w:val="22"/>
          <w:szCs w:val="22"/>
          <w:lang w:val="lv-LV"/>
        </w:rPr>
        <w:t>us</w:t>
      </w:r>
      <w:r w:rsidR="006B670E" w:rsidRPr="0082299B">
        <w:rPr>
          <w:rFonts w:ascii="Times New Roman" w:hAnsi="Times New Roman"/>
          <w:sz w:val="22"/>
          <w:szCs w:val="22"/>
          <w:lang w:val="lv-LV"/>
        </w:rPr>
        <w:t>:</w:t>
      </w:r>
    </w:p>
    <w:p w:rsidR="006B670E" w:rsidRPr="0082299B" w:rsidRDefault="006B670E" w:rsidP="0082299B">
      <w:pPr>
        <w:numPr>
          <w:ilvl w:val="0"/>
          <w:numId w:val="3"/>
        </w:numPr>
        <w:ind w:left="2268"/>
        <w:rPr>
          <w:rFonts w:ascii="Times New Roman" w:hAnsi="Times New Roman"/>
          <w:sz w:val="22"/>
          <w:szCs w:val="22"/>
          <w:lang w:val="lv-LV"/>
        </w:rPr>
      </w:pPr>
      <w:r w:rsidRPr="0082299B">
        <w:rPr>
          <w:rFonts w:ascii="Times New Roman" w:hAnsi="Times New Roman"/>
          <w:sz w:val="22"/>
          <w:szCs w:val="22"/>
          <w:lang w:val="lv-LV"/>
        </w:rPr>
        <w:t xml:space="preserve">cinka gruntējums </w:t>
      </w:r>
      <w:r w:rsidR="00A31BFA" w:rsidRPr="0082299B">
        <w:rPr>
          <w:rFonts w:ascii="Times New Roman" w:hAnsi="Times New Roman"/>
          <w:sz w:val="22"/>
          <w:szCs w:val="22"/>
          <w:lang w:val="lv-LV"/>
        </w:rPr>
        <w:t>(</w:t>
      </w:r>
      <w:r w:rsidRPr="0082299B">
        <w:rPr>
          <w:rFonts w:ascii="Times New Roman" w:hAnsi="Times New Roman"/>
          <w:sz w:val="22"/>
          <w:szCs w:val="22"/>
          <w:lang w:val="lv-LV"/>
        </w:rPr>
        <w:t>Stelpant-PU-Zinc vai analogs</w:t>
      </w:r>
      <w:r w:rsidR="00A31BFA" w:rsidRPr="0082299B">
        <w:rPr>
          <w:rFonts w:ascii="Times New Roman" w:hAnsi="Times New Roman"/>
          <w:sz w:val="22"/>
          <w:szCs w:val="22"/>
          <w:lang w:val="lv-LV"/>
        </w:rPr>
        <w:t>)</w:t>
      </w:r>
      <w:r w:rsidRPr="0082299B">
        <w:rPr>
          <w:rFonts w:ascii="Times New Roman" w:hAnsi="Times New Roman"/>
          <w:sz w:val="22"/>
          <w:szCs w:val="22"/>
          <w:lang w:val="lv-LV"/>
        </w:rPr>
        <w:t>, 2 kārtas</w:t>
      </w:r>
      <w:r w:rsidR="00A31BFA" w:rsidRPr="0082299B">
        <w:rPr>
          <w:rFonts w:ascii="Times New Roman" w:hAnsi="Times New Roman"/>
          <w:sz w:val="22"/>
          <w:szCs w:val="22"/>
          <w:lang w:val="lv-LV"/>
        </w:rPr>
        <w:t xml:space="preserve">, katra </w:t>
      </w:r>
      <w:r w:rsidRPr="0082299B">
        <w:rPr>
          <w:rFonts w:ascii="Times New Roman" w:hAnsi="Times New Roman"/>
          <w:sz w:val="22"/>
          <w:szCs w:val="22"/>
          <w:lang w:val="lv-LV"/>
        </w:rPr>
        <w:t>80mkm;</w:t>
      </w:r>
    </w:p>
    <w:p w:rsidR="006B670E" w:rsidRPr="0082299B" w:rsidRDefault="006B670E" w:rsidP="0082299B">
      <w:pPr>
        <w:numPr>
          <w:ilvl w:val="0"/>
          <w:numId w:val="3"/>
        </w:numPr>
        <w:ind w:left="2268"/>
        <w:rPr>
          <w:rFonts w:ascii="Times New Roman" w:hAnsi="Times New Roman"/>
          <w:sz w:val="22"/>
          <w:szCs w:val="22"/>
          <w:lang w:val="lv-LV"/>
        </w:rPr>
      </w:pPr>
      <w:r w:rsidRPr="0082299B">
        <w:rPr>
          <w:rFonts w:ascii="Times New Roman" w:hAnsi="Times New Roman"/>
          <w:sz w:val="22"/>
          <w:szCs w:val="22"/>
          <w:lang w:val="lv-LV"/>
        </w:rPr>
        <w:t xml:space="preserve">poliuretāna krāsa </w:t>
      </w:r>
      <w:r w:rsidR="00A31BFA" w:rsidRPr="0082299B">
        <w:rPr>
          <w:rFonts w:ascii="Times New Roman" w:hAnsi="Times New Roman"/>
          <w:sz w:val="22"/>
          <w:szCs w:val="22"/>
          <w:lang w:val="lv-LV"/>
        </w:rPr>
        <w:t>(</w:t>
      </w:r>
      <w:r w:rsidRPr="0082299B">
        <w:rPr>
          <w:rFonts w:ascii="Times New Roman" w:hAnsi="Times New Roman"/>
          <w:sz w:val="22"/>
          <w:szCs w:val="22"/>
          <w:lang w:val="lv-LV"/>
        </w:rPr>
        <w:t>Stelpant-PU-Mica HS vai analogs</w:t>
      </w:r>
      <w:r w:rsidR="00A31BFA" w:rsidRPr="0082299B">
        <w:rPr>
          <w:rFonts w:ascii="Times New Roman" w:hAnsi="Times New Roman"/>
          <w:sz w:val="22"/>
          <w:szCs w:val="22"/>
          <w:lang w:val="lv-LV"/>
        </w:rPr>
        <w:t>)</w:t>
      </w:r>
      <w:r w:rsidRPr="0082299B">
        <w:rPr>
          <w:rFonts w:ascii="Times New Roman" w:hAnsi="Times New Roman"/>
          <w:sz w:val="22"/>
          <w:szCs w:val="22"/>
          <w:lang w:val="lv-LV"/>
        </w:rPr>
        <w:t>, 1 kārta, 80mkm;</w:t>
      </w:r>
    </w:p>
    <w:p w:rsidR="006B670E" w:rsidRPr="0082299B" w:rsidRDefault="006B670E" w:rsidP="0082299B">
      <w:pPr>
        <w:numPr>
          <w:ilvl w:val="0"/>
          <w:numId w:val="3"/>
        </w:numPr>
        <w:ind w:left="2268" w:hanging="357"/>
        <w:rPr>
          <w:rFonts w:ascii="Times New Roman" w:hAnsi="Times New Roman"/>
          <w:sz w:val="22"/>
          <w:szCs w:val="22"/>
          <w:lang w:val="lv-LV"/>
        </w:rPr>
      </w:pPr>
      <w:r w:rsidRPr="0082299B">
        <w:rPr>
          <w:rFonts w:ascii="Times New Roman" w:hAnsi="Times New Roman"/>
          <w:sz w:val="22"/>
          <w:szCs w:val="22"/>
          <w:lang w:val="lv-LV"/>
        </w:rPr>
        <w:t xml:space="preserve">poliuretāna krāsa </w:t>
      </w:r>
      <w:r w:rsidR="00A31BFA" w:rsidRPr="0082299B">
        <w:rPr>
          <w:rFonts w:ascii="Times New Roman" w:hAnsi="Times New Roman"/>
          <w:sz w:val="22"/>
          <w:szCs w:val="22"/>
          <w:lang w:val="lv-LV"/>
        </w:rPr>
        <w:t>(</w:t>
      </w:r>
      <w:r w:rsidRPr="0082299B">
        <w:rPr>
          <w:rFonts w:ascii="Times New Roman" w:hAnsi="Times New Roman"/>
          <w:sz w:val="22"/>
          <w:szCs w:val="22"/>
          <w:lang w:val="lv-LV"/>
        </w:rPr>
        <w:t>Stelpant-PU-Mica UV vai analogs</w:t>
      </w:r>
      <w:r w:rsidR="00A31BFA" w:rsidRPr="0082299B">
        <w:rPr>
          <w:rFonts w:ascii="Times New Roman" w:hAnsi="Times New Roman"/>
          <w:sz w:val="22"/>
          <w:szCs w:val="22"/>
          <w:lang w:val="lv-LV"/>
        </w:rPr>
        <w:t>)</w:t>
      </w:r>
      <w:r w:rsidRPr="0082299B">
        <w:rPr>
          <w:rFonts w:ascii="Times New Roman" w:hAnsi="Times New Roman"/>
          <w:sz w:val="22"/>
          <w:szCs w:val="22"/>
          <w:lang w:val="lv-LV"/>
        </w:rPr>
        <w:t>, 1 kārta, 80mkm;</w:t>
      </w:r>
    </w:p>
    <w:p w:rsidR="006B670E" w:rsidRPr="0082299B" w:rsidRDefault="006B670E" w:rsidP="0082299B">
      <w:pPr>
        <w:ind w:left="1077"/>
        <w:rPr>
          <w:rFonts w:ascii="Times New Roman" w:hAnsi="Times New Roman"/>
          <w:sz w:val="22"/>
          <w:szCs w:val="22"/>
          <w:lang w:val="lv-LV"/>
        </w:rPr>
      </w:pPr>
      <w:r w:rsidRPr="0082299B">
        <w:rPr>
          <w:rFonts w:ascii="Times New Roman" w:hAnsi="Times New Roman"/>
          <w:sz w:val="22"/>
          <w:szCs w:val="22"/>
          <w:lang w:val="lv-LV"/>
        </w:rPr>
        <w:t>Kopā 4 kārtas pa 80mkm ar kopējo pārklājuma biezumu 320mkm.</w:t>
      </w:r>
    </w:p>
    <w:p w:rsidR="000E6A34" w:rsidRPr="0082299B" w:rsidRDefault="000E6A34" w:rsidP="0082299B">
      <w:pPr>
        <w:numPr>
          <w:ilvl w:val="0"/>
          <w:numId w:val="3"/>
        </w:numPr>
        <w:ind w:left="1077" w:hanging="357"/>
        <w:rPr>
          <w:rFonts w:ascii="Times New Roman" w:hAnsi="Times New Roman"/>
          <w:sz w:val="22"/>
          <w:szCs w:val="22"/>
          <w:lang w:val="lv-LV"/>
        </w:rPr>
      </w:pPr>
      <w:r w:rsidRPr="0082299B">
        <w:rPr>
          <w:rFonts w:ascii="Times New Roman" w:hAnsi="Times New Roman"/>
          <w:sz w:val="22"/>
          <w:szCs w:val="22"/>
          <w:lang w:val="lv-LV"/>
        </w:rPr>
        <w:t xml:space="preserve">adhēzijas </w:t>
      </w:r>
      <w:r w:rsidR="00B86F14" w:rsidRPr="0082299B">
        <w:rPr>
          <w:rFonts w:ascii="Times New Roman" w:hAnsi="Times New Roman"/>
          <w:sz w:val="22"/>
          <w:szCs w:val="22"/>
          <w:lang w:val="lv-LV"/>
        </w:rPr>
        <w:t xml:space="preserve">gruntējuma </w:t>
      </w:r>
      <w:r w:rsidR="0032102D" w:rsidRPr="0082299B">
        <w:rPr>
          <w:rFonts w:ascii="Times New Roman" w:hAnsi="Times New Roman"/>
          <w:sz w:val="22"/>
          <w:szCs w:val="22"/>
          <w:lang w:val="lv-LV"/>
        </w:rPr>
        <w:t>(</w:t>
      </w:r>
      <w:r w:rsidR="00B86F14" w:rsidRPr="0082299B">
        <w:rPr>
          <w:rFonts w:ascii="Times New Roman" w:hAnsi="Times New Roman"/>
          <w:sz w:val="22"/>
          <w:szCs w:val="22"/>
          <w:lang w:val="lv-LV"/>
        </w:rPr>
        <w:t xml:space="preserve">„Redisit” </w:t>
      </w:r>
      <w:r w:rsidR="0032102D" w:rsidRPr="0082299B">
        <w:rPr>
          <w:rFonts w:ascii="Times New Roman" w:hAnsi="Times New Roman"/>
          <w:sz w:val="22"/>
          <w:szCs w:val="22"/>
          <w:lang w:val="lv-LV"/>
        </w:rPr>
        <w:t>vai analogs)</w:t>
      </w:r>
      <w:r w:rsidR="005F1CD8" w:rsidRPr="0082299B">
        <w:rPr>
          <w:rFonts w:ascii="Times New Roman" w:hAnsi="Times New Roman"/>
          <w:sz w:val="22"/>
          <w:szCs w:val="22"/>
          <w:lang w:val="lv-LV"/>
        </w:rPr>
        <w:t xml:space="preserve"> </w:t>
      </w:r>
      <w:r w:rsidR="00B86F14" w:rsidRPr="0082299B">
        <w:rPr>
          <w:rFonts w:ascii="Times New Roman" w:hAnsi="Times New Roman"/>
          <w:sz w:val="22"/>
          <w:szCs w:val="22"/>
          <w:lang w:val="lv-LV"/>
        </w:rPr>
        <w:t>uzklāšana</w:t>
      </w:r>
      <w:r w:rsidRPr="0082299B">
        <w:rPr>
          <w:rFonts w:ascii="Times New Roman" w:hAnsi="Times New Roman"/>
          <w:sz w:val="22"/>
          <w:szCs w:val="22"/>
          <w:lang w:val="lv-LV"/>
        </w:rPr>
        <w:t>;</w:t>
      </w:r>
    </w:p>
    <w:p w:rsidR="004416B2" w:rsidRPr="0082299B" w:rsidRDefault="00266C67" w:rsidP="0082299B">
      <w:pPr>
        <w:numPr>
          <w:ilvl w:val="0"/>
          <w:numId w:val="3"/>
        </w:numPr>
        <w:ind w:left="1077" w:hanging="357"/>
        <w:rPr>
          <w:rFonts w:ascii="Times New Roman" w:hAnsi="Times New Roman"/>
          <w:sz w:val="22"/>
          <w:szCs w:val="22"/>
          <w:lang w:val="lv-LV"/>
        </w:rPr>
      </w:pPr>
      <w:r w:rsidRPr="0082299B">
        <w:rPr>
          <w:rFonts w:ascii="Times New Roman" w:hAnsi="Times New Roman"/>
          <w:sz w:val="22"/>
          <w:szCs w:val="22"/>
          <w:lang w:val="lv-LV"/>
        </w:rPr>
        <w:t>torkret</w:t>
      </w:r>
      <w:r w:rsidR="00071F26" w:rsidRPr="0082299B">
        <w:rPr>
          <w:rFonts w:ascii="Times New Roman" w:hAnsi="Times New Roman"/>
          <w:sz w:val="22"/>
          <w:szCs w:val="22"/>
          <w:lang w:val="lv-LV"/>
        </w:rPr>
        <w:t>-</w:t>
      </w:r>
      <w:r w:rsidR="000E6A34" w:rsidRPr="0082299B">
        <w:rPr>
          <w:rFonts w:ascii="Times New Roman" w:hAnsi="Times New Roman"/>
          <w:sz w:val="22"/>
          <w:szCs w:val="22"/>
          <w:lang w:val="lv-LV"/>
        </w:rPr>
        <w:t xml:space="preserve">betona </w:t>
      </w:r>
      <w:r w:rsidR="0032102D" w:rsidRPr="0082299B">
        <w:rPr>
          <w:rFonts w:ascii="Times New Roman" w:hAnsi="Times New Roman"/>
          <w:sz w:val="22"/>
          <w:szCs w:val="22"/>
          <w:lang w:val="lv-LV"/>
        </w:rPr>
        <w:t>(</w:t>
      </w:r>
      <w:r w:rsidRPr="0082299B">
        <w:rPr>
          <w:rFonts w:ascii="Times New Roman" w:hAnsi="Times New Roman"/>
          <w:sz w:val="22"/>
          <w:szCs w:val="22"/>
          <w:lang w:val="lv-LV"/>
        </w:rPr>
        <w:t>„Confix” vai analog</w:t>
      </w:r>
      <w:r w:rsidR="0032102D" w:rsidRPr="0082299B">
        <w:rPr>
          <w:rFonts w:ascii="Times New Roman" w:hAnsi="Times New Roman"/>
          <w:sz w:val="22"/>
          <w:szCs w:val="22"/>
          <w:lang w:val="lv-LV"/>
        </w:rPr>
        <w:t>s)</w:t>
      </w:r>
      <w:r w:rsidRPr="0082299B">
        <w:rPr>
          <w:rFonts w:ascii="Times New Roman" w:hAnsi="Times New Roman"/>
          <w:sz w:val="22"/>
          <w:szCs w:val="22"/>
          <w:lang w:val="lv-LV"/>
        </w:rPr>
        <w:t xml:space="preserve"> </w:t>
      </w:r>
      <w:r w:rsidR="000E6A34" w:rsidRPr="0082299B">
        <w:rPr>
          <w:rFonts w:ascii="Times New Roman" w:hAnsi="Times New Roman"/>
          <w:sz w:val="22"/>
          <w:szCs w:val="22"/>
          <w:lang w:val="lv-LV"/>
        </w:rPr>
        <w:t>uzklāšana</w:t>
      </w:r>
      <w:r w:rsidR="00705934" w:rsidRPr="0082299B">
        <w:rPr>
          <w:rFonts w:ascii="Times New Roman" w:hAnsi="Times New Roman"/>
          <w:sz w:val="22"/>
          <w:szCs w:val="22"/>
          <w:lang w:val="lv-LV"/>
        </w:rPr>
        <w:t xml:space="preserve"> </w:t>
      </w:r>
      <w:r w:rsidR="008574BA" w:rsidRPr="0082299B">
        <w:rPr>
          <w:rFonts w:ascii="Times New Roman" w:hAnsi="Times New Roman"/>
          <w:sz w:val="22"/>
          <w:szCs w:val="22"/>
          <w:lang w:val="lv-LV"/>
        </w:rPr>
        <w:t>8</w:t>
      </w:r>
      <w:r w:rsidR="00705934" w:rsidRPr="0082299B">
        <w:rPr>
          <w:rFonts w:ascii="Times New Roman" w:hAnsi="Times New Roman"/>
          <w:sz w:val="22"/>
          <w:szCs w:val="22"/>
          <w:lang w:val="lv-LV"/>
        </w:rPr>
        <w:t>cm</w:t>
      </w:r>
      <w:r w:rsidR="00C12BFF" w:rsidRPr="00C12BFF">
        <w:rPr>
          <w:rFonts w:ascii="Times New Roman" w:hAnsi="Times New Roman"/>
          <w:sz w:val="22"/>
          <w:szCs w:val="22"/>
          <w:lang w:val="lv-LV"/>
        </w:rPr>
        <w:t xml:space="preserve"> </w:t>
      </w:r>
      <w:r w:rsidR="00C12BFF">
        <w:rPr>
          <w:rFonts w:ascii="Times New Roman" w:hAnsi="Times New Roman"/>
          <w:sz w:val="22"/>
          <w:szCs w:val="22"/>
          <w:lang w:val="lv-LV"/>
        </w:rPr>
        <w:t xml:space="preserve">biezā </w:t>
      </w:r>
      <w:r w:rsidR="00C12BFF" w:rsidRPr="0082299B">
        <w:rPr>
          <w:rFonts w:ascii="Times New Roman" w:hAnsi="Times New Roman"/>
          <w:sz w:val="22"/>
          <w:szCs w:val="22"/>
          <w:lang w:val="lv-LV"/>
        </w:rPr>
        <w:t>slānī</w:t>
      </w:r>
      <w:r w:rsidR="00B80B0D" w:rsidRPr="0082299B">
        <w:rPr>
          <w:rFonts w:ascii="Times New Roman" w:hAnsi="Times New Roman"/>
          <w:sz w:val="22"/>
          <w:szCs w:val="22"/>
          <w:lang w:val="lv-LV"/>
        </w:rPr>
        <w:t>.</w:t>
      </w:r>
      <w:r w:rsidR="000E6A34" w:rsidRPr="0082299B">
        <w:rPr>
          <w:rFonts w:ascii="Times New Roman" w:hAnsi="Times New Roman"/>
          <w:sz w:val="22"/>
          <w:szCs w:val="22"/>
          <w:lang w:val="lv-LV"/>
        </w:rPr>
        <w:t xml:space="preserve"> </w:t>
      </w:r>
    </w:p>
    <w:p w:rsidR="00841A4D" w:rsidRDefault="00841A4D" w:rsidP="00015C2D">
      <w:pPr>
        <w:tabs>
          <w:tab w:val="left" w:pos="426"/>
        </w:tabs>
        <w:rPr>
          <w:rFonts w:ascii="Times New Roman" w:hAnsi="Times New Roman"/>
          <w:b/>
          <w:sz w:val="22"/>
          <w:szCs w:val="22"/>
          <w:lang w:val="lv-LV"/>
        </w:rPr>
      </w:pPr>
    </w:p>
    <w:p w:rsidR="004023DA" w:rsidRPr="008C4CFB" w:rsidRDefault="0072574C" w:rsidP="00015C2D">
      <w:pPr>
        <w:tabs>
          <w:tab w:val="left" w:pos="426"/>
        </w:tabs>
        <w:rPr>
          <w:rFonts w:ascii="Times New Roman" w:hAnsi="Times New Roman"/>
          <w:b/>
          <w:lang w:val="lv-LV"/>
        </w:rPr>
      </w:pPr>
      <w:r>
        <w:rPr>
          <w:rFonts w:ascii="Times New Roman" w:hAnsi="Times New Roman"/>
          <w:b/>
          <w:lang w:val="lv-LV"/>
        </w:rPr>
        <w:t>5</w:t>
      </w:r>
      <w:r w:rsidR="004E3896" w:rsidRPr="008C4CFB">
        <w:rPr>
          <w:rFonts w:ascii="Times New Roman" w:hAnsi="Times New Roman"/>
          <w:b/>
          <w:lang w:val="lv-LV"/>
        </w:rPr>
        <w:t xml:space="preserve">.4. </w:t>
      </w:r>
      <w:r w:rsidR="00BD44B7" w:rsidRPr="008C4CFB">
        <w:rPr>
          <w:rFonts w:ascii="Times New Roman" w:hAnsi="Times New Roman"/>
          <w:b/>
          <w:lang w:val="lv-LV"/>
        </w:rPr>
        <w:t>P</w:t>
      </w:r>
      <w:r w:rsidR="004E3896" w:rsidRPr="008C4CFB">
        <w:rPr>
          <w:rFonts w:ascii="Times New Roman" w:hAnsi="Times New Roman"/>
          <w:b/>
          <w:lang w:val="lv-LV"/>
        </w:rPr>
        <w:t>iestātnes</w:t>
      </w:r>
      <w:r w:rsidR="00BD44B7" w:rsidRPr="008C4CFB">
        <w:rPr>
          <w:rFonts w:ascii="Times New Roman" w:hAnsi="Times New Roman"/>
          <w:b/>
          <w:lang w:val="lv-LV"/>
        </w:rPr>
        <w:t xml:space="preserve"> 3</w:t>
      </w:r>
      <w:r w:rsidR="004E3896" w:rsidRPr="008C4CFB">
        <w:rPr>
          <w:rFonts w:ascii="Times New Roman" w:hAnsi="Times New Roman"/>
          <w:b/>
          <w:lang w:val="lv-LV"/>
        </w:rPr>
        <w:t>.</w:t>
      </w:r>
      <w:r w:rsidR="008D2ACA" w:rsidRPr="008C4CFB">
        <w:rPr>
          <w:rFonts w:ascii="Times New Roman" w:hAnsi="Times New Roman"/>
          <w:b/>
          <w:lang w:val="lv-LV"/>
        </w:rPr>
        <w:t>posms</w:t>
      </w:r>
    </w:p>
    <w:p w:rsidR="00015C2D" w:rsidRPr="008C4CFB" w:rsidRDefault="00015C2D" w:rsidP="00015C2D">
      <w:pPr>
        <w:tabs>
          <w:tab w:val="left" w:pos="709"/>
        </w:tabs>
        <w:rPr>
          <w:rFonts w:ascii="Times New Roman" w:hAnsi="Times New Roman"/>
          <w:b/>
          <w:lang w:val="lv-LV"/>
        </w:rPr>
      </w:pPr>
    </w:p>
    <w:p w:rsidR="00394A15" w:rsidRPr="008C4CFB" w:rsidRDefault="0072574C" w:rsidP="00015C2D">
      <w:pPr>
        <w:tabs>
          <w:tab w:val="left" w:pos="709"/>
        </w:tabs>
        <w:rPr>
          <w:rFonts w:ascii="Times New Roman" w:hAnsi="Times New Roman"/>
          <w:b/>
          <w:lang w:val="lv-LV"/>
        </w:rPr>
      </w:pPr>
      <w:r>
        <w:rPr>
          <w:rFonts w:ascii="Times New Roman" w:hAnsi="Times New Roman"/>
          <w:b/>
          <w:lang w:val="lv-LV"/>
        </w:rPr>
        <w:t>5</w:t>
      </w:r>
      <w:r w:rsidR="00015C2D" w:rsidRPr="008C4CFB">
        <w:rPr>
          <w:rFonts w:ascii="Times New Roman" w:hAnsi="Times New Roman"/>
          <w:b/>
          <w:lang w:val="lv-LV"/>
        </w:rPr>
        <w:t xml:space="preserve">.4.1. </w:t>
      </w:r>
      <w:r w:rsidR="00ED2C6B" w:rsidRPr="008C4CFB">
        <w:rPr>
          <w:rFonts w:ascii="Times New Roman" w:hAnsi="Times New Roman"/>
          <w:b/>
          <w:lang w:val="lv-LV"/>
        </w:rPr>
        <w:t>Pālis</w:t>
      </w:r>
      <w:r w:rsidR="00394A15" w:rsidRPr="008C4CFB">
        <w:rPr>
          <w:rFonts w:ascii="Times New Roman" w:hAnsi="Times New Roman"/>
          <w:b/>
          <w:lang w:val="lv-LV"/>
        </w:rPr>
        <w:t xml:space="preserve"> Nr.5 un </w:t>
      </w:r>
      <w:r w:rsidR="00ED2C6B" w:rsidRPr="008C4CFB">
        <w:rPr>
          <w:rFonts w:ascii="Times New Roman" w:hAnsi="Times New Roman"/>
          <w:b/>
          <w:lang w:val="lv-LV"/>
        </w:rPr>
        <w:t>Nr.</w:t>
      </w:r>
      <w:r w:rsidR="00394A15" w:rsidRPr="008C4CFB">
        <w:rPr>
          <w:rFonts w:ascii="Times New Roman" w:hAnsi="Times New Roman"/>
          <w:b/>
          <w:lang w:val="lv-LV"/>
        </w:rPr>
        <w:t>6</w:t>
      </w:r>
    </w:p>
    <w:p w:rsidR="00015C2D" w:rsidRPr="008C4CFB" w:rsidRDefault="00015C2D" w:rsidP="00015C2D">
      <w:pPr>
        <w:tabs>
          <w:tab w:val="left" w:pos="851"/>
        </w:tabs>
        <w:rPr>
          <w:rFonts w:ascii="Times New Roman" w:hAnsi="Times New Roman"/>
          <w:b/>
          <w:lang w:val="lv-LV"/>
        </w:rPr>
      </w:pPr>
    </w:p>
    <w:p w:rsidR="00AA5B2F" w:rsidRPr="008C4CFB" w:rsidRDefault="0072574C" w:rsidP="00015C2D">
      <w:pPr>
        <w:tabs>
          <w:tab w:val="left" w:pos="851"/>
        </w:tabs>
        <w:rPr>
          <w:rFonts w:ascii="Times New Roman" w:hAnsi="Times New Roman"/>
          <w:b/>
          <w:lang w:val="lv-LV"/>
        </w:rPr>
      </w:pPr>
      <w:r>
        <w:rPr>
          <w:rFonts w:ascii="Times New Roman" w:hAnsi="Times New Roman"/>
          <w:b/>
          <w:lang w:val="lv-LV"/>
        </w:rPr>
        <w:t>5</w:t>
      </w:r>
      <w:r w:rsidR="00015C2D" w:rsidRPr="008C4CFB">
        <w:rPr>
          <w:rFonts w:ascii="Times New Roman" w:hAnsi="Times New Roman"/>
          <w:b/>
          <w:lang w:val="lv-LV"/>
        </w:rPr>
        <w:t xml:space="preserve">.4.1.1. </w:t>
      </w:r>
      <w:r w:rsidR="00D71B30" w:rsidRPr="008C4CFB">
        <w:rPr>
          <w:rFonts w:ascii="Times New Roman" w:hAnsi="Times New Roman"/>
          <w:b/>
          <w:lang w:val="lv-LV"/>
        </w:rPr>
        <w:t xml:space="preserve">Pretkorozijas pārklājuma uzklāšana uz </w:t>
      </w:r>
      <w:r w:rsidR="00BA68E6" w:rsidRPr="008C4CFB">
        <w:rPr>
          <w:rFonts w:ascii="Times New Roman" w:hAnsi="Times New Roman"/>
          <w:b/>
          <w:lang w:val="lv-LV"/>
        </w:rPr>
        <w:t xml:space="preserve">rievpāļu </w:t>
      </w:r>
      <w:r w:rsidR="00015C2D" w:rsidRPr="008C4CFB">
        <w:rPr>
          <w:rFonts w:ascii="Times New Roman" w:hAnsi="Times New Roman"/>
          <w:b/>
          <w:lang w:val="lv-LV"/>
        </w:rPr>
        <w:t xml:space="preserve">virsmas </w:t>
      </w:r>
      <w:r w:rsidR="00D71B30" w:rsidRPr="008C4CFB">
        <w:rPr>
          <w:rFonts w:ascii="Times New Roman" w:hAnsi="Times New Roman"/>
          <w:b/>
          <w:lang w:val="lv-LV"/>
        </w:rPr>
        <w:t>un</w:t>
      </w:r>
      <w:r w:rsidR="00E14E0D" w:rsidRPr="008C4CFB">
        <w:rPr>
          <w:rFonts w:ascii="Times New Roman" w:hAnsi="Times New Roman"/>
          <w:b/>
          <w:lang w:val="lv-LV"/>
        </w:rPr>
        <w:t xml:space="preserve"> </w:t>
      </w:r>
      <w:r w:rsidR="00015C2D" w:rsidRPr="008C4CFB">
        <w:rPr>
          <w:rFonts w:ascii="Times New Roman" w:hAnsi="Times New Roman"/>
          <w:b/>
          <w:lang w:val="lv-LV"/>
        </w:rPr>
        <w:t>rievsienas perimetra</w:t>
      </w:r>
      <w:r w:rsidR="00E14E0D" w:rsidRPr="008C4CFB">
        <w:rPr>
          <w:rFonts w:ascii="Times New Roman" w:hAnsi="Times New Roman"/>
          <w:b/>
          <w:lang w:val="lv-LV"/>
        </w:rPr>
        <w:t xml:space="preserve"> </w:t>
      </w:r>
      <w:r w:rsidR="00D71B30" w:rsidRPr="008C4CFB">
        <w:rPr>
          <w:rFonts w:ascii="Times New Roman" w:hAnsi="Times New Roman"/>
          <w:b/>
          <w:lang w:val="lv-LV"/>
        </w:rPr>
        <w:t>grunts necaurlaidības atjaunošana</w:t>
      </w:r>
      <w:r w:rsidR="00DC2686" w:rsidRPr="008C4CFB">
        <w:rPr>
          <w:rFonts w:ascii="Times New Roman" w:hAnsi="Times New Roman"/>
          <w:b/>
          <w:lang w:val="lv-LV"/>
        </w:rPr>
        <w:t xml:space="preserve"> (</w:t>
      </w:r>
      <w:r w:rsidR="00015C2D" w:rsidRPr="008C4CFB">
        <w:rPr>
          <w:rFonts w:ascii="Times New Roman" w:hAnsi="Times New Roman"/>
          <w:b/>
          <w:lang w:val="lv-LV"/>
        </w:rPr>
        <w:t>ar</w:t>
      </w:r>
      <w:r w:rsidR="00DC2686" w:rsidRPr="008C4CFB">
        <w:rPr>
          <w:rFonts w:ascii="Times New Roman" w:hAnsi="Times New Roman"/>
          <w:b/>
          <w:lang w:val="lv-LV"/>
        </w:rPr>
        <w:t xml:space="preserve"> hermokamer</w:t>
      </w:r>
      <w:r w:rsidR="00015C2D" w:rsidRPr="008C4CFB">
        <w:rPr>
          <w:rFonts w:ascii="Times New Roman" w:hAnsi="Times New Roman"/>
          <w:b/>
          <w:lang w:val="lv-LV"/>
        </w:rPr>
        <w:t>u</w:t>
      </w:r>
      <w:r w:rsidR="00DC2686" w:rsidRPr="008C4CFB">
        <w:rPr>
          <w:rFonts w:ascii="Times New Roman" w:hAnsi="Times New Roman"/>
          <w:b/>
          <w:lang w:val="lv-LV"/>
        </w:rPr>
        <w:t xml:space="preserve"> vai ūdenslīdēj</w:t>
      </w:r>
      <w:r w:rsidR="00015C2D" w:rsidRPr="008C4CFB">
        <w:rPr>
          <w:rFonts w:ascii="Times New Roman" w:hAnsi="Times New Roman"/>
          <w:b/>
          <w:lang w:val="lv-LV"/>
        </w:rPr>
        <w:t>iem</w:t>
      </w:r>
      <w:r w:rsidR="00DC2686" w:rsidRPr="008C4CFB">
        <w:rPr>
          <w:rFonts w:ascii="Times New Roman" w:hAnsi="Times New Roman"/>
          <w:b/>
          <w:lang w:val="lv-LV"/>
        </w:rPr>
        <w:t>)</w:t>
      </w:r>
    </w:p>
    <w:p w:rsidR="00015C2D" w:rsidRDefault="00015C2D" w:rsidP="00015C2D">
      <w:pPr>
        <w:rPr>
          <w:rFonts w:ascii="Times New Roman" w:hAnsi="Times New Roman"/>
          <w:sz w:val="22"/>
          <w:szCs w:val="22"/>
          <w:lang w:val="lv-LV"/>
        </w:rPr>
      </w:pPr>
    </w:p>
    <w:p w:rsidR="00AA5B2F" w:rsidRPr="00015C2D" w:rsidRDefault="00CF35A6" w:rsidP="00015C2D">
      <w:pPr>
        <w:ind w:firstLine="709"/>
        <w:rPr>
          <w:rFonts w:ascii="Times New Roman" w:hAnsi="Times New Roman"/>
          <w:sz w:val="22"/>
          <w:szCs w:val="22"/>
          <w:lang w:val="lv-LV"/>
        </w:rPr>
      </w:pPr>
      <w:r>
        <w:rPr>
          <w:rFonts w:ascii="Times New Roman" w:hAnsi="Times New Roman"/>
          <w:sz w:val="22"/>
          <w:szCs w:val="22"/>
          <w:lang w:val="lv-LV"/>
        </w:rPr>
        <w:t xml:space="preserve">Riepāļu sieniņu biezuma zudumi </w:t>
      </w:r>
      <w:r w:rsidR="00234063" w:rsidRPr="00015C2D">
        <w:rPr>
          <w:rFonts w:ascii="Times New Roman" w:hAnsi="Times New Roman"/>
          <w:sz w:val="22"/>
          <w:szCs w:val="22"/>
          <w:lang w:val="lv-LV"/>
        </w:rPr>
        <w:t>k</w:t>
      </w:r>
      <w:r w:rsidR="00AA5B2F" w:rsidRPr="00015C2D">
        <w:rPr>
          <w:rFonts w:ascii="Times New Roman" w:hAnsi="Times New Roman"/>
          <w:sz w:val="22"/>
          <w:szCs w:val="22"/>
          <w:lang w:val="lv-LV"/>
        </w:rPr>
        <w:t xml:space="preserve">orozijas </w:t>
      </w:r>
      <w:r>
        <w:rPr>
          <w:rFonts w:ascii="Times New Roman" w:hAnsi="Times New Roman"/>
          <w:sz w:val="22"/>
          <w:szCs w:val="22"/>
          <w:lang w:val="lv-LV"/>
        </w:rPr>
        <w:t>rezultātā</w:t>
      </w:r>
      <w:r w:rsidR="003D2958" w:rsidRPr="00015C2D">
        <w:rPr>
          <w:rFonts w:ascii="Times New Roman" w:hAnsi="Times New Roman"/>
          <w:sz w:val="22"/>
          <w:szCs w:val="22"/>
          <w:lang w:val="lv-LV"/>
        </w:rPr>
        <w:t xml:space="preserve"> </w:t>
      </w:r>
      <w:r w:rsidR="00234063" w:rsidRPr="00015C2D">
        <w:rPr>
          <w:rFonts w:ascii="Times New Roman" w:hAnsi="Times New Roman"/>
          <w:sz w:val="22"/>
          <w:szCs w:val="22"/>
          <w:lang w:val="lv-LV"/>
        </w:rPr>
        <w:t>sasniedz</w:t>
      </w:r>
      <w:r w:rsidR="00AA5B2F" w:rsidRPr="00015C2D">
        <w:rPr>
          <w:rFonts w:ascii="Times New Roman" w:hAnsi="Times New Roman"/>
          <w:sz w:val="22"/>
          <w:szCs w:val="22"/>
          <w:lang w:val="lv-LV"/>
        </w:rPr>
        <w:t xml:space="preserve"> 20%. </w:t>
      </w:r>
    </w:p>
    <w:p w:rsidR="00AA5B2F" w:rsidRPr="00015C2D" w:rsidRDefault="00AA5B2F" w:rsidP="00CF35A6">
      <w:pPr>
        <w:ind w:firstLine="709"/>
        <w:rPr>
          <w:rFonts w:ascii="Times New Roman" w:hAnsi="Times New Roman"/>
          <w:sz w:val="22"/>
          <w:szCs w:val="22"/>
          <w:lang w:val="lv-LV"/>
        </w:rPr>
      </w:pPr>
      <w:r w:rsidRPr="00015C2D">
        <w:rPr>
          <w:rFonts w:ascii="Times New Roman" w:hAnsi="Times New Roman"/>
          <w:sz w:val="22"/>
          <w:szCs w:val="22"/>
          <w:lang w:val="lv-LV"/>
        </w:rPr>
        <w:t xml:space="preserve">Pāļa Nr.6 jūras </w:t>
      </w:r>
      <w:r w:rsidR="0021063A">
        <w:rPr>
          <w:rFonts w:ascii="Times New Roman" w:hAnsi="Times New Roman"/>
          <w:sz w:val="22"/>
          <w:szCs w:val="22"/>
          <w:lang w:val="lv-LV"/>
        </w:rPr>
        <w:t xml:space="preserve">pusē </w:t>
      </w:r>
      <w:r w:rsidRPr="00015C2D">
        <w:rPr>
          <w:rFonts w:ascii="Times New Roman" w:hAnsi="Times New Roman"/>
          <w:sz w:val="22"/>
          <w:szCs w:val="22"/>
          <w:lang w:val="lv-LV"/>
        </w:rPr>
        <w:t xml:space="preserve">stūrī no akvatorijas puses viens no rievpāļiem nesniedzas līdz gultnei. Caur esošo spraugu </w:t>
      </w:r>
      <w:r w:rsidR="003D2958" w:rsidRPr="00015C2D">
        <w:rPr>
          <w:rFonts w:ascii="Times New Roman" w:hAnsi="Times New Roman"/>
          <w:sz w:val="22"/>
          <w:szCs w:val="22"/>
          <w:lang w:val="lv-LV"/>
        </w:rPr>
        <w:t xml:space="preserve">notiek </w:t>
      </w:r>
      <w:r w:rsidR="0021063A">
        <w:rPr>
          <w:rFonts w:ascii="Times New Roman" w:hAnsi="Times New Roman"/>
          <w:sz w:val="22"/>
          <w:szCs w:val="22"/>
          <w:lang w:val="lv-LV"/>
        </w:rPr>
        <w:t>aiz</w:t>
      </w:r>
      <w:r w:rsidRPr="00015C2D">
        <w:rPr>
          <w:rFonts w:ascii="Times New Roman" w:hAnsi="Times New Roman"/>
          <w:sz w:val="22"/>
          <w:szCs w:val="22"/>
          <w:lang w:val="lv-LV"/>
        </w:rPr>
        <w:t>bēruma grunts iz</w:t>
      </w:r>
      <w:r w:rsidR="0021063A">
        <w:rPr>
          <w:rFonts w:ascii="Times New Roman" w:hAnsi="Times New Roman"/>
          <w:sz w:val="22"/>
          <w:szCs w:val="22"/>
          <w:lang w:val="lv-LV"/>
        </w:rPr>
        <w:t>plūde</w:t>
      </w:r>
      <w:r w:rsidR="00823E8B" w:rsidRPr="00015C2D">
        <w:rPr>
          <w:rFonts w:ascii="Times New Roman" w:hAnsi="Times New Roman"/>
          <w:sz w:val="22"/>
          <w:szCs w:val="22"/>
          <w:lang w:val="lv-LV"/>
        </w:rPr>
        <w:t>.</w:t>
      </w:r>
    </w:p>
    <w:p w:rsidR="0021063A" w:rsidRDefault="0021063A" w:rsidP="00015C2D">
      <w:pPr>
        <w:rPr>
          <w:rFonts w:ascii="Times New Roman" w:hAnsi="Times New Roman"/>
          <w:b/>
          <w:sz w:val="22"/>
          <w:szCs w:val="22"/>
          <w:lang w:val="lv-LV"/>
        </w:rPr>
      </w:pPr>
    </w:p>
    <w:p w:rsidR="00AA5B2F" w:rsidRPr="00015C2D" w:rsidRDefault="00AA5B2F" w:rsidP="00015C2D">
      <w:pPr>
        <w:rPr>
          <w:rFonts w:ascii="Times New Roman" w:hAnsi="Times New Roman"/>
          <w:b/>
          <w:sz w:val="22"/>
          <w:szCs w:val="22"/>
          <w:lang w:val="lv-LV"/>
        </w:rPr>
      </w:pPr>
      <w:r w:rsidRPr="00015C2D">
        <w:rPr>
          <w:rFonts w:ascii="Times New Roman" w:hAnsi="Times New Roman"/>
          <w:b/>
          <w:sz w:val="22"/>
          <w:szCs w:val="22"/>
          <w:lang w:val="lv-LV"/>
        </w:rPr>
        <w:t>Tehniskais risinājums</w:t>
      </w:r>
    </w:p>
    <w:p w:rsidR="00DA5F98" w:rsidRPr="00015C2D" w:rsidRDefault="00AC4886" w:rsidP="0021063A">
      <w:pPr>
        <w:ind w:firstLine="709"/>
        <w:jc w:val="both"/>
        <w:rPr>
          <w:rFonts w:ascii="Times New Roman" w:hAnsi="Times New Roman"/>
          <w:bCs/>
          <w:sz w:val="22"/>
          <w:szCs w:val="22"/>
          <w:lang w:val="lv-LV"/>
        </w:rPr>
      </w:pPr>
      <w:r w:rsidRPr="00015C2D">
        <w:rPr>
          <w:rFonts w:ascii="Times New Roman" w:hAnsi="Times New Roman"/>
          <w:bCs/>
          <w:sz w:val="22"/>
          <w:szCs w:val="22"/>
          <w:lang w:val="lv-LV"/>
        </w:rPr>
        <w:t xml:space="preserve">Pretkorozijas pārklājuma uzklāšanu </w:t>
      </w:r>
      <w:r w:rsidR="00DA5F98" w:rsidRPr="00015C2D">
        <w:rPr>
          <w:rFonts w:ascii="Times New Roman" w:hAnsi="Times New Roman"/>
          <w:bCs/>
          <w:sz w:val="22"/>
          <w:szCs w:val="22"/>
          <w:lang w:val="lv-LV"/>
        </w:rPr>
        <w:t xml:space="preserve">var veikt divos veidos – izmantojot hermokameru, kura ļauj veicamos darbus veikt </w:t>
      </w:r>
      <w:r w:rsidR="009402F1" w:rsidRPr="00015C2D">
        <w:rPr>
          <w:rFonts w:ascii="Times New Roman" w:hAnsi="Times New Roman"/>
          <w:bCs/>
          <w:sz w:val="22"/>
          <w:szCs w:val="22"/>
          <w:lang w:val="lv-LV"/>
        </w:rPr>
        <w:t>„</w:t>
      </w:r>
      <w:r w:rsidR="00DA5F98" w:rsidRPr="00015C2D">
        <w:rPr>
          <w:rFonts w:ascii="Times New Roman" w:hAnsi="Times New Roman"/>
          <w:bCs/>
          <w:sz w:val="22"/>
          <w:szCs w:val="22"/>
          <w:lang w:val="lv-LV"/>
        </w:rPr>
        <w:t>sausā</w:t>
      </w:r>
      <w:r w:rsidR="009402F1" w:rsidRPr="00015C2D">
        <w:rPr>
          <w:rFonts w:ascii="Times New Roman" w:hAnsi="Times New Roman"/>
          <w:bCs/>
          <w:sz w:val="22"/>
          <w:szCs w:val="22"/>
          <w:lang w:val="lv-LV"/>
        </w:rPr>
        <w:t>”</w:t>
      </w:r>
      <w:r w:rsidR="00DA5F98" w:rsidRPr="00015C2D">
        <w:rPr>
          <w:rFonts w:ascii="Times New Roman" w:hAnsi="Times New Roman"/>
          <w:bCs/>
          <w:sz w:val="22"/>
          <w:szCs w:val="22"/>
          <w:lang w:val="lv-LV"/>
        </w:rPr>
        <w:t xml:space="preserve"> vidē vai zem ūdens ar ūdenslīdēju palīdzību.</w:t>
      </w:r>
      <w:r w:rsidRPr="00015C2D">
        <w:rPr>
          <w:rFonts w:ascii="Times New Roman" w:hAnsi="Times New Roman"/>
          <w:bCs/>
          <w:sz w:val="22"/>
          <w:szCs w:val="22"/>
          <w:lang w:val="lv-LV"/>
        </w:rPr>
        <w:t xml:space="preserve"> </w:t>
      </w:r>
      <w:r w:rsidR="00DA5F98" w:rsidRPr="00015C2D">
        <w:rPr>
          <w:rFonts w:ascii="Times New Roman" w:hAnsi="Times New Roman"/>
          <w:bCs/>
          <w:sz w:val="22"/>
          <w:szCs w:val="22"/>
          <w:lang w:val="lv-LV"/>
        </w:rPr>
        <w:t>Metāla rievsienas pretkorozijas pārklājuma uzklāšan</w:t>
      </w:r>
      <w:r w:rsidR="0041538E" w:rsidRPr="00015C2D">
        <w:rPr>
          <w:rFonts w:ascii="Times New Roman" w:hAnsi="Times New Roman"/>
          <w:bCs/>
          <w:sz w:val="22"/>
          <w:szCs w:val="22"/>
          <w:lang w:val="lv-LV"/>
        </w:rPr>
        <w:t xml:space="preserve">u veic </w:t>
      </w:r>
      <w:r w:rsidR="00DA5F98" w:rsidRPr="00015C2D">
        <w:rPr>
          <w:rFonts w:ascii="Times New Roman" w:hAnsi="Times New Roman"/>
          <w:bCs/>
          <w:sz w:val="22"/>
          <w:szCs w:val="22"/>
          <w:lang w:val="lv-LV"/>
        </w:rPr>
        <w:t>atzīmēs no +</w:t>
      </w:r>
      <w:r w:rsidR="001E2554" w:rsidRPr="00015C2D">
        <w:rPr>
          <w:rFonts w:ascii="Times New Roman" w:hAnsi="Times New Roman"/>
          <w:bCs/>
          <w:sz w:val="22"/>
          <w:szCs w:val="22"/>
          <w:lang w:val="lv-LV"/>
        </w:rPr>
        <w:t>0</w:t>
      </w:r>
      <w:r w:rsidR="00DA5F98" w:rsidRPr="00015C2D">
        <w:rPr>
          <w:rFonts w:ascii="Times New Roman" w:hAnsi="Times New Roman"/>
          <w:bCs/>
          <w:sz w:val="22"/>
          <w:szCs w:val="22"/>
          <w:lang w:val="lv-LV"/>
        </w:rPr>
        <w:t>,</w:t>
      </w:r>
      <w:r w:rsidR="001E2554" w:rsidRPr="00015C2D">
        <w:rPr>
          <w:rFonts w:ascii="Times New Roman" w:hAnsi="Times New Roman"/>
          <w:bCs/>
          <w:sz w:val="22"/>
          <w:szCs w:val="22"/>
          <w:lang w:val="lv-LV"/>
        </w:rPr>
        <w:t>10</w:t>
      </w:r>
      <w:r w:rsidR="00DA5F98" w:rsidRPr="00015C2D">
        <w:rPr>
          <w:rFonts w:ascii="Times New Roman" w:hAnsi="Times New Roman"/>
          <w:bCs/>
          <w:sz w:val="22"/>
          <w:szCs w:val="22"/>
          <w:lang w:val="lv-LV"/>
        </w:rPr>
        <w:t>m līdz -1,5m.</w:t>
      </w:r>
    </w:p>
    <w:p w:rsidR="00DA5F98" w:rsidRPr="00015C2D" w:rsidRDefault="00DA5F98" w:rsidP="00015C2D">
      <w:pPr>
        <w:shd w:val="clear" w:color="auto" w:fill="FFFFFF"/>
        <w:ind w:right="11"/>
        <w:jc w:val="both"/>
        <w:rPr>
          <w:rFonts w:ascii="Times New Roman" w:hAnsi="Times New Roman"/>
          <w:spacing w:val="-1"/>
          <w:sz w:val="22"/>
          <w:szCs w:val="22"/>
          <w:lang w:val="lv-LV"/>
        </w:rPr>
      </w:pPr>
      <w:r w:rsidRPr="00015C2D">
        <w:rPr>
          <w:rFonts w:ascii="Times New Roman" w:hAnsi="Times New Roman"/>
          <w:spacing w:val="-1"/>
          <w:sz w:val="22"/>
          <w:szCs w:val="22"/>
          <w:lang w:val="lv-LV"/>
        </w:rPr>
        <w:t xml:space="preserve">Rievsienas </w:t>
      </w:r>
      <w:r w:rsidR="00AC4886" w:rsidRPr="00015C2D">
        <w:rPr>
          <w:rFonts w:ascii="Times New Roman" w:hAnsi="Times New Roman"/>
          <w:spacing w:val="-1"/>
          <w:sz w:val="22"/>
          <w:szCs w:val="22"/>
          <w:lang w:val="lv-LV"/>
        </w:rPr>
        <w:t xml:space="preserve">pretkorozijas pārklājuma uzklāšanas </w:t>
      </w:r>
      <w:r w:rsidRPr="00015C2D">
        <w:rPr>
          <w:rFonts w:ascii="Times New Roman" w:hAnsi="Times New Roman"/>
          <w:spacing w:val="-1"/>
          <w:sz w:val="22"/>
          <w:szCs w:val="22"/>
          <w:lang w:val="lv-LV"/>
        </w:rPr>
        <w:t>galven</w:t>
      </w:r>
      <w:r w:rsidR="0021063A">
        <w:rPr>
          <w:rFonts w:ascii="Times New Roman" w:hAnsi="Times New Roman"/>
          <w:spacing w:val="-1"/>
          <w:sz w:val="22"/>
          <w:szCs w:val="22"/>
          <w:lang w:val="lv-LV"/>
        </w:rPr>
        <w:t>o</w:t>
      </w:r>
      <w:r w:rsidRPr="00015C2D">
        <w:rPr>
          <w:rFonts w:ascii="Times New Roman" w:hAnsi="Times New Roman"/>
          <w:spacing w:val="-1"/>
          <w:sz w:val="22"/>
          <w:szCs w:val="22"/>
          <w:lang w:val="lv-LV"/>
        </w:rPr>
        <w:t xml:space="preserve"> darbu sastāvs:</w:t>
      </w:r>
    </w:p>
    <w:p w:rsidR="00DA5F98" w:rsidRPr="00015C2D" w:rsidRDefault="00DA5F98" w:rsidP="00015C2D">
      <w:pPr>
        <w:numPr>
          <w:ilvl w:val="0"/>
          <w:numId w:val="3"/>
        </w:numPr>
        <w:ind w:left="1077" w:hanging="357"/>
        <w:rPr>
          <w:rFonts w:ascii="Times New Roman" w:hAnsi="Times New Roman"/>
          <w:sz w:val="22"/>
          <w:szCs w:val="22"/>
          <w:lang w:val="lv-LV"/>
        </w:rPr>
      </w:pPr>
      <w:r w:rsidRPr="00015C2D">
        <w:rPr>
          <w:rFonts w:ascii="Times New Roman" w:hAnsi="Times New Roman"/>
          <w:bCs/>
          <w:sz w:val="22"/>
          <w:szCs w:val="22"/>
          <w:lang w:val="lv-LV"/>
        </w:rPr>
        <w:t>hermokameras sagatavošana, uzstādīšana darba stāvoklī;</w:t>
      </w:r>
    </w:p>
    <w:p w:rsidR="00DA5F98" w:rsidRPr="00015C2D" w:rsidRDefault="00DA5F98" w:rsidP="00015C2D">
      <w:pPr>
        <w:numPr>
          <w:ilvl w:val="0"/>
          <w:numId w:val="3"/>
        </w:numPr>
        <w:ind w:left="1077" w:hanging="357"/>
        <w:rPr>
          <w:rFonts w:ascii="Times New Roman" w:hAnsi="Times New Roman"/>
          <w:sz w:val="22"/>
          <w:szCs w:val="22"/>
          <w:lang w:val="lv-LV"/>
        </w:rPr>
      </w:pPr>
      <w:r w:rsidRPr="00015C2D">
        <w:rPr>
          <w:rFonts w:ascii="Times New Roman" w:hAnsi="Times New Roman"/>
          <w:sz w:val="22"/>
          <w:szCs w:val="22"/>
          <w:lang w:val="lv-LV"/>
        </w:rPr>
        <w:t>rievsienas virsmas sagatavošana remontam;</w:t>
      </w:r>
    </w:p>
    <w:p w:rsidR="00E70E03" w:rsidRPr="00015C2D" w:rsidRDefault="00A37C36" w:rsidP="00015C2D">
      <w:pPr>
        <w:numPr>
          <w:ilvl w:val="0"/>
          <w:numId w:val="3"/>
        </w:numPr>
        <w:ind w:left="1077" w:hanging="357"/>
        <w:rPr>
          <w:rFonts w:ascii="Times New Roman" w:hAnsi="Times New Roman"/>
          <w:sz w:val="22"/>
          <w:szCs w:val="22"/>
          <w:lang w:val="lv-LV"/>
        </w:rPr>
      </w:pPr>
      <w:r w:rsidRPr="00015C2D">
        <w:rPr>
          <w:rFonts w:ascii="Times New Roman" w:hAnsi="Times New Roman"/>
          <w:sz w:val="22"/>
          <w:szCs w:val="22"/>
          <w:lang w:val="lv-LV"/>
        </w:rPr>
        <w:t xml:space="preserve">rievsienas un </w:t>
      </w:r>
      <w:r w:rsidR="00BD1C30" w:rsidRPr="00015C2D">
        <w:rPr>
          <w:rFonts w:ascii="Times New Roman" w:hAnsi="Times New Roman"/>
          <w:sz w:val="22"/>
          <w:szCs w:val="22"/>
          <w:lang w:val="lv-LV"/>
        </w:rPr>
        <w:t>dz.b.</w:t>
      </w:r>
      <w:r w:rsidR="002476F0" w:rsidRPr="00015C2D">
        <w:rPr>
          <w:rFonts w:ascii="Times New Roman" w:hAnsi="Times New Roman"/>
          <w:sz w:val="22"/>
          <w:szCs w:val="22"/>
          <w:lang w:val="lv-LV"/>
        </w:rPr>
        <w:t xml:space="preserve"> </w:t>
      </w:r>
      <w:r w:rsidR="00E70E03" w:rsidRPr="00015C2D">
        <w:rPr>
          <w:rFonts w:ascii="Times New Roman" w:hAnsi="Times New Roman"/>
          <w:sz w:val="22"/>
          <w:szCs w:val="22"/>
          <w:lang w:val="lv-LV"/>
        </w:rPr>
        <w:t xml:space="preserve">virsbūves apakšējā metāla </w:t>
      </w:r>
      <w:r w:rsidR="00697485" w:rsidRPr="00015C2D">
        <w:rPr>
          <w:rFonts w:ascii="Times New Roman" w:hAnsi="Times New Roman"/>
          <w:sz w:val="22"/>
          <w:szCs w:val="22"/>
          <w:lang w:val="lv-LV"/>
        </w:rPr>
        <w:t xml:space="preserve">kordona </w:t>
      </w:r>
      <w:r w:rsidR="00E70E03" w:rsidRPr="00015C2D">
        <w:rPr>
          <w:rFonts w:ascii="Times New Roman" w:hAnsi="Times New Roman"/>
          <w:sz w:val="22"/>
          <w:szCs w:val="22"/>
          <w:lang w:val="lv-LV"/>
        </w:rPr>
        <w:t xml:space="preserve">leņķa </w:t>
      </w:r>
      <w:r w:rsidR="005A0C54">
        <w:rPr>
          <w:rFonts w:ascii="Times New Roman" w:hAnsi="Times New Roman"/>
          <w:sz w:val="22"/>
          <w:szCs w:val="22"/>
          <w:lang w:val="lv-LV"/>
        </w:rPr>
        <w:t>attīrīšana ar smilšu strūklu</w:t>
      </w:r>
      <w:r w:rsidR="00697485" w:rsidRPr="00015C2D">
        <w:rPr>
          <w:rFonts w:ascii="Times New Roman" w:hAnsi="Times New Roman"/>
          <w:sz w:val="22"/>
          <w:szCs w:val="22"/>
          <w:lang w:val="lv-LV"/>
        </w:rPr>
        <w:t xml:space="preserve"> līdz pakāpei Sa 2½</w:t>
      </w:r>
      <w:r w:rsidR="00E70E03" w:rsidRPr="00015C2D">
        <w:rPr>
          <w:rFonts w:ascii="Times New Roman" w:hAnsi="Times New Roman"/>
          <w:sz w:val="22"/>
          <w:szCs w:val="22"/>
          <w:lang w:val="lv-LV"/>
        </w:rPr>
        <w:t xml:space="preserve">; </w:t>
      </w:r>
    </w:p>
    <w:p w:rsidR="002476F0" w:rsidRPr="00015C2D" w:rsidRDefault="002476F0" w:rsidP="00015C2D">
      <w:pPr>
        <w:numPr>
          <w:ilvl w:val="0"/>
          <w:numId w:val="3"/>
        </w:numPr>
        <w:rPr>
          <w:rFonts w:ascii="Times New Roman" w:hAnsi="Times New Roman"/>
          <w:sz w:val="22"/>
          <w:szCs w:val="22"/>
          <w:lang w:val="lv-LV"/>
        </w:rPr>
      </w:pPr>
      <w:r w:rsidRPr="00015C2D">
        <w:rPr>
          <w:rFonts w:ascii="Times New Roman" w:hAnsi="Times New Roman"/>
          <w:sz w:val="22"/>
          <w:szCs w:val="22"/>
          <w:lang w:val="lv-LV"/>
        </w:rPr>
        <w:t xml:space="preserve">metāla leņķa pretkorozijas pārklājums </w:t>
      </w:r>
      <w:r w:rsidR="00681D92">
        <w:rPr>
          <w:rFonts w:ascii="Times New Roman" w:hAnsi="Times New Roman"/>
          <w:sz w:val="22"/>
          <w:szCs w:val="22"/>
          <w:lang w:val="lv-LV"/>
        </w:rPr>
        <w:t>ar</w:t>
      </w:r>
      <w:r w:rsidR="00697485" w:rsidRPr="00015C2D">
        <w:rPr>
          <w:rFonts w:ascii="Times New Roman" w:hAnsi="Times New Roman"/>
          <w:sz w:val="22"/>
          <w:szCs w:val="22"/>
          <w:lang w:val="lv-LV"/>
        </w:rPr>
        <w:t xml:space="preserve"> („Stelpant” vai analogs) </w:t>
      </w:r>
      <w:r w:rsidRPr="00015C2D">
        <w:rPr>
          <w:rFonts w:ascii="Times New Roman" w:hAnsi="Times New Roman"/>
          <w:sz w:val="22"/>
          <w:szCs w:val="22"/>
          <w:lang w:val="lv-LV"/>
        </w:rPr>
        <w:t>pol</w:t>
      </w:r>
      <w:r w:rsidR="00697485" w:rsidRPr="00015C2D">
        <w:rPr>
          <w:rFonts w:ascii="Times New Roman" w:hAnsi="Times New Roman"/>
          <w:sz w:val="22"/>
          <w:szCs w:val="22"/>
          <w:lang w:val="lv-LV"/>
        </w:rPr>
        <w:t xml:space="preserve">iuretāna </w:t>
      </w:r>
      <w:r w:rsidR="0082299B" w:rsidRPr="00015C2D">
        <w:rPr>
          <w:rFonts w:ascii="Times New Roman" w:hAnsi="Times New Roman"/>
          <w:sz w:val="22"/>
          <w:szCs w:val="22"/>
          <w:lang w:val="lv-LV"/>
        </w:rPr>
        <w:t>krāsu</w:t>
      </w:r>
      <w:r w:rsidR="00697485" w:rsidRPr="00015C2D">
        <w:rPr>
          <w:rFonts w:ascii="Times New Roman" w:hAnsi="Times New Roman"/>
          <w:sz w:val="22"/>
          <w:szCs w:val="22"/>
          <w:lang w:val="lv-LV"/>
        </w:rPr>
        <w:t xml:space="preserve"> materiāliem</w:t>
      </w:r>
      <w:r w:rsidRPr="00015C2D">
        <w:rPr>
          <w:rFonts w:ascii="Times New Roman" w:hAnsi="Times New Roman"/>
          <w:sz w:val="22"/>
          <w:szCs w:val="22"/>
          <w:lang w:val="lv-LV"/>
        </w:rPr>
        <w:t>:</w:t>
      </w:r>
    </w:p>
    <w:p w:rsidR="002476F0" w:rsidRPr="00015C2D" w:rsidRDefault="002476F0" w:rsidP="00015C2D">
      <w:pPr>
        <w:numPr>
          <w:ilvl w:val="0"/>
          <w:numId w:val="3"/>
        </w:numPr>
        <w:ind w:left="2268"/>
        <w:rPr>
          <w:rFonts w:ascii="Times New Roman" w:hAnsi="Times New Roman"/>
          <w:sz w:val="22"/>
          <w:szCs w:val="22"/>
          <w:lang w:val="lv-LV"/>
        </w:rPr>
      </w:pPr>
      <w:r w:rsidRPr="00015C2D">
        <w:rPr>
          <w:rFonts w:ascii="Times New Roman" w:hAnsi="Times New Roman"/>
          <w:sz w:val="22"/>
          <w:szCs w:val="22"/>
          <w:lang w:val="lv-LV"/>
        </w:rPr>
        <w:t xml:space="preserve">cinka gruntējums </w:t>
      </w:r>
      <w:r w:rsidR="004058B3" w:rsidRPr="00015C2D">
        <w:rPr>
          <w:rFonts w:ascii="Times New Roman" w:hAnsi="Times New Roman"/>
          <w:sz w:val="22"/>
          <w:szCs w:val="22"/>
          <w:lang w:val="lv-LV"/>
        </w:rPr>
        <w:t>(</w:t>
      </w:r>
      <w:r w:rsidRPr="00015C2D">
        <w:rPr>
          <w:rFonts w:ascii="Times New Roman" w:hAnsi="Times New Roman"/>
          <w:sz w:val="22"/>
          <w:szCs w:val="22"/>
          <w:lang w:val="lv-LV"/>
        </w:rPr>
        <w:t>Stelpant-PU-Zinc vai analogs</w:t>
      </w:r>
      <w:r w:rsidR="004058B3" w:rsidRPr="00015C2D">
        <w:rPr>
          <w:rFonts w:ascii="Times New Roman" w:hAnsi="Times New Roman"/>
          <w:sz w:val="22"/>
          <w:szCs w:val="22"/>
          <w:lang w:val="lv-LV"/>
        </w:rPr>
        <w:t>)</w:t>
      </w:r>
      <w:r w:rsidRPr="00015C2D">
        <w:rPr>
          <w:rFonts w:ascii="Times New Roman" w:hAnsi="Times New Roman"/>
          <w:sz w:val="22"/>
          <w:szCs w:val="22"/>
          <w:lang w:val="lv-LV"/>
        </w:rPr>
        <w:t>, 2 kārtas</w:t>
      </w:r>
      <w:r w:rsidR="004058B3" w:rsidRPr="00015C2D">
        <w:rPr>
          <w:rFonts w:ascii="Times New Roman" w:hAnsi="Times New Roman"/>
          <w:sz w:val="22"/>
          <w:szCs w:val="22"/>
          <w:lang w:val="lv-LV"/>
        </w:rPr>
        <w:t xml:space="preserve">, katra </w:t>
      </w:r>
      <w:r w:rsidRPr="00015C2D">
        <w:rPr>
          <w:rFonts w:ascii="Times New Roman" w:hAnsi="Times New Roman"/>
          <w:sz w:val="22"/>
          <w:szCs w:val="22"/>
          <w:lang w:val="lv-LV"/>
        </w:rPr>
        <w:t>80mkm;</w:t>
      </w:r>
    </w:p>
    <w:p w:rsidR="002476F0" w:rsidRPr="00015C2D" w:rsidRDefault="002476F0" w:rsidP="00015C2D">
      <w:pPr>
        <w:numPr>
          <w:ilvl w:val="0"/>
          <w:numId w:val="3"/>
        </w:numPr>
        <w:ind w:left="2268" w:hanging="357"/>
        <w:rPr>
          <w:rFonts w:ascii="Times New Roman" w:hAnsi="Times New Roman"/>
          <w:sz w:val="22"/>
          <w:szCs w:val="22"/>
          <w:lang w:val="lv-LV"/>
        </w:rPr>
      </w:pPr>
      <w:r w:rsidRPr="00015C2D">
        <w:rPr>
          <w:rFonts w:ascii="Times New Roman" w:hAnsi="Times New Roman"/>
          <w:sz w:val="22"/>
          <w:szCs w:val="22"/>
          <w:lang w:val="lv-LV"/>
        </w:rPr>
        <w:t xml:space="preserve">poliuretāna krāsa </w:t>
      </w:r>
      <w:r w:rsidR="004058B3" w:rsidRPr="00015C2D">
        <w:rPr>
          <w:rFonts w:ascii="Times New Roman" w:hAnsi="Times New Roman"/>
          <w:sz w:val="22"/>
          <w:szCs w:val="22"/>
          <w:lang w:val="lv-LV"/>
        </w:rPr>
        <w:t>(</w:t>
      </w:r>
      <w:r w:rsidRPr="00015C2D">
        <w:rPr>
          <w:rFonts w:ascii="Times New Roman" w:hAnsi="Times New Roman"/>
          <w:sz w:val="22"/>
          <w:szCs w:val="22"/>
          <w:lang w:val="lv-LV"/>
        </w:rPr>
        <w:t>Stelpant-PU-Mica HS vai analogs</w:t>
      </w:r>
      <w:r w:rsidR="004058B3" w:rsidRPr="00015C2D">
        <w:rPr>
          <w:rFonts w:ascii="Times New Roman" w:hAnsi="Times New Roman"/>
          <w:sz w:val="22"/>
          <w:szCs w:val="22"/>
          <w:lang w:val="lv-LV"/>
        </w:rPr>
        <w:t>)</w:t>
      </w:r>
      <w:r w:rsidRPr="00015C2D">
        <w:rPr>
          <w:rFonts w:ascii="Times New Roman" w:hAnsi="Times New Roman"/>
          <w:sz w:val="22"/>
          <w:szCs w:val="22"/>
          <w:lang w:val="lv-LV"/>
        </w:rPr>
        <w:t>, 1 kārta, 80mkm;</w:t>
      </w:r>
    </w:p>
    <w:p w:rsidR="002476F0" w:rsidRPr="00015C2D" w:rsidRDefault="002476F0" w:rsidP="00015C2D">
      <w:pPr>
        <w:numPr>
          <w:ilvl w:val="0"/>
          <w:numId w:val="3"/>
        </w:numPr>
        <w:ind w:left="2268" w:hanging="357"/>
        <w:rPr>
          <w:rFonts w:ascii="Times New Roman" w:hAnsi="Times New Roman"/>
          <w:sz w:val="22"/>
          <w:szCs w:val="22"/>
          <w:lang w:val="lv-LV"/>
        </w:rPr>
      </w:pPr>
      <w:r w:rsidRPr="00015C2D">
        <w:rPr>
          <w:rFonts w:ascii="Times New Roman" w:hAnsi="Times New Roman"/>
          <w:sz w:val="22"/>
          <w:szCs w:val="22"/>
          <w:lang w:val="lv-LV"/>
        </w:rPr>
        <w:t xml:space="preserve">poliuretāna krāsa </w:t>
      </w:r>
      <w:r w:rsidR="004058B3" w:rsidRPr="00015C2D">
        <w:rPr>
          <w:rFonts w:ascii="Times New Roman" w:hAnsi="Times New Roman"/>
          <w:sz w:val="22"/>
          <w:szCs w:val="22"/>
          <w:lang w:val="lv-LV"/>
        </w:rPr>
        <w:t>(</w:t>
      </w:r>
      <w:r w:rsidRPr="00015C2D">
        <w:rPr>
          <w:rFonts w:ascii="Times New Roman" w:hAnsi="Times New Roman"/>
          <w:sz w:val="22"/>
          <w:szCs w:val="22"/>
          <w:lang w:val="lv-LV"/>
        </w:rPr>
        <w:t>Stelpant-PU-Mica UV vai analogs</w:t>
      </w:r>
      <w:r w:rsidR="004058B3" w:rsidRPr="00015C2D">
        <w:rPr>
          <w:rFonts w:ascii="Times New Roman" w:hAnsi="Times New Roman"/>
          <w:sz w:val="22"/>
          <w:szCs w:val="22"/>
          <w:lang w:val="lv-LV"/>
        </w:rPr>
        <w:t>)</w:t>
      </w:r>
      <w:r w:rsidRPr="00015C2D">
        <w:rPr>
          <w:rFonts w:ascii="Times New Roman" w:hAnsi="Times New Roman"/>
          <w:sz w:val="22"/>
          <w:szCs w:val="22"/>
          <w:lang w:val="lv-LV"/>
        </w:rPr>
        <w:t>, 1 kārta, 80mkm;</w:t>
      </w:r>
    </w:p>
    <w:p w:rsidR="002476F0" w:rsidRPr="00015C2D" w:rsidRDefault="002476F0" w:rsidP="00015C2D">
      <w:pPr>
        <w:ind w:left="1077"/>
        <w:rPr>
          <w:rFonts w:ascii="Times New Roman" w:hAnsi="Times New Roman"/>
          <w:sz w:val="22"/>
          <w:szCs w:val="22"/>
          <w:lang w:val="lv-LV"/>
        </w:rPr>
      </w:pPr>
      <w:r w:rsidRPr="00015C2D">
        <w:rPr>
          <w:rFonts w:ascii="Times New Roman" w:hAnsi="Times New Roman"/>
          <w:sz w:val="22"/>
          <w:szCs w:val="22"/>
          <w:lang w:val="lv-LV"/>
        </w:rPr>
        <w:t>Kopā 4 kārtas pa 80mkm ar kopējo pārklājuma biezumu 320mkm.</w:t>
      </w:r>
    </w:p>
    <w:p w:rsidR="00A11B7C" w:rsidRPr="00015C2D" w:rsidRDefault="00A11B7C" w:rsidP="00015C2D">
      <w:pPr>
        <w:numPr>
          <w:ilvl w:val="0"/>
          <w:numId w:val="3"/>
        </w:numPr>
        <w:ind w:left="1077" w:hanging="357"/>
        <w:rPr>
          <w:rFonts w:ascii="Times New Roman" w:hAnsi="Times New Roman"/>
          <w:sz w:val="22"/>
          <w:szCs w:val="22"/>
          <w:lang w:val="lv-LV"/>
        </w:rPr>
      </w:pPr>
      <w:r w:rsidRPr="00015C2D">
        <w:rPr>
          <w:rFonts w:ascii="Times New Roman" w:hAnsi="Times New Roman"/>
          <w:sz w:val="22"/>
          <w:szCs w:val="22"/>
          <w:lang w:val="lv-LV"/>
        </w:rPr>
        <w:t>rievsienas pretkorozijas pārklājums</w:t>
      </w:r>
      <w:r w:rsidR="00D56E2B" w:rsidRPr="00015C2D">
        <w:rPr>
          <w:rFonts w:ascii="Times New Roman" w:hAnsi="Times New Roman"/>
          <w:sz w:val="22"/>
          <w:szCs w:val="22"/>
          <w:lang w:val="lv-LV"/>
        </w:rPr>
        <w:t>:</w:t>
      </w:r>
    </w:p>
    <w:p w:rsidR="00A11B7C" w:rsidRPr="00015C2D" w:rsidRDefault="00A11B7C" w:rsidP="00015C2D">
      <w:pPr>
        <w:ind w:left="1792" w:firstLine="340"/>
        <w:jc w:val="both"/>
        <w:rPr>
          <w:rFonts w:ascii="Times New Roman" w:hAnsi="Times New Roman"/>
          <w:sz w:val="22"/>
          <w:szCs w:val="22"/>
          <w:lang w:val="de-DE"/>
        </w:rPr>
      </w:pPr>
      <w:r w:rsidRPr="00015C2D">
        <w:rPr>
          <w:rFonts w:ascii="Times New Roman" w:hAnsi="Times New Roman"/>
          <w:sz w:val="22"/>
          <w:szCs w:val="22"/>
          <w:lang w:val="de-DE"/>
        </w:rPr>
        <w:t>Stelpant-PU-Zinc vai analogs</w:t>
      </w:r>
      <w:r w:rsidRPr="00015C2D">
        <w:rPr>
          <w:rFonts w:ascii="Times New Roman" w:hAnsi="Times New Roman"/>
          <w:sz w:val="22"/>
          <w:szCs w:val="22"/>
          <w:lang w:val="lv-LV"/>
        </w:rPr>
        <w:t xml:space="preserve"> – 2 kārtas, katra 80mkm; </w:t>
      </w:r>
    </w:p>
    <w:p w:rsidR="00A11B7C" w:rsidRPr="00015C2D" w:rsidRDefault="00A11B7C" w:rsidP="00015C2D">
      <w:pPr>
        <w:ind w:left="1418" w:firstLine="709"/>
        <w:jc w:val="both"/>
        <w:rPr>
          <w:rFonts w:ascii="Times New Roman" w:hAnsi="Times New Roman"/>
          <w:sz w:val="22"/>
          <w:szCs w:val="22"/>
          <w:lang w:val="de-DE"/>
        </w:rPr>
      </w:pPr>
      <w:r w:rsidRPr="00015C2D">
        <w:rPr>
          <w:rFonts w:ascii="Times New Roman" w:hAnsi="Times New Roman"/>
          <w:sz w:val="22"/>
          <w:szCs w:val="22"/>
          <w:lang w:val="de-DE"/>
        </w:rPr>
        <w:t>Stelpant-PU-Combination vai analogs – 2 kārtas, katra 170mkm;</w:t>
      </w:r>
    </w:p>
    <w:p w:rsidR="00A11B7C" w:rsidRPr="00015C2D" w:rsidRDefault="00A11B7C" w:rsidP="00015C2D">
      <w:pPr>
        <w:ind w:left="1418" w:firstLine="709"/>
        <w:jc w:val="both"/>
        <w:rPr>
          <w:rFonts w:ascii="Times New Roman" w:hAnsi="Times New Roman"/>
          <w:sz w:val="22"/>
          <w:szCs w:val="22"/>
          <w:lang w:val="lv-LV"/>
        </w:rPr>
      </w:pPr>
      <w:r w:rsidRPr="00015C2D">
        <w:rPr>
          <w:rFonts w:ascii="Times New Roman" w:hAnsi="Times New Roman"/>
          <w:sz w:val="22"/>
          <w:szCs w:val="22"/>
          <w:lang w:val="de-DE"/>
        </w:rPr>
        <w:t>Stelpant-PU-Cover W2 vai analogs</w:t>
      </w:r>
      <w:r w:rsidRPr="00015C2D">
        <w:rPr>
          <w:rFonts w:ascii="Times New Roman" w:hAnsi="Times New Roman"/>
          <w:sz w:val="22"/>
          <w:szCs w:val="22"/>
          <w:lang w:val="lv-LV"/>
        </w:rPr>
        <w:t xml:space="preserve"> – 1 kārta, 60mkm;</w:t>
      </w:r>
    </w:p>
    <w:p w:rsidR="00A11B7C" w:rsidRPr="00015C2D" w:rsidRDefault="00A11B7C" w:rsidP="00015C2D">
      <w:pPr>
        <w:ind w:left="720" w:firstLine="358"/>
        <w:rPr>
          <w:rFonts w:ascii="Times New Roman" w:hAnsi="Times New Roman"/>
          <w:sz w:val="22"/>
          <w:szCs w:val="22"/>
          <w:lang w:val="lv-LV"/>
        </w:rPr>
      </w:pPr>
      <w:r w:rsidRPr="00015C2D">
        <w:rPr>
          <w:rFonts w:ascii="Times New Roman" w:hAnsi="Times New Roman"/>
          <w:sz w:val="22"/>
          <w:szCs w:val="22"/>
          <w:lang w:val="lv-LV"/>
        </w:rPr>
        <w:t>Kopā 5 kārtas ar kopējo pārklājuma biezumu 560mkm.</w:t>
      </w:r>
    </w:p>
    <w:p w:rsidR="00DA5F98" w:rsidRPr="00015C2D" w:rsidRDefault="006E6F0D" w:rsidP="00015C2D">
      <w:pPr>
        <w:numPr>
          <w:ilvl w:val="0"/>
          <w:numId w:val="3"/>
        </w:numPr>
        <w:ind w:left="1077" w:hanging="357"/>
        <w:rPr>
          <w:rFonts w:ascii="Times New Roman" w:hAnsi="Times New Roman"/>
          <w:sz w:val="22"/>
          <w:szCs w:val="22"/>
          <w:lang w:val="lv-LV"/>
        </w:rPr>
      </w:pPr>
      <w:r w:rsidRPr="00015C2D">
        <w:rPr>
          <w:rFonts w:ascii="Times New Roman" w:hAnsi="Times New Roman"/>
          <w:sz w:val="22"/>
          <w:szCs w:val="22"/>
          <w:lang w:val="lv-LV"/>
        </w:rPr>
        <w:t>hermokameras demontāža.</w:t>
      </w:r>
    </w:p>
    <w:p w:rsidR="005A0C54" w:rsidRDefault="005A0C54" w:rsidP="00015C2D">
      <w:pPr>
        <w:jc w:val="both"/>
        <w:rPr>
          <w:rFonts w:ascii="Times New Roman" w:hAnsi="Times New Roman"/>
          <w:bCs/>
          <w:sz w:val="22"/>
          <w:szCs w:val="22"/>
          <w:lang w:val="lv-LV"/>
        </w:rPr>
      </w:pPr>
    </w:p>
    <w:p w:rsidR="00AC4886" w:rsidRPr="00015C2D" w:rsidRDefault="00AC4886" w:rsidP="005A0C54">
      <w:pPr>
        <w:ind w:firstLine="709"/>
        <w:jc w:val="both"/>
        <w:rPr>
          <w:rFonts w:ascii="Times New Roman" w:hAnsi="Times New Roman"/>
          <w:sz w:val="22"/>
          <w:szCs w:val="22"/>
          <w:lang w:val="lv-LV"/>
        </w:rPr>
      </w:pPr>
      <w:r w:rsidRPr="00015C2D">
        <w:rPr>
          <w:rFonts w:ascii="Times New Roman" w:hAnsi="Times New Roman"/>
          <w:bCs/>
          <w:sz w:val="22"/>
          <w:szCs w:val="22"/>
          <w:lang w:val="lv-LV"/>
        </w:rPr>
        <w:t xml:space="preserve">Grunts necaurlaidības atjaunošanu bojājuma vietā pālim Nr.6 veic ar metāla uzliktņiem </w:t>
      </w:r>
      <w:r w:rsidRPr="00015C2D">
        <w:rPr>
          <w:rFonts w:ascii="Times New Roman" w:hAnsi="Times New Roman"/>
          <w:sz w:val="22"/>
          <w:szCs w:val="22"/>
          <w:lang w:val="lv-LV"/>
        </w:rPr>
        <w:t>(biezums 12mm)</w:t>
      </w:r>
      <w:r w:rsidR="002E425F" w:rsidRPr="00015C2D">
        <w:rPr>
          <w:rFonts w:ascii="Times New Roman" w:hAnsi="Times New Roman"/>
          <w:sz w:val="22"/>
          <w:szCs w:val="22"/>
          <w:lang w:val="lv-LV"/>
        </w:rPr>
        <w:t>, kurus piemetina pie esošās rievsienas</w:t>
      </w:r>
      <w:r w:rsidRPr="00015C2D">
        <w:rPr>
          <w:rFonts w:ascii="Times New Roman" w:hAnsi="Times New Roman"/>
          <w:sz w:val="22"/>
          <w:szCs w:val="22"/>
          <w:lang w:val="lv-LV"/>
        </w:rPr>
        <w:t xml:space="preserve">. </w:t>
      </w:r>
      <w:r w:rsidR="002E425F" w:rsidRPr="00015C2D">
        <w:rPr>
          <w:rFonts w:ascii="Times New Roman" w:hAnsi="Times New Roman"/>
          <w:sz w:val="22"/>
          <w:szCs w:val="22"/>
          <w:lang w:val="lv-LV"/>
        </w:rPr>
        <w:t xml:space="preserve">Uzliktņu montāža tiek veikta </w:t>
      </w:r>
      <w:r w:rsidRPr="00015C2D">
        <w:rPr>
          <w:rFonts w:ascii="Times New Roman" w:hAnsi="Times New Roman"/>
          <w:bCs/>
          <w:sz w:val="22"/>
          <w:szCs w:val="22"/>
          <w:lang w:val="lv-LV"/>
        </w:rPr>
        <w:t>0,5m zemāk par esošo gultn</w:t>
      </w:r>
      <w:r w:rsidR="008427DB" w:rsidRPr="00015C2D">
        <w:rPr>
          <w:rFonts w:ascii="Times New Roman" w:hAnsi="Times New Roman"/>
          <w:bCs/>
          <w:sz w:val="22"/>
          <w:szCs w:val="22"/>
          <w:lang w:val="lv-LV"/>
        </w:rPr>
        <w:t>es atzīmi</w:t>
      </w:r>
      <w:r w:rsidRPr="00015C2D">
        <w:rPr>
          <w:rFonts w:ascii="Times New Roman" w:hAnsi="Times New Roman"/>
          <w:sz w:val="22"/>
          <w:szCs w:val="22"/>
          <w:lang w:val="lv-LV"/>
        </w:rPr>
        <w:t>.</w:t>
      </w:r>
      <w:r w:rsidR="00D0690F" w:rsidRPr="00015C2D">
        <w:rPr>
          <w:rFonts w:ascii="Times New Roman" w:hAnsi="Times New Roman"/>
          <w:sz w:val="22"/>
          <w:szCs w:val="22"/>
          <w:lang w:val="lv-LV"/>
        </w:rPr>
        <w:t xml:space="preserve"> </w:t>
      </w:r>
      <w:r w:rsidR="00A4659B" w:rsidRPr="00015C2D">
        <w:rPr>
          <w:rFonts w:ascii="Times New Roman" w:hAnsi="Times New Roman"/>
          <w:sz w:val="22"/>
          <w:szCs w:val="22"/>
          <w:lang w:val="lv-LV"/>
        </w:rPr>
        <w:t>Hermetizācijas darbus veic ūdenslīdēji.</w:t>
      </w:r>
    </w:p>
    <w:p w:rsidR="00B34D07" w:rsidRPr="00015C2D" w:rsidRDefault="002E425F" w:rsidP="005A0C54">
      <w:pPr>
        <w:shd w:val="clear" w:color="auto" w:fill="FFFFFF"/>
        <w:ind w:right="11" w:firstLine="709"/>
        <w:jc w:val="both"/>
        <w:rPr>
          <w:rFonts w:ascii="Times New Roman" w:hAnsi="Times New Roman"/>
          <w:spacing w:val="-1"/>
          <w:sz w:val="22"/>
          <w:szCs w:val="22"/>
          <w:lang w:val="lv-LV"/>
        </w:rPr>
      </w:pPr>
      <w:r w:rsidRPr="00015C2D">
        <w:rPr>
          <w:rFonts w:ascii="Times New Roman" w:hAnsi="Times New Roman"/>
          <w:spacing w:val="-1"/>
          <w:sz w:val="22"/>
          <w:szCs w:val="22"/>
          <w:lang w:val="lv-LV"/>
        </w:rPr>
        <w:t xml:space="preserve">Grunts necaurlaidības </w:t>
      </w:r>
      <w:r w:rsidR="00895FA8" w:rsidRPr="00015C2D">
        <w:rPr>
          <w:rFonts w:ascii="Times New Roman" w:hAnsi="Times New Roman"/>
          <w:spacing w:val="-1"/>
          <w:sz w:val="22"/>
          <w:szCs w:val="22"/>
          <w:lang w:val="lv-LV"/>
        </w:rPr>
        <w:t xml:space="preserve">atjaunošanas </w:t>
      </w:r>
      <w:r w:rsidR="00B34D07" w:rsidRPr="00015C2D">
        <w:rPr>
          <w:rFonts w:ascii="Times New Roman" w:hAnsi="Times New Roman"/>
          <w:spacing w:val="-1"/>
          <w:sz w:val="22"/>
          <w:szCs w:val="22"/>
          <w:lang w:val="lv-LV"/>
        </w:rPr>
        <w:t>galven</w:t>
      </w:r>
      <w:r w:rsidR="005A0C54">
        <w:rPr>
          <w:rFonts w:ascii="Times New Roman" w:hAnsi="Times New Roman"/>
          <w:spacing w:val="-1"/>
          <w:sz w:val="22"/>
          <w:szCs w:val="22"/>
          <w:lang w:val="lv-LV"/>
        </w:rPr>
        <w:t>o</w:t>
      </w:r>
      <w:r w:rsidR="00B34D07" w:rsidRPr="00015C2D">
        <w:rPr>
          <w:rFonts w:ascii="Times New Roman" w:hAnsi="Times New Roman"/>
          <w:spacing w:val="-1"/>
          <w:sz w:val="22"/>
          <w:szCs w:val="22"/>
          <w:lang w:val="lv-LV"/>
        </w:rPr>
        <w:t xml:space="preserve"> darbu sastāvs:</w:t>
      </w:r>
    </w:p>
    <w:p w:rsidR="00B34D07" w:rsidRPr="00015C2D" w:rsidRDefault="00561AA4" w:rsidP="00015C2D">
      <w:pPr>
        <w:numPr>
          <w:ilvl w:val="0"/>
          <w:numId w:val="3"/>
        </w:numPr>
        <w:ind w:left="1077" w:hanging="357"/>
        <w:rPr>
          <w:rFonts w:ascii="Times New Roman" w:hAnsi="Times New Roman"/>
          <w:sz w:val="22"/>
          <w:szCs w:val="22"/>
          <w:lang w:val="lv-LV"/>
        </w:rPr>
      </w:pPr>
      <w:r w:rsidRPr="00015C2D">
        <w:rPr>
          <w:rFonts w:ascii="Times New Roman" w:hAnsi="Times New Roman"/>
          <w:bCs/>
          <w:sz w:val="22"/>
          <w:szCs w:val="22"/>
          <w:lang w:val="lv-LV"/>
        </w:rPr>
        <w:t xml:space="preserve">bojājuma vietas zemūdens apsekošana un izmēru </w:t>
      </w:r>
      <w:r w:rsidR="005A0C54">
        <w:rPr>
          <w:rFonts w:ascii="Times New Roman" w:hAnsi="Times New Roman"/>
          <w:bCs/>
          <w:sz w:val="22"/>
          <w:szCs w:val="22"/>
          <w:lang w:val="lv-LV"/>
        </w:rPr>
        <w:t>precizē</w:t>
      </w:r>
      <w:r w:rsidRPr="00015C2D">
        <w:rPr>
          <w:rFonts w:ascii="Times New Roman" w:hAnsi="Times New Roman"/>
          <w:bCs/>
          <w:sz w:val="22"/>
          <w:szCs w:val="22"/>
          <w:lang w:val="lv-LV"/>
        </w:rPr>
        <w:t>šana</w:t>
      </w:r>
      <w:r w:rsidR="00B34D07" w:rsidRPr="00015C2D">
        <w:rPr>
          <w:rFonts w:ascii="Times New Roman" w:hAnsi="Times New Roman"/>
          <w:bCs/>
          <w:sz w:val="22"/>
          <w:szCs w:val="22"/>
          <w:lang w:val="lv-LV"/>
        </w:rPr>
        <w:t>;</w:t>
      </w:r>
    </w:p>
    <w:p w:rsidR="006E6F0D" w:rsidRPr="00015C2D" w:rsidRDefault="006E6F0D" w:rsidP="00015C2D">
      <w:pPr>
        <w:numPr>
          <w:ilvl w:val="0"/>
          <w:numId w:val="3"/>
        </w:numPr>
        <w:ind w:left="1077" w:hanging="357"/>
        <w:rPr>
          <w:rFonts w:ascii="Times New Roman" w:hAnsi="Times New Roman"/>
          <w:sz w:val="22"/>
          <w:szCs w:val="22"/>
          <w:lang w:val="lv-LV"/>
        </w:rPr>
      </w:pPr>
      <w:r w:rsidRPr="00015C2D">
        <w:rPr>
          <w:rFonts w:ascii="Times New Roman" w:hAnsi="Times New Roman"/>
          <w:sz w:val="22"/>
          <w:szCs w:val="22"/>
          <w:lang w:val="lv-LV"/>
        </w:rPr>
        <w:t>tranšejas iz</w:t>
      </w:r>
      <w:r w:rsidR="004339D7" w:rsidRPr="00015C2D">
        <w:rPr>
          <w:rFonts w:ascii="Times New Roman" w:hAnsi="Times New Roman"/>
          <w:sz w:val="22"/>
          <w:szCs w:val="22"/>
          <w:lang w:val="lv-LV"/>
        </w:rPr>
        <w:t xml:space="preserve">rakšana </w:t>
      </w:r>
      <w:r w:rsidR="004B58E7" w:rsidRPr="00015C2D">
        <w:rPr>
          <w:rFonts w:ascii="Times New Roman" w:hAnsi="Times New Roman"/>
          <w:sz w:val="22"/>
          <w:szCs w:val="22"/>
          <w:lang w:val="lv-LV"/>
        </w:rPr>
        <w:t>0,5m zemāk par esošo gultnes atzīmi</w:t>
      </w:r>
      <w:r w:rsidRPr="00015C2D">
        <w:rPr>
          <w:rFonts w:ascii="Times New Roman" w:hAnsi="Times New Roman"/>
          <w:sz w:val="22"/>
          <w:szCs w:val="22"/>
          <w:lang w:val="lv-LV"/>
        </w:rPr>
        <w:t>;</w:t>
      </w:r>
    </w:p>
    <w:p w:rsidR="00B34D07" w:rsidRPr="00015C2D" w:rsidRDefault="00B34D07" w:rsidP="00015C2D">
      <w:pPr>
        <w:numPr>
          <w:ilvl w:val="0"/>
          <w:numId w:val="3"/>
        </w:numPr>
        <w:ind w:left="1077" w:hanging="357"/>
        <w:rPr>
          <w:rFonts w:ascii="Times New Roman" w:hAnsi="Times New Roman"/>
          <w:sz w:val="22"/>
          <w:szCs w:val="22"/>
          <w:lang w:val="lv-LV"/>
        </w:rPr>
      </w:pPr>
      <w:r w:rsidRPr="00015C2D">
        <w:rPr>
          <w:rFonts w:ascii="Times New Roman" w:hAnsi="Times New Roman"/>
          <w:sz w:val="22"/>
          <w:szCs w:val="22"/>
          <w:lang w:val="lv-LV"/>
        </w:rPr>
        <w:t xml:space="preserve">rievsienas virsmas </w:t>
      </w:r>
      <w:r w:rsidR="00561AA4" w:rsidRPr="00015C2D">
        <w:rPr>
          <w:rFonts w:ascii="Times New Roman" w:hAnsi="Times New Roman"/>
          <w:sz w:val="22"/>
          <w:szCs w:val="22"/>
          <w:lang w:val="lv-LV"/>
        </w:rPr>
        <w:t>attīrīšana;</w:t>
      </w:r>
    </w:p>
    <w:p w:rsidR="00A500DF" w:rsidRPr="00015C2D" w:rsidRDefault="001B0C22" w:rsidP="00015C2D">
      <w:pPr>
        <w:numPr>
          <w:ilvl w:val="0"/>
          <w:numId w:val="3"/>
        </w:numPr>
        <w:ind w:left="1077" w:hanging="357"/>
        <w:rPr>
          <w:rFonts w:ascii="Times New Roman" w:hAnsi="Times New Roman"/>
          <w:sz w:val="22"/>
          <w:szCs w:val="22"/>
          <w:lang w:val="lv-LV"/>
        </w:rPr>
      </w:pPr>
      <w:r w:rsidRPr="00015C2D">
        <w:rPr>
          <w:rFonts w:ascii="Times New Roman" w:hAnsi="Times New Roman"/>
          <w:sz w:val="22"/>
          <w:szCs w:val="22"/>
          <w:lang w:val="lv-LV"/>
        </w:rPr>
        <w:t xml:space="preserve">uzliktņu ierīkošana ar </w:t>
      </w:r>
      <w:r w:rsidR="00A4659B" w:rsidRPr="00015C2D">
        <w:rPr>
          <w:rFonts w:ascii="Times New Roman" w:hAnsi="Times New Roman"/>
          <w:sz w:val="22"/>
          <w:szCs w:val="22"/>
          <w:lang w:val="lv-LV"/>
        </w:rPr>
        <w:t xml:space="preserve">zemūdens </w:t>
      </w:r>
      <w:r w:rsidRPr="00015C2D">
        <w:rPr>
          <w:rFonts w:ascii="Times New Roman" w:hAnsi="Times New Roman"/>
          <w:sz w:val="22"/>
          <w:szCs w:val="22"/>
          <w:lang w:val="lv-LV"/>
        </w:rPr>
        <w:t>piemetināšanu pie esošās rievsienas;</w:t>
      </w:r>
    </w:p>
    <w:p w:rsidR="00B34D07" w:rsidRPr="00015C2D" w:rsidRDefault="001B0C22" w:rsidP="00015C2D">
      <w:pPr>
        <w:numPr>
          <w:ilvl w:val="0"/>
          <w:numId w:val="3"/>
        </w:numPr>
        <w:ind w:left="1077" w:hanging="357"/>
        <w:rPr>
          <w:rFonts w:ascii="Times New Roman" w:hAnsi="Times New Roman"/>
          <w:sz w:val="22"/>
          <w:szCs w:val="22"/>
          <w:lang w:val="lv-LV"/>
        </w:rPr>
      </w:pPr>
      <w:r w:rsidRPr="00015C2D">
        <w:rPr>
          <w:rFonts w:ascii="Times New Roman" w:hAnsi="Times New Roman"/>
          <w:sz w:val="22"/>
          <w:szCs w:val="22"/>
          <w:lang w:val="lv-LV"/>
        </w:rPr>
        <w:t>tranšejas aizskalošana.</w:t>
      </w:r>
    </w:p>
    <w:p w:rsidR="00627E8F" w:rsidRDefault="00627E8F" w:rsidP="00627E8F">
      <w:pPr>
        <w:tabs>
          <w:tab w:val="left" w:pos="851"/>
        </w:tabs>
        <w:rPr>
          <w:rFonts w:ascii="Times New Roman" w:hAnsi="Times New Roman"/>
          <w:b/>
          <w:lang w:val="lv-LV"/>
        </w:rPr>
      </w:pPr>
    </w:p>
    <w:p w:rsidR="0072574C" w:rsidRDefault="0072574C" w:rsidP="00627E8F">
      <w:pPr>
        <w:tabs>
          <w:tab w:val="left" w:pos="851"/>
        </w:tabs>
        <w:rPr>
          <w:rFonts w:ascii="Times New Roman" w:hAnsi="Times New Roman"/>
          <w:b/>
          <w:lang w:val="lv-LV"/>
        </w:rPr>
      </w:pPr>
    </w:p>
    <w:p w:rsidR="00AD6703" w:rsidRPr="008C4CFB" w:rsidRDefault="0072574C" w:rsidP="00627E8F">
      <w:pPr>
        <w:tabs>
          <w:tab w:val="left" w:pos="851"/>
        </w:tabs>
        <w:rPr>
          <w:rFonts w:ascii="Times New Roman" w:hAnsi="Times New Roman"/>
          <w:b/>
          <w:lang w:val="lv-LV"/>
        </w:rPr>
      </w:pPr>
      <w:r>
        <w:rPr>
          <w:rFonts w:ascii="Times New Roman" w:hAnsi="Times New Roman"/>
          <w:b/>
          <w:lang w:val="lv-LV"/>
        </w:rPr>
        <w:lastRenderedPageBreak/>
        <w:t>5</w:t>
      </w:r>
      <w:r w:rsidR="00627E8F" w:rsidRPr="008C4CFB">
        <w:rPr>
          <w:rFonts w:ascii="Times New Roman" w:hAnsi="Times New Roman"/>
          <w:b/>
          <w:lang w:val="lv-LV"/>
        </w:rPr>
        <w:t xml:space="preserve">.4.1.2. </w:t>
      </w:r>
      <w:r w:rsidR="00BD1C30" w:rsidRPr="008C4CFB">
        <w:rPr>
          <w:rFonts w:ascii="Times New Roman" w:hAnsi="Times New Roman"/>
          <w:b/>
          <w:lang w:val="lv-LV"/>
        </w:rPr>
        <w:t>Dz.b.</w:t>
      </w:r>
      <w:r w:rsidR="00AD6703" w:rsidRPr="008C4CFB">
        <w:rPr>
          <w:rFonts w:ascii="Times New Roman" w:hAnsi="Times New Roman"/>
          <w:b/>
          <w:lang w:val="lv-LV"/>
        </w:rPr>
        <w:t xml:space="preserve"> virsbūves remonts</w:t>
      </w:r>
    </w:p>
    <w:p w:rsidR="00627E8F" w:rsidRPr="00627E8F" w:rsidRDefault="00627E8F" w:rsidP="00627E8F">
      <w:pPr>
        <w:shd w:val="clear" w:color="auto" w:fill="FFFFFF"/>
        <w:ind w:right="14"/>
        <w:jc w:val="both"/>
        <w:rPr>
          <w:rFonts w:ascii="Times New Roman" w:hAnsi="Times New Roman"/>
          <w:spacing w:val="-1"/>
          <w:sz w:val="22"/>
          <w:szCs w:val="22"/>
          <w:lang w:val="lv-LV"/>
        </w:rPr>
      </w:pPr>
    </w:p>
    <w:p w:rsidR="00AD6703" w:rsidRPr="00627E8F" w:rsidRDefault="00AD6703" w:rsidP="00627E8F">
      <w:pPr>
        <w:shd w:val="clear" w:color="auto" w:fill="FFFFFF"/>
        <w:ind w:right="14" w:firstLine="709"/>
        <w:jc w:val="both"/>
        <w:rPr>
          <w:rFonts w:ascii="Times New Roman" w:hAnsi="Times New Roman"/>
          <w:color w:val="FF0000"/>
          <w:spacing w:val="-1"/>
          <w:sz w:val="22"/>
          <w:szCs w:val="22"/>
          <w:lang w:val="lv-LV"/>
        </w:rPr>
      </w:pPr>
      <w:r w:rsidRPr="00627E8F">
        <w:rPr>
          <w:rFonts w:ascii="Times New Roman" w:hAnsi="Times New Roman"/>
          <w:spacing w:val="-1"/>
          <w:sz w:val="22"/>
          <w:szCs w:val="22"/>
          <w:lang w:val="lv-LV"/>
        </w:rPr>
        <w:t xml:space="preserve">Uz </w:t>
      </w:r>
      <w:r w:rsidR="00CA162C" w:rsidRPr="00627E8F">
        <w:rPr>
          <w:rFonts w:ascii="Times New Roman" w:hAnsi="Times New Roman"/>
          <w:spacing w:val="-1"/>
          <w:sz w:val="22"/>
          <w:szCs w:val="22"/>
          <w:lang w:val="lv-LV"/>
        </w:rPr>
        <w:t>pāļu</w:t>
      </w:r>
      <w:r w:rsidR="00F106E1" w:rsidRPr="00627E8F">
        <w:rPr>
          <w:rFonts w:ascii="Times New Roman" w:hAnsi="Times New Roman"/>
          <w:spacing w:val="-1"/>
          <w:sz w:val="22"/>
          <w:szCs w:val="22"/>
          <w:lang w:val="lv-LV"/>
        </w:rPr>
        <w:t xml:space="preserve"> </w:t>
      </w:r>
      <w:r w:rsidR="00BD1C30" w:rsidRPr="00627E8F">
        <w:rPr>
          <w:rFonts w:ascii="Times New Roman" w:hAnsi="Times New Roman"/>
          <w:spacing w:val="-1"/>
          <w:sz w:val="22"/>
          <w:szCs w:val="22"/>
          <w:lang w:val="lv-LV"/>
        </w:rPr>
        <w:t>dz.b.</w:t>
      </w:r>
      <w:r w:rsidRPr="00627E8F">
        <w:rPr>
          <w:rFonts w:ascii="Times New Roman" w:hAnsi="Times New Roman"/>
          <w:sz w:val="22"/>
          <w:szCs w:val="22"/>
          <w:lang w:val="lv-LV"/>
        </w:rPr>
        <w:t xml:space="preserve"> virsbūves virsmām ir lokāli betona bojājumi </w:t>
      </w:r>
      <w:r w:rsidR="00651FBF" w:rsidRPr="00627E8F">
        <w:rPr>
          <w:rFonts w:ascii="Times New Roman" w:hAnsi="Times New Roman"/>
          <w:sz w:val="22"/>
          <w:szCs w:val="22"/>
          <w:lang w:val="lv-LV"/>
        </w:rPr>
        <w:t xml:space="preserve">un </w:t>
      </w:r>
      <w:r w:rsidR="00BF63FC">
        <w:rPr>
          <w:rFonts w:ascii="Times New Roman" w:hAnsi="Times New Roman"/>
          <w:sz w:val="22"/>
          <w:szCs w:val="22"/>
          <w:lang w:val="lv-LV"/>
        </w:rPr>
        <w:t xml:space="preserve">šķautņu </w:t>
      </w:r>
      <w:r w:rsidR="00651FBF" w:rsidRPr="00627E8F">
        <w:rPr>
          <w:rFonts w:ascii="Times New Roman" w:hAnsi="Times New Roman"/>
          <w:sz w:val="22"/>
          <w:szCs w:val="22"/>
          <w:lang w:val="lv-LV"/>
        </w:rPr>
        <w:t>nošķēlumi.</w:t>
      </w:r>
    </w:p>
    <w:p w:rsidR="00A6528D" w:rsidRDefault="00A6528D" w:rsidP="00627E8F">
      <w:pPr>
        <w:rPr>
          <w:rFonts w:ascii="Times New Roman" w:hAnsi="Times New Roman"/>
          <w:b/>
          <w:sz w:val="22"/>
          <w:szCs w:val="22"/>
          <w:lang w:val="lv-LV"/>
        </w:rPr>
      </w:pPr>
    </w:p>
    <w:p w:rsidR="00AD6703" w:rsidRPr="00627E8F" w:rsidRDefault="00AD6703" w:rsidP="00627E8F">
      <w:pPr>
        <w:rPr>
          <w:rFonts w:ascii="Times New Roman" w:hAnsi="Times New Roman"/>
          <w:b/>
          <w:sz w:val="22"/>
          <w:szCs w:val="22"/>
          <w:lang w:val="lv-LV"/>
        </w:rPr>
      </w:pPr>
      <w:r w:rsidRPr="00627E8F">
        <w:rPr>
          <w:rFonts w:ascii="Times New Roman" w:hAnsi="Times New Roman"/>
          <w:b/>
          <w:sz w:val="22"/>
          <w:szCs w:val="22"/>
          <w:lang w:val="lv-LV"/>
        </w:rPr>
        <w:t>Tehniskais risinājums</w:t>
      </w:r>
    </w:p>
    <w:p w:rsidR="00AD6703" w:rsidRPr="00627E8F" w:rsidRDefault="00BD1C30" w:rsidP="00B223B1">
      <w:pPr>
        <w:shd w:val="clear" w:color="auto" w:fill="FFFFFF"/>
        <w:ind w:right="14" w:firstLine="709"/>
        <w:jc w:val="both"/>
        <w:rPr>
          <w:rFonts w:ascii="Times New Roman" w:hAnsi="Times New Roman"/>
          <w:spacing w:val="-1"/>
          <w:sz w:val="22"/>
          <w:szCs w:val="22"/>
          <w:lang w:val="lv-LV"/>
        </w:rPr>
      </w:pPr>
      <w:r w:rsidRPr="00627E8F">
        <w:rPr>
          <w:rFonts w:ascii="Times New Roman" w:hAnsi="Times New Roman"/>
          <w:spacing w:val="-1"/>
          <w:sz w:val="22"/>
          <w:szCs w:val="22"/>
          <w:lang w:val="lv-LV"/>
        </w:rPr>
        <w:t>Dz.b.</w:t>
      </w:r>
      <w:r w:rsidR="00AD6703" w:rsidRPr="00627E8F">
        <w:rPr>
          <w:rFonts w:ascii="Times New Roman" w:hAnsi="Times New Roman"/>
          <w:spacing w:val="-1"/>
          <w:sz w:val="22"/>
          <w:szCs w:val="22"/>
          <w:lang w:val="lv-LV"/>
        </w:rPr>
        <w:t xml:space="preserve"> virsbūves fasādes </w:t>
      </w:r>
      <w:r w:rsidR="00DA5493" w:rsidRPr="00627E8F">
        <w:rPr>
          <w:rFonts w:ascii="Times New Roman" w:hAnsi="Times New Roman"/>
          <w:spacing w:val="-1"/>
          <w:sz w:val="22"/>
          <w:szCs w:val="22"/>
          <w:lang w:val="lv-LV"/>
        </w:rPr>
        <w:t>un atvairbrusas bojāto</w:t>
      </w:r>
      <w:r w:rsidR="00AD6703" w:rsidRPr="00627E8F">
        <w:rPr>
          <w:rFonts w:ascii="Times New Roman" w:hAnsi="Times New Roman"/>
          <w:spacing w:val="-1"/>
          <w:sz w:val="22"/>
          <w:szCs w:val="22"/>
          <w:lang w:val="lv-LV"/>
        </w:rPr>
        <w:t xml:space="preserve"> betona iecirkņu atjaunošanu </w:t>
      </w:r>
      <w:r w:rsidR="00B223B1">
        <w:rPr>
          <w:rFonts w:ascii="Times New Roman" w:hAnsi="Times New Roman"/>
          <w:spacing w:val="-1"/>
          <w:sz w:val="22"/>
          <w:szCs w:val="22"/>
          <w:lang w:val="lv-LV"/>
        </w:rPr>
        <w:t>jā</w:t>
      </w:r>
      <w:r w:rsidR="00AD6703" w:rsidRPr="00627E8F">
        <w:rPr>
          <w:rFonts w:ascii="Times New Roman" w:hAnsi="Times New Roman"/>
          <w:spacing w:val="-1"/>
          <w:sz w:val="22"/>
          <w:szCs w:val="22"/>
          <w:lang w:val="lv-LV"/>
        </w:rPr>
        <w:t>vei</w:t>
      </w:r>
      <w:r w:rsidR="00B223B1">
        <w:rPr>
          <w:rFonts w:ascii="Times New Roman" w:hAnsi="Times New Roman"/>
          <w:spacing w:val="-1"/>
          <w:sz w:val="22"/>
          <w:szCs w:val="22"/>
          <w:lang w:val="lv-LV"/>
        </w:rPr>
        <w:t>c</w:t>
      </w:r>
      <w:r w:rsidR="00AD6703" w:rsidRPr="00627E8F">
        <w:rPr>
          <w:rFonts w:ascii="Times New Roman" w:hAnsi="Times New Roman"/>
          <w:spacing w:val="-1"/>
          <w:sz w:val="22"/>
          <w:szCs w:val="22"/>
          <w:lang w:val="lv-LV"/>
        </w:rPr>
        <w:t>, kā galveno konstruktīvo materiālu izmantojot firmas „Mapei” vai analogus sastāvus.</w:t>
      </w:r>
    </w:p>
    <w:p w:rsidR="00AD6703" w:rsidRPr="00627E8F" w:rsidRDefault="00BD1C30" w:rsidP="00B223B1">
      <w:pPr>
        <w:shd w:val="clear" w:color="auto" w:fill="FFFFFF"/>
        <w:ind w:right="11" w:firstLine="709"/>
        <w:jc w:val="both"/>
        <w:rPr>
          <w:rFonts w:ascii="Times New Roman" w:hAnsi="Times New Roman"/>
          <w:spacing w:val="-1"/>
          <w:sz w:val="22"/>
          <w:szCs w:val="22"/>
          <w:lang w:val="lv-LV"/>
        </w:rPr>
      </w:pPr>
      <w:r w:rsidRPr="00627E8F">
        <w:rPr>
          <w:rFonts w:ascii="Times New Roman" w:hAnsi="Times New Roman"/>
          <w:spacing w:val="-1"/>
          <w:sz w:val="22"/>
          <w:szCs w:val="22"/>
          <w:lang w:val="lv-LV"/>
        </w:rPr>
        <w:t>Dz.b.</w:t>
      </w:r>
      <w:r w:rsidR="00AD6703" w:rsidRPr="00627E8F">
        <w:rPr>
          <w:rFonts w:ascii="Times New Roman" w:hAnsi="Times New Roman"/>
          <w:spacing w:val="-1"/>
          <w:sz w:val="22"/>
          <w:szCs w:val="22"/>
          <w:lang w:val="lv-LV"/>
        </w:rPr>
        <w:t xml:space="preserve"> virsbūves atjaunošanas galven</w:t>
      </w:r>
      <w:r w:rsidR="00B223B1">
        <w:rPr>
          <w:rFonts w:ascii="Times New Roman" w:hAnsi="Times New Roman"/>
          <w:spacing w:val="-1"/>
          <w:sz w:val="22"/>
          <w:szCs w:val="22"/>
          <w:lang w:val="lv-LV"/>
        </w:rPr>
        <w:t>o</w:t>
      </w:r>
      <w:r w:rsidR="00AD6703" w:rsidRPr="00627E8F">
        <w:rPr>
          <w:rFonts w:ascii="Times New Roman" w:hAnsi="Times New Roman"/>
          <w:spacing w:val="-1"/>
          <w:sz w:val="22"/>
          <w:szCs w:val="22"/>
          <w:lang w:val="lv-LV"/>
        </w:rPr>
        <w:t xml:space="preserve"> darbu sastāvs:</w:t>
      </w:r>
    </w:p>
    <w:p w:rsidR="004E2382" w:rsidRPr="00627E8F" w:rsidRDefault="004E2382" w:rsidP="00627E8F">
      <w:pPr>
        <w:numPr>
          <w:ilvl w:val="0"/>
          <w:numId w:val="3"/>
        </w:numPr>
        <w:ind w:left="1077" w:hanging="357"/>
        <w:rPr>
          <w:rFonts w:ascii="Times New Roman" w:hAnsi="Times New Roman"/>
          <w:sz w:val="22"/>
          <w:szCs w:val="22"/>
          <w:lang w:val="lv-LV"/>
        </w:rPr>
      </w:pPr>
      <w:r w:rsidRPr="00627E8F">
        <w:rPr>
          <w:rFonts w:ascii="Times New Roman" w:hAnsi="Times New Roman"/>
          <w:sz w:val="22"/>
          <w:szCs w:val="22"/>
          <w:lang w:val="lv-LV"/>
        </w:rPr>
        <w:t>kāp</w:t>
      </w:r>
      <w:r w:rsidR="00CB567B" w:rsidRPr="00627E8F">
        <w:rPr>
          <w:rFonts w:ascii="Times New Roman" w:hAnsi="Times New Roman"/>
          <w:sz w:val="22"/>
          <w:szCs w:val="22"/>
          <w:lang w:val="lv-LV"/>
        </w:rPr>
        <w:t>ņu</w:t>
      </w:r>
      <w:r w:rsidRPr="00627E8F">
        <w:rPr>
          <w:rFonts w:ascii="Times New Roman" w:hAnsi="Times New Roman"/>
          <w:sz w:val="22"/>
          <w:szCs w:val="22"/>
          <w:lang w:val="lv-LV"/>
        </w:rPr>
        <w:t xml:space="preserve"> demontāža;</w:t>
      </w:r>
    </w:p>
    <w:p w:rsidR="00D56E2B" w:rsidRPr="00627E8F" w:rsidRDefault="00D56E2B" w:rsidP="00627E8F">
      <w:pPr>
        <w:numPr>
          <w:ilvl w:val="0"/>
          <w:numId w:val="3"/>
        </w:numPr>
        <w:rPr>
          <w:rFonts w:ascii="Times New Roman" w:hAnsi="Times New Roman"/>
          <w:sz w:val="22"/>
          <w:szCs w:val="22"/>
          <w:lang w:val="lv-LV"/>
        </w:rPr>
      </w:pPr>
      <w:r w:rsidRPr="00627E8F">
        <w:rPr>
          <w:rFonts w:ascii="Times New Roman" w:hAnsi="Times New Roman"/>
          <w:sz w:val="22"/>
          <w:szCs w:val="22"/>
          <w:lang w:val="lv-LV"/>
        </w:rPr>
        <w:t>bojātā, irden</w:t>
      </w:r>
      <w:r w:rsidR="00B223B1">
        <w:rPr>
          <w:rFonts w:ascii="Times New Roman" w:hAnsi="Times New Roman"/>
          <w:sz w:val="22"/>
          <w:szCs w:val="22"/>
          <w:lang w:val="lv-LV"/>
        </w:rPr>
        <w:t>ā</w:t>
      </w:r>
      <w:r w:rsidRPr="00627E8F">
        <w:rPr>
          <w:rFonts w:ascii="Times New Roman" w:hAnsi="Times New Roman"/>
          <w:sz w:val="22"/>
          <w:szCs w:val="22"/>
          <w:lang w:val="lv-LV"/>
        </w:rPr>
        <w:t xml:space="preserve"> betona </w:t>
      </w:r>
      <w:r w:rsidR="00B223B1">
        <w:rPr>
          <w:rFonts w:ascii="Times New Roman" w:hAnsi="Times New Roman"/>
          <w:sz w:val="22"/>
          <w:szCs w:val="22"/>
          <w:lang w:val="lv-LV"/>
        </w:rPr>
        <w:t>noņemšana</w:t>
      </w:r>
      <w:r w:rsidRPr="00627E8F">
        <w:rPr>
          <w:rFonts w:ascii="Times New Roman" w:hAnsi="Times New Roman"/>
          <w:sz w:val="22"/>
          <w:szCs w:val="22"/>
          <w:lang w:val="lv-LV"/>
        </w:rPr>
        <w:t xml:space="preserve"> bojājumu vietās</w:t>
      </w:r>
      <w:r w:rsidRPr="00627E8F">
        <w:rPr>
          <w:rFonts w:ascii="Times New Roman" w:hAnsi="Times New Roman"/>
          <w:spacing w:val="-1"/>
          <w:sz w:val="22"/>
          <w:szCs w:val="22"/>
          <w:lang w:val="lv-LV"/>
        </w:rPr>
        <w:t>;</w:t>
      </w:r>
    </w:p>
    <w:p w:rsidR="00D56E2B" w:rsidRPr="00627E8F" w:rsidRDefault="00D56E2B" w:rsidP="00627E8F">
      <w:pPr>
        <w:numPr>
          <w:ilvl w:val="0"/>
          <w:numId w:val="3"/>
        </w:numPr>
        <w:rPr>
          <w:rFonts w:ascii="Times New Roman" w:hAnsi="Times New Roman"/>
          <w:sz w:val="22"/>
          <w:szCs w:val="22"/>
          <w:lang w:val="lv-LV"/>
        </w:rPr>
      </w:pPr>
      <w:r w:rsidRPr="00627E8F">
        <w:rPr>
          <w:rFonts w:ascii="Times New Roman" w:hAnsi="Times New Roman"/>
          <w:sz w:val="22"/>
          <w:szCs w:val="22"/>
          <w:lang w:val="lv-LV"/>
        </w:rPr>
        <w:t xml:space="preserve">betona virsmas </w:t>
      </w:r>
      <w:r w:rsidR="005A0C54" w:rsidRPr="00627E8F">
        <w:rPr>
          <w:rFonts w:ascii="Times New Roman" w:hAnsi="Times New Roman"/>
          <w:sz w:val="22"/>
          <w:szCs w:val="22"/>
          <w:lang w:val="lv-LV"/>
        </w:rPr>
        <w:t>attīrīšana ar smilšu strūklu</w:t>
      </w:r>
      <w:r w:rsidRPr="00627E8F">
        <w:rPr>
          <w:rFonts w:ascii="Times New Roman" w:hAnsi="Times New Roman"/>
          <w:sz w:val="22"/>
          <w:szCs w:val="22"/>
          <w:lang w:val="lv-LV"/>
        </w:rPr>
        <w:t>;</w:t>
      </w:r>
    </w:p>
    <w:p w:rsidR="00820F09" w:rsidRPr="00627E8F" w:rsidRDefault="00820F09" w:rsidP="00627E8F">
      <w:pPr>
        <w:numPr>
          <w:ilvl w:val="0"/>
          <w:numId w:val="3"/>
        </w:numPr>
        <w:ind w:left="1077" w:hanging="357"/>
        <w:rPr>
          <w:rFonts w:ascii="Times New Roman" w:hAnsi="Times New Roman"/>
          <w:sz w:val="22"/>
          <w:szCs w:val="22"/>
          <w:lang w:val="lv-LV"/>
        </w:rPr>
      </w:pPr>
      <w:r w:rsidRPr="00627E8F">
        <w:rPr>
          <w:rFonts w:ascii="Times New Roman" w:hAnsi="Times New Roman"/>
          <w:sz w:val="22"/>
          <w:szCs w:val="22"/>
          <w:lang w:val="lv-LV"/>
        </w:rPr>
        <w:t xml:space="preserve">armatūras </w:t>
      </w:r>
      <w:r w:rsidR="005A0C54" w:rsidRPr="00627E8F">
        <w:rPr>
          <w:rFonts w:ascii="Times New Roman" w:hAnsi="Times New Roman"/>
          <w:sz w:val="22"/>
          <w:szCs w:val="22"/>
          <w:lang w:val="lv-LV"/>
        </w:rPr>
        <w:t>attīrīšana ar smilšu strūklu</w:t>
      </w:r>
      <w:r w:rsidRPr="00627E8F">
        <w:rPr>
          <w:rFonts w:ascii="Times New Roman" w:hAnsi="Times New Roman"/>
          <w:sz w:val="22"/>
          <w:szCs w:val="22"/>
          <w:lang w:val="lv-LV"/>
        </w:rPr>
        <w:t xml:space="preserve"> līdz pakāpei Sа 2 </w:t>
      </w:r>
      <w:r w:rsidRPr="00627E8F">
        <w:rPr>
          <w:rFonts w:ascii="Times New Roman" w:hAnsi="Times New Roman"/>
          <w:iCs/>
          <w:sz w:val="22"/>
          <w:szCs w:val="22"/>
          <w:lang w:val="lv-LV"/>
        </w:rPr>
        <w:t>½;</w:t>
      </w:r>
    </w:p>
    <w:p w:rsidR="00F35C6F" w:rsidRPr="00627E8F" w:rsidRDefault="00F35C6F" w:rsidP="00627E8F">
      <w:pPr>
        <w:numPr>
          <w:ilvl w:val="0"/>
          <w:numId w:val="3"/>
        </w:numPr>
        <w:ind w:left="1077" w:hanging="357"/>
        <w:rPr>
          <w:rFonts w:ascii="Times New Roman" w:hAnsi="Times New Roman"/>
          <w:sz w:val="22"/>
          <w:szCs w:val="22"/>
          <w:lang w:val="lv-LV"/>
        </w:rPr>
      </w:pPr>
      <w:r w:rsidRPr="00627E8F">
        <w:rPr>
          <w:rFonts w:ascii="Times New Roman" w:hAnsi="Times New Roman"/>
          <w:sz w:val="22"/>
          <w:szCs w:val="22"/>
          <w:lang w:val="lv-LV"/>
        </w:rPr>
        <w:t xml:space="preserve">iztrūkstošā augšējā </w:t>
      </w:r>
      <w:r w:rsidR="00862DE5" w:rsidRPr="00627E8F">
        <w:rPr>
          <w:rFonts w:ascii="Times New Roman" w:hAnsi="Times New Roman"/>
          <w:sz w:val="22"/>
          <w:szCs w:val="22"/>
          <w:lang w:val="lv-LV"/>
        </w:rPr>
        <w:t xml:space="preserve">metāla </w:t>
      </w:r>
      <w:r w:rsidRPr="00627E8F">
        <w:rPr>
          <w:rFonts w:ascii="Times New Roman" w:hAnsi="Times New Roman"/>
          <w:sz w:val="22"/>
          <w:szCs w:val="22"/>
          <w:lang w:val="lv-LV"/>
        </w:rPr>
        <w:t>kordona leņķa montāža pālim Nr.5;</w:t>
      </w:r>
    </w:p>
    <w:p w:rsidR="00AD6703" w:rsidRPr="00627E8F" w:rsidRDefault="00AD6703" w:rsidP="00F0362A">
      <w:pPr>
        <w:numPr>
          <w:ilvl w:val="0"/>
          <w:numId w:val="3"/>
        </w:numPr>
        <w:rPr>
          <w:rFonts w:ascii="Times New Roman" w:hAnsi="Times New Roman"/>
          <w:sz w:val="22"/>
          <w:szCs w:val="22"/>
          <w:lang w:val="lv-LV"/>
        </w:rPr>
      </w:pPr>
      <w:r w:rsidRPr="00627E8F">
        <w:rPr>
          <w:rFonts w:ascii="Times New Roman" w:hAnsi="Times New Roman"/>
          <w:sz w:val="22"/>
          <w:szCs w:val="22"/>
          <w:lang w:val="lv-LV"/>
        </w:rPr>
        <w:t xml:space="preserve">augšējā </w:t>
      </w:r>
      <w:r w:rsidR="00862DE5" w:rsidRPr="00627E8F">
        <w:rPr>
          <w:rFonts w:ascii="Times New Roman" w:hAnsi="Times New Roman"/>
          <w:sz w:val="22"/>
          <w:szCs w:val="22"/>
          <w:lang w:val="lv-LV"/>
        </w:rPr>
        <w:t xml:space="preserve">metāla </w:t>
      </w:r>
      <w:r w:rsidRPr="00627E8F">
        <w:rPr>
          <w:rFonts w:ascii="Times New Roman" w:hAnsi="Times New Roman"/>
          <w:sz w:val="22"/>
          <w:szCs w:val="22"/>
          <w:lang w:val="lv-LV"/>
        </w:rPr>
        <w:t xml:space="preserve">kordona leņķa </w:t>
      </w:r>
      <w:r w:rsidR="00F0362A" w:rsidRPr="00F0362A">
        <w:rPr>
          <w:rFonts w:ascii="Times New Roman" w:hAnsi="Times New Roman"/>
          <w:sz w:val="22"/>
          <w:szCs w:val="22"/>
          <w:lang w:val="lv-LV"/>
        </w:rPr>
        <w:t>un fenderu podestu ierāmējuma</w:t>
      </w:r>
      <w:r w:rsidR="00F0362A">
        <w:rPr>
          <w:rFonts w:ascii="Times New Roman" w:hAnsi="Times New Roman"/>
          <w:sz w:val="22"/>
          <w:szCs w:val="22"/>
          <w:lang w:val="lv-LV"/>
        </w:rPr>
        <w:t xml:space="preserve"> </w:t>
      </w:r>
      <w:r w:rsidR="005A0C54" w:rsidRPr="00627E8F">
        <w:rPr>
          <w:rFonts w:ascii="Times New Roman" w:hAnsi="Times New Roman"/>
          <w:sz w:val="22"/>
          <w:szCs w:val="22"/>
          <w:lang w:val="lv-LV"/>
        </w:rPr>
        <w:t>attīrīšana ar smilšu strūklu</w:t>
      </w:r>
      <w:r w:rsidR="00862DE5" w:rsidRPr="00627E8F">
        <w:rPr>
          <w:rFonts w:ascii="Times New Roman" w:hAnsi="Times New Roman"/>
          <w:sz w:val="22"/>
          <w:szCs w:val="22"/>
          <w:lang w:val="lv-LV"/>
        </w:rPr>
        <w:t xml:space="preserve"> </w:t>
      </w:r>
      <w:r w:rsidRPr="00627E8F">
        <w:rPr>
          <w:rFonts w:ascii="Times New Roman" w:hAnsi="Times New Roman"/>
          <w:sz w:val="22"/>
          <w:szCs w:val="22"/>
          <w:lang w:val="lv-LV"/>
        </w:rPr>
        <w:t>no korozijas produktiem līdz pakāpei Sa 2 ½ ;</w:t>
      </w:r>
    </w:p>
    <w:p w:rsidR="00A54E25" w:rsidRPr="00627E8F" w:rsidRDefault="00A54E25" w:rsidP="00627E8F">
      <w:pPr>
        <w:numPr>
          <w:ilvl w:val="0"/>
          <w:numId w:val="3"/>
        </w:numPr>
        <w:rPr>
          <w:rFonts w:ascii="Times New Roman" w:hAnsi="Times New Roman"/>
          <w:sz w:val="22"/>
          <w:szCs w:val="22"/>
          <w:lang w:val="lv-LV"/>
        </w:rPr>
      </w:pPr>
      <w:r w:rsidRPr="00627E8F">
        <w:rPr>
          <w:rFonts w:ascii="Times New Roman" w:hAnsi="Times New Roman"/>
          <w:sz w:val="22"/>
          <w:szCs w:val="22"/>
          <w:lang w:val="lv-LV"/>
        </w:rPr>
        <w:t>pretkorozijas pārklājuma („</w:t>
      </w:r>
      <w:r w:rsidRPr="00627E8F">
        <w:rPr>
          <w:rFonts w:ascii="Times New Roman" w:hAnsi="Times New Roman"/>
          <w:spacing w:val="-1"/>
          <w:sz w:val="22"/>
          <w:szCs w:val="22"/>
          <w:lang w:val="lv-LV"/>
        </w:rPr>
        <w:t>Mapefer 1K” vai analogs</w:t>
      </w:r>
      <w:r w:rsidRPr="00627E8F">
        <w:rPr>
          <w:rFonts w:ascii="Times New Roman" w:hAnsi="Times New Roman"/>
          <w:sz w:val="22"/>
          <w:szCs w:val="22"/>
          <w:lang w:val="lv-LV"/>
        </w:rPr>
        <w:t>) uzklāšana armatūrai;</w:t>
      </w:r>
    </w:p>
    <w:p w:rsidR="00AD6703" w:rsidRPr="00627E8F" w:rsidRDefault="00AD6703" w:rsidP="00F0362A">
      <w:pPr>
        <w:numPr>
          <w:ilvl w:val="0"/>
          <w:numId w:val="3"/>
        </w:numPr>
        <w:rPr>
          <w:rFonts w:ascii="Times New Roman" w:hAnsi="Times New Roman"/>
          <w:sz w:val="22"/>
          <w:szCs w:val="22"/>
          <w:lang w:val="lv-LV"/>
        </w:rPr>
      </w:pPr>
      <w:r w:rsidRPr="00627E8F">
        <w:rPr>
          <w:rFonts w:ascii="Times New Roman" w:hAnsi="Times New Roman"/>
          <w:sz w:val="22"/>
          <w:szCs w:val="22"/>
          <w:lang w:val="lv-LV"/>
        </w:rPr>
        <w:t>metāl</w:t>
      </w:r>
      <w:r w:rsidR="00FA231A" w:rsidRPr="00627E8F">
        <w:rPr>
          <w:rFonts w:ascii="Times New Roman" w:hAnsi="Times New Roman"/>
          <w:sz w:val="22"/>
          <w:szCs w:val="22"/>
          <w:lang w:val="lv-LV"/>
        </w:rPr>
        <w:t xml:space="preserve">a </w:t>
      </w:r>
      <w:r w:rsidRPr="00627E8F">
        <w:rPr>
          <w:rFonts w:ascii="Times New Roman" w:hAnsi="Times New Roman"/>
          <w:sz w:val="22"/>
          <w:szCs w:val="22"/>
          <w:lang w:val="lv-LV"/>
        </w:rPr>
        <w:t xml:space="preserve">kordona leņķu </w:t>
      </w:r>
      <w:r w:rsidR="00F0362A" w:rsidRPr="00F0362A">
        <w:rPr>
          <w:rFonts w:ascii="Times New Roman" w:hAnsi="Times New Roman"/>
          <w:sz w:val="22"/>
          <w:szCs w:val="22"/>
          <w:lang w:val="lv-LV"/>
        </w:rPr>
        <w:t>un fenderu podestu ierāmējuma</w:t>
      </w:r>
      <w:r w:rsidR="00F0362A">
        <w:rPr>
          <w:rFonts w:ascii="Times New Roman" w:hAnsi="Times New Roman"/>
          <w:sz w:val="22"/>
          <w:szCs w:val="22"/>
          <w:lang w:val="lv-LV"/>
        </w:rPr>
        <w:t xml:space="preserve"> </w:t>
      </w:r>
      <w:r w:rsidRPr="00627E8F">
        <w:rPr>
          <w:rFonts w:ascii="Times New Roman" w:hAnsi="Times New Roman"/>
          <w:sz w:val="22"/>
          <w:szCs w:val="22"/>
          <w:lang w:val="lv-LV"/>
        </w:rPr>
        <w:t xml:space="preserve">pretkorozijas pārklājums </w:t>
      </w:r>
      <w:r w:rsidR="00681D92">
        <w:rPr>
          <w:rFonts w:ascii="Times New Roman" w:hAnsi="Times New Roman"/>
          <w:sz w:val="22"/>
          <w:szCs w:val="22"/>
          <w:lang w:val="lv-LV"/>
        </w:rPr>
        <w:t>ar</w:t>
      </w:r>
      <w:r w:rsidR="00A54E25" w:rsidRPr="00627E8F">
        <w:rPr>
          <w:rFonts w:ascii="Times New Roman" w:hAnsi="Times New Roman"/>
          <w:sz w:val="22"/>
          <w:szCs w:val="22"/>
          <w:lang w:val="lv-LV"/>
        </w:rPr>
        <w:t xml:space="preserve"> („Stelpant” vai analogs) </w:t>
      </w:r>
      <w:r w:rsidRPr="00627E8F">
        <w:rPr>
          <w:rFonts w:ascii="Times New Roman" w:hAnsi="Times New Roman"/>
          <w:sz w:val="22"/>
          <w:szCs w:val="22"/>
          <w:lang w:val="lv-LV"/>
        </w:rPr>
        <w:t xml:space="preserve">poliuretāna </w:t>
      </w:r>
      <w:r w:rsidR="0082299B" w:rsidRPr="00627E8F">
        <w:rPr>
          <w:rFonts w:ascii="Times New Roman" w:hAnsi="Times New Roman"/>
          <w:sz w:val="22"/>
          <w:szCs w:val="22"/>
          <w:lang w:val="lv-LV"/>
        </w:rPr>
        <w:t>krāsu</w:t>
      </w:r>
      <w:r w:rsidRPr="00627E8F">
        <w:rPr>
          <w:rFonts w:ascii="Times New Roman" w:hAnsi="Times New Roman"/>
          <w:sz w:val="22"/>
          <w:szCs w:val="22"/>
          <w:lang w:val="lv-LV"/>
        </w:rPr>
        <w:t xml:space="preserve"> materiāl</w:t>
      </w:r>
      <w:r w:rsidR="00A54E25" w:rsidRPr="00627E8F">
        <w:rPr>
          <w:rFonts w:ascii="Times New Roman" w:hAnsi="Times New Roman"/>
          <w:sz w:val="22"/>
          <w:szCs w:val="22"/>
          <w:lang w:val="lv-LV"/>
        </w:rPr>
        <w:t>iem:</w:t>
      </w:r>
      <w:r w:rsidRPr="00627E8F">
        <w:rPr>
          <w:rFonts w:ascii="Times New Roman" w:hAnsi="Times New Roman"/>
          <w:sz w:val="22"/>
          <w:szCs w:val="22"/>
          <w:lang w:val="lv-LV"/>
        </w:rPr>
        <w:t xml:space="preserve"> </w:t>
      </w:r>
    </w:p>
    <w:p w:rsidR="00AD6703" w:rsidRPr="00627E8F" w:rsidRDefault="00AD6703" w:rsidP="00627E8F">
      <w:pPr>
        <w:numPr>
          <w:ilvl w:val="0"/>
          <w:numId w:val="3"/>
        </w:numPr>
        <w:ind w:left="2268"/>
        <w:rPr>
          <w:rFonts w:ascii="Times New Roman" w:hAnsi="Times New Roman"/>
          <w:sz w:val="22"/>
          <w:szCs w:val="22"/>
          <w:lang w:val="lv-LV"/>
        </w:rPr>
      </w:pPr>
      <w:r w:rsidRPr="00627E8F">
        <w:rPr>
          <w:rFonts w:ascii="Times New Roman" w:hAnsi="Times New Roman"/>
          <w:sz w:val="22"/>
          <w:szCs w:val="22"/>
          <w:lang w:val="lv-LV"/>
        </w:rPr>
        <w:t xml:space="preserve">cinka gruntējums </w:t>
      </w:r>
      <w:r w:rsidR="00556B7D" w:rsidRPr="00627E8F">
        <w:rPr>
          <w:rFonts w:ascii="Times New Roman" w:hAnsi="Times New Roman"/>
          <w:sz w:val="22"/>
          <w:szCs w:val="22"/>
          <w:lang w:val="lv-LV"/>
        </w:rPr>
        <w:t>(</w:t>
      </w:r>
      <w:r w:rsidRPr="00627E8F">
        <w:rPr>
          <w:rFonts w:ascii="Times New Roman" w:hAnsi="Times New Roman"/>
          <w:sz w:val="22"/>
          <w:szCs w:val="22"/>
          <w:lang w:val="lv-LV"/>
        </w:rPr>
        <w:t>Stelpant-PU-Zinc vai analogs</w:t>
      </w:r>
      <w:r w:rsidR="00556B7D" w:rsidRPr="00627E8F">
        <w:rPr>
          <w:rFonts w:ascii="Times New Roman" w:hAnsi="Times New Roman"/>
          <w:sz w:val="22"/>
          <w:szCs w:val="22"/>
          <w:lang w:val="lv-LV"/>
        </w:rPr>
        <w:t>)</w:t>
      </w:r>
      <w:r w:rsidRPr="00627E8F">
        <w:rPr>
          <w:rFonts w:ascii="Times New Roman" w:hAnsi="Times New Roman"/>
          <w:sz w:val="22"/>
          <w:szCs w:val="22"/>
          <w:lang w:val="lv-LV"/>
        </w:rPr>
        <w:t>, 2 kārtas</w:t>
      </w:r>
      <w:r w:rsidR="00556B7D" w:rsidRPr="00627E8F">
        <w:rPr>
          <w:rFonts w:ascii="Times New Roman" w:hAnsi="Times New Roman"/>
          <w:sz w:val="22"/>
          <w:szCs w:val="22"/>
          <w:lang w:val="lv-LV"/>
        </w:rPr>
        <w:t xml:space="preserve">, katra </w:t>
      </w:r>
      <w:r w:rsidRPr="00627E8F">
        <w:rPr>
          <w:rFonts w:ascii="Times New Roman" w:hAnsi="Times New Roman"/>
          <w:sz w:val="22"/>
          <w:szCs w:val="22"/>
          <w:lang w:val="lv-LV"/>
        </w:rPr>
        <w:t>80mkm;</w:t>
      </w:r>
    </w:p>
    <w:p w:rsidR="00AD6703" w:rsidRPr="00627E8F" w:rsidRDefault="00AD6703" w:rsidP="00627E8F">
      <w:pPr>
        <w:numPr>
          <w:ilvl w:val="0"/>
          <w:numId w:val="3"/>
        </w:numPr>
        <w:ind w:left="2268"/>
        <w:rPr>
          <w:rFonts w:ascii="Times New Roman" w:hAnsi="Times New Roman"/>
          <w:sz w:val="22"/>
          <w:szCs w:val="22"/>
          <w:lang w:val="lv-LV"/>
        </w:rPr>
      </w:pPr>
      <w:r w:rsidRPr="00627E8F">
        <w:rPr>
          <w:rFonts w:ascii="Times New Roman" w:hAnsi="Times New Roman"/>
          <w:sz w:val="22"/>
          <w:szCs w:val="22"/>
          <w:lang w:val="lv-LV"/>
        </w:rPr>
        <w:t xml:space="preserve">poliuretāna krāsa </w:t>
      </w:r>
      <w:r w:rsidR="00556B7D" w:rsidRPr="00627E8F">
        <w:rPr>
          <w:rFonts w:ascii="Times New Roman" w:hAnsi="Times New Roman"/>
          <w:sz w:val="22"/>
          <w:szCs w:val="22"/>
          <w:lang w:val="lv-LV"/>
        </w:rPr>
        <w:t>(</w:t>
      </w:r>
      <w:r w:rsidRPr="00627E8F">
        <w:rPr>
          <w:rFonts w:ascii="Times New Roman" w:hAnsi="Times New Roman"/>
          <w:sz w:val="22"/>
          <w:szCs w:val="22"/>
          <w:lang w:val="lv-LV"/>
        </w:rPr>
        <w:t>Stelpant-PU-Mica HS vai analogs</w:t>
      </w:r>
      <w:r w:rsidR="00556B7D" w:rsidRPr="00627E8F">
        <w:rPr>
          <w:rFonts w:ascii="Times New Roman" w:hAnsi="Times New Roman"/>
          <w:sz w:val="22"/>
          <w:szCs w:val="22"/>
          <w:lang w:val="lv-LV"/>
        </w:rPr>
        <w:t>)</w:t>
      </w:r>
      <w:r w:rsidRPr="00627E8F">
        <w:rPr>
          <w:rFonts w:ascii="Times New Roman" w:hAnsi="Times New Roman"/>
          <w:sz w:val="22"/>
          <w:szCs w:val="22"/>
          <w:lang w:val="lv-LV"/>
        </w:rPr>
        <w:t>, 1 kārta, 80mkm;</w:t>
      </w:r>
    </w:p>
    <w:p w:rsidR="00AD6703" w:rsidRPr="00627E8F" w:rsidRDefault="00AD6703" w:rsidP="00627E8F">
      <w:pPr>
        <w:numPr>
          <w:ilvl w:val="0"/>
          <w:numId w:val="3"/>
        </w:numPr>
        <w:ind w:left="2268" w:hanging="357"/>
        <w:rPr>
          <w:rFonts w:ascii="Times New Roman" w:hAnsi="Times New Roman"/>
          <w:sz w:val="22"/>
          <w:szCs w:val="22"/>
          <w:lang w:val="lv-LV"/>
        </w:rPr>
      </w:pPr>
      <w:r w:rsidRPr="00627E8F">
        <w:rPr>
          <w:rFonts w:ascii="Times New Roman" w:hAnsi="Times New Roman"/>
          <w:sz w:val="22"/>
          <w:szCs w:val="22"/>
          <w:lang w:val="lv-LV"/>
        </w:rPr>
        <w:t xml:space="preserve">poliuretāna krāsa </w:t>
      </w:r>
      <w:r w:rsidR="00556B7D" w:rsidRPr="00627E8F">
        <w:rPr>
          <w:rFonts w:ascii="Times New Roman" w:hAnsi="Times New Roman"/>
          <w:sz w:val="22"/>
          <w:szCs w:val="22"/>
          <w:lang w:val="lv-LV"/>
        </w:rPr>
        <w:t>(</w:t>
      </w:r>
      <w:r w:rsidRPr="00627E8F">
        <w:rPr>
          <w:rFonts w:ascii="Times New Roman" w:hAnsi="Times New Roman"/>
          <w:sz w:val="22"/>
          <w:szCs w:val="22"/>
          <w:lang w:val="lv-LV"/>
        </w:rPr>
        <w:t>Stelpant-PU-Mica UV vai analogs</w:t>
      </w:r>
      <w:r w:rsidR="00556B7D" w:rsidRPr="00627E8F">
        <w:rPr>
          <w:rFonts w:ascii="Times New Roman" w:hAnsi="Times New Roman"/>
          <w:sz w:val="22"/>
          <w:szCs w:val="22"/>
          <w:lang w:val="lv-LV"/>
        </w:rPr>
        <w:t>)</w:t>
      </w:r>
      <w:r w:rsidRPr="00627E8F">
        <w:rPr>
          <w:rFonts w:ascii="Times New Roman" w:hAnsi="Times New Roman"/>
          <w:sz w:val="22"/>
          <w:szCs w:val="22"/>
          <w:lang w:val="lv-LV"/>
        </w:rPr>
        <w:t>, 1 kārta, 80mkm;</w:t>
      </w:r>
    </w:p>
    <w:p w:rsidR="00AD6703" w:rsidRPr="00627E8F" w:rsidRDefault="00AD6703" w:rsidP="00627E8F">
      <w:pPr>
        <w:ind w:left="1077"/>
        <w:rPr>
          <w:rFonts w:ascii="Times New Roman" w:hAnsi="Times New Roman"/>
          <w:sz w:val="22"/>
          <w:szCs w:val="22"/>
          <w:lang w:val="lv-LV"/>
        </w:rPr>
      </w:pPr>
      <w:r w:rsidRPr="00627E8F">
        <w:rPr>
          <w:rFonts w:ascii="Times New Roman" w:hAnsi="Times New Roman"/>
          <w:sz w:val="22"/>
          <w:szCs w:val="22"/>
          <w:lang w:val="lv-LV"/>
        </w:rPr>
        <w:t>Kopā 4 kārtas pa 80mkm ar kopējo pārklājuma biezumu 320mkm.</w:t>
      </w:r>
    </w:p>
    <w:p w:rsidR="00AD6703" w:rsidRPr="00627E8F" w:rsidRDefault="00AD6703" w:rsidP="00627E8F">
      <w:pPr>
        <w:numPr>
          <w:ilvl w:val="0"/>
          <w:numId w:val="2"/>
        </w:numPr>
        <w:ind w:left="1077" w:hanging="357"/>
        <w:rPr>
          <w:rFonts w:ascii="Times New Roman" w:hAnsi="Times New Roman"/>
          <w:sz w:val="22"/>
          <w:szCs w:val="22"/>
          <w:lang w:val="lv-LV"/>
        </w:rPr>
      </w:pPr>
      <w:r w:rsidRPr="00627E8F">
        <w:rPr>
          <w:rFonts w:ascii="Times New Roman" w:hAnsi="Times New Roman"/>
          <w:sz w:val="22"/>
          <w:szCs w:val="22"/>
          <w:lang w:val="lv-LV"/>
        </w:rPr>
        <w:t xml:space="preserve">izlīdzinošas kārtas </w:t>
      </w:r>
      <w:r w:rsidR="00556B7D" w:rsidRPr="00627E8F">
        <w:rPr>
          <w:rFonts w:ascii="Times New Roman" w:hAnsi="Times New Roman"/>
          <w:sz w:val="22"/>
          <w:szCs w:val="22"/>
          <w:lang w:val="lv-LV"/>
        </w:rPr>
        <w:t>(„Confix” vai analogs)</w:t>
      </w:r>
      <w:r w:rsidRPr="00627E8F">
        <w:rPr>
          <w:rFonts w:ascii="Times New Roman" w:hAnsi="Times New Roman"/>
          <w:sz w:val="22"/>
          <w:szCs w:val="22"/>
          <w:lang w:val="lv-LV"/>
        </w:rPr>
        <w:t xml:space="preserve"> uzklāšana uz </w:t>
      </w:r>
      <w:r w:rsidR="00BD1C30" w:rsidRPr="00627E8F">
        <w:rPr>
          <w:rFonts w:ascii="Times New Roman" w:hAnsi="Times New Roman"/>
          <w:sz w:val="22"/>
          <w:szCs w:val="22"/>
          <w:lang w:val="lv-LV"/>
        </w:rPr>
        <w:t>dz.b.</w:t>
      </w:r>
      <w:r w:rsidRPr="00627E8F">
        <w:rPr>
          <w:rFonts w:ascii="Times New Roman" w:hAnsi="Times New Roman"/>
          <w:sz w:val="22"/>
          <w:szCs w:val="22"/>
          <w:lang w:val="lv-LV"/>
        </w:rPr>
        <w:t xml:space="preserve"> virsbūves virsmas;</w:t>
      </w:r>
    </w:p>
    <w:p w:rsidR="00AD6703" w:rsidRPr="00627E8F" w:rsidRDefault="00556B7D" w:rsidP="00627E8F">
      <w:pPr>
        <w:numPr>
          <w:ilvl w:val="0"/>
          <w:numId w:val="2"/>
        </w:numPr>
        <w:ind w:left="1077" w:hanging="357"/>
        <w:rPr>
          <w:rFonts w:ascii="Times New Roman" w:hAnsi="Times New Roman"/>
          <w:sz w:val="22"/>
          <w:szCs w:val="22"/>
          <w:lang w:val="lv-LV"/>
        </w:rPr>
      </w:pPr>
      <w:r w:rsidRPr="00627E8F">
        <w:rPr>
          <w:rFonts w:ascii="Times New Roman" w:hAnsi="Times New Roman"/>
          <w:sz w:val="22"/>
          <w:szCs w:val="22"/>
          <w:lang w:val="lv-LV"/>
        </w:rPr>
        <w:t>aizsargājoš</w:t>
      </w:r>
      <w:r w:rsidR="00524BCB" w:rsidRPr="00627E8F">
        <w:rPr>
          <w:rFonts w:ascii="Times New Roman" w:hAnsi="Times New Roman"/>
          <w:sz w:val="22"/>
          <w:szCs w:val="22"/>
          <w:lang w:val="lv-LV"/>
        </w:rPr>
        <w:t>ā</w:t>
      </w:r>
      <w:r w:rsidRPr="00627E8F">
        <w:rPr>
          <w:rFonts w:ascii="Times New Roman" w:hAnsi="Times New Roman"/>
          <w:sz w:val="22"/>
          <w:szCs w:val="22"/>
          <w:lang w:val="lv-LV"/>
        </w:rPr>
        <w:t xml:space="preserve">s </w:t>
      </w:r>
      <w:r w:rsidR="00AD6703" w:rsidRPr="00627E8F">
        <w:rPr>
          <w:rFonts w:ascii="Times New Roman" w:hAnsi="Times New Roman"/>
          <w:sz w:val="22"/>
          <w:szCs w:val="22"/>
          <w:lang w:val="lv-LV"/>
        </w:rPr>
        <w:t xml:space="preserve">hidroizolācijas kārtas </w:t>
      </w:r>
      <w:r w:rsidRPr="00627E8F">
        <w:rPr>
          <w:rFonts w:ascii="Times New Roman" w:hAnsi="Times New Roman"/>
          <w:sz w:val="22"/>
          <w:szCs w:val="22"/>
          <w:lang w:val="lv-LV"/>
        </w:rPr>
        <w:t>(</w:t>
      </w:r>
      <w:r w:rsidR="00AD6703" w:rsidRPr="00627E8F">
        <w:rPr>
          <w:rFonts w:ascii="Times New Roman" w:hAnsi="Times New Roman"/>
          <w:sz w:val="22"/>
          <w:szCs w:val="22"/>
          <w:lang w:val="lv-LV"/>
        </w:rPr>
        <w:t>„Idrosilex Pronto” vai analog</w:t>
      </w:r>
      <w:r w:rsidRPr="00627E8F">
        <w:rPr>
          <w:rFonts w:ascii="Times New Roman" w:hAnsi="Times New Roman"/>
          <w:sz w:val="22"/>
          <w:szCs w:val="22"/>
          <w:lang w:val="lv-LV"/>
        </w:rPr>
        <w:t>s)</w:t>
      </w:r>
      <w:r w:rsidR="00AD6703" w:rsidRPr="00627E8F">
        <w:rPr>
          <w:rFonts w:ascii="Times New Roman" w:hAnsi="Times New Roman"/>
          <w:sz w:val="22"/>
          <w:szCs w:val="22"/>
          <w:lang w:val="lv-LV"/>
        </w:rPr>
        <w:t xml:space="preserve"> uzklāšana uz </w:t>
      </w:r>
      <w:r w:rsidR="00BD1C30" w:rsidRPr="00627E8F">
        <w:rPr>
          <w:rFonts w:ascii="Times New Roman" w:hAnsi="Times New Roman"/>
          <w:sz w:val="22"/>
          <w:szCs w:val="22"/>
          <w:lang w:val="lv-LV"/>
        </w:rPr>
        <w:t>dz.b.</w:t>
      </w:r>
      <w:r w:rsidR="00AD6703" w:rsidRPr="00627E8F">
        <w:rPr>
          <w:rFonts w:ascii="Times New Roman" w:hAnsi="Times New Roman"/>
          <w:sz w:val="22"/>
          <w:szCs w:val="22"/>
          <w:lang w:val="lv-LV"/>
        </w:rPr>
        <w:t xml:space="preserve"> virsbūves virsmas</w:t>
      </w:r>
      <w:r w:rsidR="00CB567B" w:rsidRPr="00627E8F">
        <w:rPr>
          <w:rFonts w:ascii="Times New Roman" w:hAnsi="Times New Roman"/>
          <w:sz w:val="22"/>
          <w:szCs w:val="22"/>
          <w:lang w:val="lv-LV"/>
        </w:rPr>
        <w:t>;</w:t>
      </w:r>
    </w:p>
    <w:p w:rsidR="00CB567B" w:rsidRPr="00627E8F" w:rsidRDefault="00CB567B" w:rsidP="00627E8F">
      <w:pPr>
        <w:numPr>
          <w:ilvl w:val="0"/>
          <w:numId w:val="2"/>
        </w:numPr>
        <w:ind w:left="1077" w:hanging="357"/>
        <w:rPr>
          <w:rFonts w:ascii="Times New Roman" w:hAnsi="Times New Roman"/>
          <w:sz w:val="22"/>
          <w:szCs w:val="22"/>
          <w:lang w:val="lv-LV"/>
        </w:rPr>
      </w:pPr>
      <w:r w:rsidRPr="00627E8F">
        <w:rPr>
          <w:rFonts w:ascii="Times New Roman" w:hAnsi="Times New Roman"/>
          <w:sz w:val="22"/>
          <w:szCs w:val="22"/>
          <w:lang w:val="lv-LV"/>
        </w:rPr>
        <w:t>kāpņu montāža.</w:t>
      </w:r>
    </w:p>
    <w:p w:rsidR="00BF099B" w:rsidRDefault="00BF099B" w:rsidP="00BF099B">
      <w:pPr>
        <w:rPr>
          <w:rFonts w:ascii="Times New Roman" w:hAnsi="Times New Roman"/>
          <w:b/>
          <w:lang w:val="lv-LV"/>
        </w:rPr>
      </w:pPr>
    </w:p>
    <w:p w:rsidR="00B21732" w:rsidRPr="008C4CFB" w:rsidRDefault="0072574C" w:rsidP="00BF099B">
      <w:pPr>
        <w:rPr>
          <w:rFonts w:ascii="Times New Roman" w:hAnsi="Times New Roman"/>
          <w:b/>
          <w:lang w:val="lv-LV"/>
        </w:rPr>
      </w:pPr>
      <w:r>
        <w:rPr>
          <w:rFonts w:ascii="Times New Roman" w:hAnsi="Times New Roman"/>
          <w:b/>
          <w:lang w:val="lv-LV"/>
        </w:rPr>
        <w:t>5</w:t>
      </w:r>
      <w:r w:rsidR="00B223B1" w:rsidRPr="008C4CFB">
        <w:rPr>
          <w:rFonts w:ascii="Times New Roman" w:hAnsi="Times New Roman"/>
          <w:b/>
          <w:lang w:val="lv-LV"/>
        </w:rPr>
        <w:t xml:space="preserve">.4.2. </w:t>
      </w:r>
      <w:r w:rsidR="00B21732" w:rsidRPr="008C4CFB">
        <w:rPr>
          <w:rFonts w:ascii="Times New Roman" w:hAnsi="Times New Roman"/>
          <w:b/>
          <w:lang w:val="lv-LV"/>
        </w:rPr>
        <w:t>Pālis Nr.1</w:t>
      </w:r>
    </w:p>
    <w:p w:rsidR="00BF099B" w:rsidRPr="008C4CFB" w:rsidRDefault="00BF099B" w:rsidP="00BF099B">
      <w:pPr>
        <w:tabs>
          <w:tab w:val="left" w:pos="851"/>
        </w:tabs>
        <w:rPr>
          <w:rFonts w:ascii="Times New Roman" w:hAnsi="Times New Roman"/>
          <w:b/>
          <w:lang w:val="lv-LV"/>
        </w:rPr>
      </w:pPr>
    </w:p>
    <w:p w:rsidR="00B21732" w:rsidRPr="008C4CFB" w:rsidRDefault="0072574C" w:rsidP="00BF099B">
      <w:pPr>
        <w:tabs>
          <w:tab w:val="left" w:pos="851"/>
        </w:tabs>
        <w:rPr>
          <w:rFonts w:ascii="Times New Roman" w:hAnsi="Times New Roman"/>
          <w:b/>
          <w:lang w:val="lv-LV"/>
        </w:rPr>
      </w:pPr>
      <w:r>
        <w:rPr>
          <w:rFonts w:ascii="Times New Roman" w:hAnsi="Times New Roman"/>
          <w:b/>
          <w:lang w:val="lv-LV"/>
        </w:rPr>
        <w:t>5</w:t>
      </w:r>
      <w:r w:rsidR="00B223B1" w:rsidRPr="008C4CFB">
        <w:rPr>
          <w:rFonts w:ascii="Times New Roman" w:hAnsi="Times New Roman"/>
          <w:b/>
          <w:lang w:val="lv-LV"/>
        </w:rPr>
        <w:t xml:space="preserve">.4.2.1. </w:t>
      </w:r>
      <w:r w:rsidR="00BD1C30" w:rsidRPr="008C4CFB">
        <w:rPr>
          <w:rFonts w:ascii="Times New Roman" w:hAnsi="Times New Roman"/>
          <w:b/>
          <w:lang w:val="lv-LV"/>
        </w:rPr>
        <w:t>Dz.b.</w:t>
      </w:r>
      <w:r w:rsidR="00B21732" w:rsidRPr="008C4CFB">
        <w:rPr>
          <w:rFonts w:ascii="Times New Roman" w:hAnsi="Times New Roman"/>
          <w:b/>
          <w:lang w:val="lv-LV"/>
        </w:rPr>
        <w:t xml:space="preserve"> čaulpāļ</w:t>
      </w:r>
      <w:r w:rsidR="00334A99" w:rsidRPr="008C4CFB">
        <w:rPr>
          <w:rFonts w:ascii="Times New Roman" w:hAnsi="Times New Roman"/>
          <w:b/>
          <w:lang w:val="lv-LV"/>
        </w:rPr>
        <w:t>u</w:t>
      </w:r>
      <w:r w:rsidR="00B21732" w:rsidRPr="008C4CFB">
        <w:rPr>
          <w:rFonts w:ascii="Times New Roman" w:hAnsi="Times New Roman"/>
          <w:b/>
          <w:lang w:val="lv-LV"/>
        </w:rPr>
        <w:t xml:space="preserve"> Ø 16</w:t>
      </w:r>
      <w:r w:rsidR="001C45D6" w:rsidRPr="008C4CFB">
        <w:rPr>
          <w:rFonts w:ascii="Times New Roman" w:hAnsi="Times New Roman"/>
          <w:b/>
          <w:lang w:val="lv-LV"/>
        </w:rPr>
        <w:t>00mm nestspējas atjaunošana</w:t>
      </w:r>
      <w:r w:rsidR="0000680D" w:rsidRPr="008C4CFB">
        <w:rPr>
          <w:rFonts w:ascii="Times New Roman" w:hAnsi="Times New Roman"/>
          <w:b/>
          <w:lang w:val="lv-LV"/>
        </w:rPr>
        <w:t xml:space="preserve"> (</w:t>
      </w:r>
      <w:r w:rsidR="00000D58" w:rsidRPr="008C4CFB">
        <w:rPr>
          <w:rFonts w:ascii="Times New Roman" w:hAnsi="Times New Roman"/>
          <w:b/>
          <w:lang w:val="lv-LV"/>
        </w:rPr>
        <w:t>no</w:t>
      </w:r>
      <w:r w:rsidR="0000680D" w:rsidRPr="008C4CFB">
        <w:rPr>
          <w:rFonts w:ascii="Times New Roman" w:hAnsi="Times New Roman"/>
          <w:b/>
          <w:lang w:val="lv-LV"/>
        </w:rPr>
        <w:t xml:space="preserve"> hermokameras vai </w:t>
      </w:r>
      <w:r w:rsidR="00000D58" w:rsidRPr="008C4CFB">
        <w:rPr>
          <w:rFonts w:ascii="Times New Roman" w:hAnsi="Times New Roman"/>
          <w:b/>
          <w:lang w:val="lv-LV"/>
        </w:rPr>
        <w:t xml:space="preserve">ar </w:t>
      </w:r>
      <w:r w:rsidR="0000680D" w:rsidRPr="008C4CFB">
        <w:rPr>
          <w:rFonts w:ascii="Times New Roman" w:hAnsi="Times New Roman"/>
          <w:b/>
          <w:lang w:val="lv-LV"/>
        </w:rPr>
        <w:t>ūdenslīdēj</w:t>
      </w:r>
      <w:r w:rsidR="00000D58" w:rsidRPr="008C4CFB">
        <w:rPr>
          <w:rFonts w:ascii="Times New Roman" w:hAnsi="Times New Roman"/>
          <w:b/>
          <w:lang w:val="lv-LV"/>
        </w:rPr>
        <w:t>iem</w:t>
      </w:r>
      <w:r w:rsidR="0000680D" w:rsidRPr="008C4CFB">
        <w:rPr>
          <w:rFonts w:ascii="Times New Roman" w:hAnsi="Times New Roman"/>
          <w:b/>
          <w:lang w:val="lv-LV"/>
        </w:rPr>
        <w:t>)</w:t>
      </w:r>
    </w:p>
    <w:p w:rsidR="00BF099B" w:rsidRPr="00BF099B" w:rsidRDefault="00BF099B" w:rsidP="00BF099B">
      <w:pPr>
        <w:tabs>
          <w:tab w:val="left" w:pos="709"/>
        </w:tabs>
        <w:rPr>
          <w:rFonts w:ascii="Times New Roman" w:hAnsi="Times New Roman"/>
          <w:sz w:val="22"/>
          <w:szCs w:val="22"/>
          <w:lang w:val="lv-LV"/>
        </w:rPr>
      </w:pPr>
    </w:p>
    <w:p w:rsidR="00B21732" w:rsidRPr="00BF099B" w:rsidRDefault="00000D58" w:rsidP="00BF099B">
      <w:pPr>
        <w:tabs>
          <w:tab w:val="left" w:pos="709"/>
        </w:tabs>
        <w:rPr>
          <w:rFonts w:ascii="Times New Roman" w:hAnsi="Times New Roman"/>
          <w:sz w:val="22"/>
          <w:szCs w:val="22"/>
          <w:lang w:val="lv-LV"/>
        </w:rPr>
      </w:pPr>
      <w:r>
        <w:rPr>
          <w:rFonts w:ascii="Times New Roman" w:hAnsi="Times New Roman"/>
          <w:sz w:val="22"/>
          <w:szCs w:val="22"/>
          <w:lang w:val="lv-LV"/>
        </w:rPr>
        <w:tab/>
      </w:r>
      <w:r w:rsidR="00C8704C" w:rsidRPr="00BF099B">
        <w:rPr>
          <w:rFonts w:ascii="Times New Roman" w:hAnsi="Times New Roman"/>
          <w:sz w:val="22"/>
          <w:szCs w:val="22"/>
          <w:lang w:val="lv-LV"/>
        </w:rPr>
        <w:t>P</w:t>
      </w:r>
      <w:r w:rsidR="00B21732" w:rsidRPr="00BF099B">
        <w:rPr>
          <w:rFonts w:ascii="Times New Roman" w:hAnsi="Times New Roman"/>
          <w:sz w:val="22"/>
          <w:szCs w:val="22"/>
          <w:lang w:val="lv-LV"/>
        </w:rPr>
        <w:t xml:space="preserve">āļa Nr.1 pāļu pamatnes </w:t>
      </w:r>
      <w:r w:rsidR="00BD1C30" w:rsidRPr="00BF099B">
        <w:rPr>
          <w:rFonts w:ascii="Times New Roman" w:hAnsi="Times New Roman"/>
          <w:sz w:val="22"/>
          <w:szCs w:val="22"/>
          <w:lang w:val="lv-LV"/>
        </w:rPr>
        <w:t>dz.b.</w:t>
      </w:r>
      <w:r w:rsidR="000A485C" w:rsidRPr="00BF099B">
        <w:rPr>
          <w:rFonts w:ascii="Times New Roman" w:hAnsi="Times New Roman"/>
          <w:sz w:val="22"/>
          <w:szCs w:val="22"/>
          <w:lang w:val="lv-LV"/>
        </w:rPr>
        <w:t xml:space="preserve"> </w:t>
      </w:r>
      <w:r w:rsidR="00B21732" w:rsidRPr="00BF099B">
        <w:rPr>
          <w:rFonts w:ascii="Times New Roman" w:hAnsi="Times New Roman"/>
          <w:sz w:val="22"/>
          <w:szCs w:val="22"/>
          <w:lang w:val="lv-LV"/>
        </w:rPr>
        <w:t>čaulpāļiem Nr.4</w:t>
      </w:r>
      <w:r>
        <w:rPr>
          <w:rFonts w:ascii="Times New Roman" w:hAnsi="Times New Roman"/>
          <w:sz w:val="22"/>
          <w:szCs w:val="22"/>
          <w:lang w:val="lv-LV"/>
        </w:rPr>
        <w:t xml:space="preserve"> un</w:t>
      </w:r>
      <w:r w:rsidR="00B21732" w:rsidRPr="00BF099B">
        <w:rPr>
          <w:rFonts w:ascii="Times New Roman" w:hAnsi="Times New Roman"/>
          <w:sz w:val="22"/>
          <w:szCs w:val="22"/>
          <w:lang w:val="lv-LV"/>
        </w:rPr>
        <w:t xml:space="preserve"> 5 konstatēti</w:t>
      </w:r>
      <w:r w:rsidR="00C91B2A">
        <w:rPr>
          <w:rFonts w:ascii="Times New Roman" w:hAnsi="Times New Roman"/>
          <w:sz w:val="22"/>
          <w:szCs w:val="22"/>
          <w:lang w:val="lv-LV"/>
        </w:rPr>
        <w:t xml:space="preserve"> bojājumi</w:t>
      </w:r>
      <w:r w:rsidR="002E0A8B">
        <w:rPr>
          <w:rFonts w:ascii="Times New Roman" w:hAnsi="Times New Roman"/>
          <w:sz w:val="22"/>
          <w:szCs w:val="22"/>
          <w:lang w:val="lv-LV"/>
        </w:rPr>
        <w:t>, kuri būtiski ietekmē pāļu nestspēju (3.tipa bojājumi pēc apsekošanas atskaites)</w:t>
      </w:r>
      <w:r w:rsidR="002E0A8B" w:rsidRPr="00706A5B">
        <w:rPr>
          <w:rFonts w:ascii="Times New Roman" w:hAnsi="Times New Roman"/>
          <w:sz w:val="22"/>
          <w:szCs w:val="22"/>
          <w:lang w:val="lv-LV"/>
        </w:rPr>
        <w:t>.</w:t>
      </w:r>
    </w:p>
    <w:p w:rsidR="00BF099B" w:rsidRPr="00BF099B" w:rsidRDefault="00BF099B" w:rsidP="00BF099B">
      <w:pPr>
        <w:rPr>
          <w:rFonts w:ascii="Times New Roman" w:hAnsi="Times New Roman"/>
          <w:b/>
          <w:sz w:val="22"/>
          <w:szCs w:val="22"/>
          <w:lang w:val="lv-LV"/>
        </w:rPr>
      </w:pPr>
    </w:p>
    <w:p w:rsidR="00B21732" w:rsidRPr="00BF099B" w:rsidRDefault="00B21732" w:rsidP="00BF099B">
      <w:pPr>
        <w:rPr>
          <w:rFonts w:ascii="Times New Roman" w:hAnsi="Times New Roman"/>
          <w:b/>
          <w:sz w:val="22"/>
          <w:szCs w:val="22"/>
          <w:lang w:val="lv-LV"/>
        </w:rPr>
      </w:pPr>
      <w:r w:rsidRPr="00BF099B">
        <w:rPr>
          <w:rFonts w:ascii="Times New Roman" w:hAnsi="Times New Roman"/>
          <w:b/>
          <w:sz w:val="22"/>
          <w:szCs w:val="22"/>
          <w:lang w:val="lv-LV"/>
        </w:rPr>
        <w:t>Tehniskais risinājums</w:t>
      </w:r>
    </w:p>
    <w:p w:rsidR="00815706" w:rsidRPr="00BF099B" w:rsidRDefault="00BD1C30" w:rsidP="002E0A8B">
      <w:pPr>
        <w:ind w:firstLine="709"/>
        <w:jc w:val="both"/>
        <w:rPr>
          <w:rFonts w:ascii="Times New Roman" w:hAnsi="Times New Roman"/>
          <w:bCs/>
          <w:sz w:val="22"/>
          <w:szCs w:val="22"/>
          <w:lang w:val="lv-LV"/>
        </w:rPr>
      </w:pPr>
      <w:r w:rsidRPr="00BF099B">
        <w:rPr>
          <w:rFonts w:ascii="Times New Roman" w:hAnsi="Times New Roman"/>
          <w:bCs/>
          <w:sz w:val="22"/>
          <w:szCs w:val="22"/>
          <w:lang w:val="lv-LV"/>
        </w:rPr>
        <w:t>Dz.b.</w:t>
      </w:r>
      <w:r w:rsidR="00BE7F20" w:rsidRPr="00BF099B">
        <w:rPr>
          <w:rFonts w:ascii="Times New Roman" w:hAnsi="Times New Roman"/>
          <w:bCs/>
          <w:sz w:val="22"/>
          <w:szCs w:val="22"/>
          <w:lang w:val="lv-LV"/>
        </w:rPr>
        <w:t xml:space="preserve"> č</w:t>
      </w:r>
      <w:r w:rsidR="00815706" w:rsidRPr="00BF099B">
        <w:rPr>
          <w:rFonts w:ascii="Times New Roman" w:hAnsi="Times New Roman"/>
          <w:bCs/>
          <w:sz w:val="22"/>
          <w:szCs w:val="22"/>
          <w:lang w:val="lv-LV"/>
        </w:rPr>
        <w:t xml:space="preserve">aulpāļa remonts tiek veikts izmantojot hermokameru, kura ļauj veicamos darbus veikt </w:t>
      </w:r>
      <w:r w:rsidR="00BE7F20" w:rsidRPr="00BF099B">
        <w:rPr>
          <w:rFonts w:ascii="Times New Roman" w:hAnsi="Times New Roman"/>
          <w:bCs/>
          <w:sz w:val="22"/>
          <w:szCs w:val="22"/>
          <w:lang w:val="lv-LV"/>
        </w:rPr>
        <w:t>„</w:t>
      </w:r>
      <w:r w:rsidR="00815706" w:rsidRPr="00BF099B">
        <w:rPr>
          <w:rFonts w:ascii="Times New Roman" w:hAnsi="Times New Roman"/>
          <w:bCs/>
          <w:sz w:val="22"/>
          <w:szCs w:val="22"/>
          <w:lang w:val="lv-LV"/>
        </w:rPr>
        <w:t>sausā</w:t>
      </w:r>
      <w:r w:rsidR="00BE7F20" w:rsidRPr="00BF099B">
        <w:rPr>
          <w:rFonts w:ascii="Times New Roman" w:hAnsi="Times New Roman"/>
          <w:bCs/>
          <w:sz w:val="22"/>
          <w:szCs w:val="22"/>
          <w:lang w:val="lv-LV"/>
        </w:rPr>
        <w:t>”</w:t>
      </w:r>
      <w:r w:rsidR="00815706" w:rsidRPr="00BF099B">
        <w:rPr>
          <w:rFonts w:ascii="Times New Roman" w:hAnsi="Times New Roman"/>
          <w:bCs/>
          <w:sz w:val="22"/>
          <w:szCs w:val="22"/>
          <w:lang w:val="lv-LV"/>
        </w:rPr>
        <w:t xml:space="preserve"> vidē. Remonta zona no </w:t>
      </w:r>
      <w:r w:rsidRPr="00BF099B">
        <w:rPr>
          <w:rFonts w:ascii="Times New Roman" w:hAnsi="Times New Roman"/>
          <w:bCs/>
          <w:sz w:val="22"/>
          <w:szCs w:val="22"/>
          <w:lang w:val="lv-LV"/>
        </w:rPr>
        <w:t>dz.b.</w:t>
      </w:r>
      <w:r w:rsidR="00BE7F20" w:rsidRPr="00BF099B">
        <w:rPr>
          <w:rFonts w:ascii="Times New Roman" w:hAnsi="Times New Roman"/>
          <w:bCs/>
          <w:sz w:val="22"/>
          <w:szCs w:val="22"/>
          <w:lang w:val="lv-LV"/>
        </w:rPr>
        <w:t xml:space="preserve"> </w:t>
      </w:r>
      <w:r w:rsidR="00815706" w:rsidRPr="00BF099B">
        <w:rPr>
          <w:rFonts w:ascii="Times New Roman" w:hAnsi="Times New Roman"/>
          <w:bCs/>
          <w:sz w:val="22"/>
          <w:szCs w:val="22"/>
          <w:lang w:val="lv-LV"/>
        </w:rPr>
        <w:t xml:space="preserve">režģoga apakšas </w:t>
      </w:r>
      <w:r w:rsidR="0077731B" w:rsidRPr="00BF099B">
        <w:rPr>
          <w:rFonts w:ascii="Times New Roman" w:hAnsi="Times New Roman"/>
          <w:bCs/>
          <w:sz w:val="22"/>
          <w:szCs w:val="22"/>
          <w:lang w:val="lv-LV"/>
        </w:rPr>
        <w:t xml:space="preserve">atz. +1,20m </w:t>
      </w:r>
      <w:r w:rsidR="00815706" w:rsidRPr="00BF099B">
        <w:rPr>
          <w:rFonts w:ascii="Times New Roman" w:hAnsi="Times New Roman"/>
          <w:bCs/>
          <w:sz w:val="22"/>
          <w:szCs w:val="22"/>
          <w:lang w:val="lv-LV"/>
        </w:rPr>
        <w:t xml:space="preserve">līdz atzīmei -1,20m. </w:t>
      </w:r>
    </w:p>
    <w:p w:rsidR="00815706" w:rsidRPr="00BF099B" w:rsidRDefault="00BD1C30" w:rsidP="002E0A8B">
      <w:pPr>
        <w:shd w:val="clear" w:color="auto" w:fill="FFFFFF"/>
        <w:ind w:right="11" w:firstLine="709"/>
        <w:jc w:val="both"/>
        <w:rPr>
          <w:rFonts w:ascii="Times New Roman" w:hAnsi="Times New Roman"/>
          <w:spacing w:val="-1"/>
          <w:sz w:val="22"/>
          <w:szCs w:val="22"/>
          <w:lang w:val="lv-LV"/>
        </w:rPr>
      </w:pPr>
      <w:r w:rsidRPr="00BF099B">
        <w:rPr>
          <w:rFonts w:ascii="Times New Roman" w:hAnsi="Times New Roman"/>
          <w:spacing w:val="-1"/>
          <w:sz w:val="22"/>
          <w:szCs w:val="22"/>
          <w:lang w:val="lv-LV"/>
        </w:rPr>
        <w:t>Dz.b.</w:t>
      </w:r>
      <w:r w:rsidR="00815706" w:rsidRPr="00BF099B">
        <w:rPr>
          <w:rFonts w:ascii="Times New Roman" w:hAnsi="Times New Roman"/>
          <w:spacing w:val="-1"/>
          <w:sz w:val="22"/>
          <w:szCs w:val="22"/>
          <w:lang w:val="lv-LV"/>
        </w:rPr>
        <w:t xml:space="preserve"> čaulpāļa </w:t>
      </w:r>
      <w:r w:rsidR="00043F79" w:rsidRPr="00BF099B">
        <w:rPr>
          <w:rFonts w:ascii="Times New Roman" w:hAnsi="Times New Roman"/>
          <w:spacing w:val="-1"/>
          <w:sz w:val="22"/>
          <w:szCs w:val="22"/>
          <w:lang w:val="lv-LV"/>
        </w:rPr>
        <w:t>nestspējas atjaunošanas galven</w:t>
      </w:r>
      <w:r w:rsidR="002E0A8B">
        <w:rPr>
          <w:rFonts w:ascii="Times New Roman" w:hAnsi="Times New Roman"/>
          <w:spacing w:val="-1"/>
          <w:sz w:val="22"/>
          <w:szCs w:val="22"/>
          <w:lang w:val="lv-LV"/>
        </w:rPr>
        <w:t>o</w:t>
      </w:r>
      <w:r w:rsidR="00043F79" w:rsidRPr="00BF099B">
        <w:rPr>
          <w:rFonts w:ascii="Times New Roman" w:hAnsi="Times New Roman"/>
          <w:spacing w:val="-1"/>
          <w:sz w:val="22"/>
          <w:szCs w:val="22"/>
          <w:lang w:val="lv-LV"/>
        </w:rPr>
        <w:t xml:space="preserve"> </w:t>
      </w:r>
      <w:r w:rsidR="00815706" w:rsidRPr="00BF099B">
        <w:rPr>
          <w:rFonts w:ascii="Times New Roman" w:hAnsi="Times New Roman"/>
          <w:spacing w:val="-1"/>
          <w:sz w:val="22"/>
          <w:szCs w:val="22"/>
          <w:lang w:val="lv-LV"/>
        </w:rPr>
        <w:t>darbu sastāvs:</w:t>
      </w:r>
    </w:p>
    <w:p w:rsidR="00043F79" w:rsidRPr="00BF099B" w:rsidRDefault="00043F79" w:rsidP="00BF099B">
      <w:pPr>
        <w:numPr>
          <w:ilvl w:val="0"/>
          <w:numId w:val="3"/>
        </w:numPr>
        <w:ind w:left="1077" w:hanging="357"/>
        <w:rPr>
          <w:rFonts w:ascii="Times New Roman" w:hAnsi="Times New Roman"/>
          <w:sz w:val="22"/>
          <w:szCs w:val="22"/>
          <w:lang w:val="lv-LV"/>
        </w:rPr>
      </w:pPr>
      <w:r w:rsidRPr="00BF099B">
        <w:rPr>
          <w:rFonts w:ascii="Times New Roman" w:hAnsi="Times New Roman"/>
          <w:sz w:val="22"/>
          <w:szCs w:val="22"/>
          <w:lang w:val="lv-LV"/>
        </w:rPr>
        <w:t xml:space="preserve">hermokameras sagatavošana, uzstādīšana darba stāvoklī; </w:t>
      </w:r>
    </w:p>
    <w:p w:rsidR="00043F79" w:rsidRPr="00BF099B" w:rsidRDefault="00043F79" w:rsidP="00BF099B">
      <w:pPr>
        <w:numPr>
          <w:ilvl w:val="0"/>
          <w:numId w:val="3"/>
        </w:numPr>
        <w:ind w:left="1077" w:hanging="357"/>
        <w:rPr>
          <w:rFonts w:ascii="Times New Roman" w:hAnsi="Times New Roman"/>
          <w:sz w:val="22"/>
          <w:szCs w:val="22"/>
          <w:lang w:val="lv-LV"/>
        </w:rPr>
      </w:pPr>
      <w:r w:rsidRPr="00BF099B">
        <w:rPr>
          <w:rFonts w:ascii="Times New Roman" w:hAnsi="Times New Roman"/>
          <w:sz w:val="22"/>
          <w:szCs w:val="22"/>
          <w:lang w:val="lv-LV"/>
        </w:rPr>
        <w:t>virsmas attīrīšana no jūras apaugumiem, slāņaina un bojāta betona nodalīšana, čaulpāļa sagatavošana remontam;</w:t>
      </w:r>
    </w:p>
    <w:p w:rsidR="00043F79" w:rsidRPr="00BF099B" w:rsidRDefault="00043F79" w:rsidP="00BF099B">
      <w:pPr>
        <w:numPr>
          <w:ilvl w:val="0"/>
          <w:numId w:val="3"/>
        </w:numPr>
        <w:ind w:left="1077" w:hanging="357"/>
        <w:rPr>
          <w:rFonts w:ascii="Times New Roman" w:hAnsi="Times New Roman"/>
          <w:sz w:val="22"/>
          <w:szCs w:val="22"/>
          <w:lang w:val="lv-LV"/>
        </w:rPr>
      </w:pPr>
      <w:r w:rsidRPr="00BF099B">
        <w:rPr>
          <w:rFonts w:ascii="Times New Roman" w:hAnsi="Times New Roman"/>
          <w:sz w:val="22"/>
          <w:szCs w:val="22"/>
          <w:lang w:val="lv-LV"/>
        </w:rPr>
        <w:t xml:space="preserve">virsmas un atsegtās armatūras </w:t>
      </w:r>
      <w:r w:rsidR="005A0C54" w:rsidRPr="00BF099B">
        <w:rPr>
          <w:rFonts w:ascii="Times New Roman" w:hAnsi="Times New Roman"/>
          <w:sz w:val="22"/>
          <w:szCs w:val="22"/>
          <w:lang w:val="lv-LV"/>
        </w:rPr>
        <w:t>attīrīšana ar smilšu strūklu</w:t>
      </w:r>
      <w:r w:rsidRPr="00BF099B">
        <w:rPr>
          <w:rFonts w:ascii="Times New Roman" w:hAnsi="Times New Roman"/>
          <w:sz w:val="22"/>
          <w:szCs w:val="22"/>
          <w:lang w:val="lv-LV"/>
        </w:rPr>
        <w:t xml:space="preserve"> līdz pakāpei Sа 2 </w:t>
      </w:r>
      <w:r w:rsidRPr="00BF099B">
        <w:rPr>
          <w:rFonts w:ascii="Times New Roman" w:hAnsi="Times New Roman"/>
          <w:iCs/>
          <w:sz w:val="22"/>
          <w:szCs w:val="22"/>
          <w:lang w:val="lv-LV"/>
        </w:rPr>
        <w:t>½;</w:t>
      </w:r>
    </w:p>
    <w:p w:rsidR="00043F79" w:rsidRPr="00BF099B" w:rsidRDefault="00043F79" w:rsidP="00BF099B">
      <w:pPr>
        <w:numPr>
          <w:ilvl w:val="0"/>
          <w:numId w:val="3"/>
        </w:numPr>
        <w:ind w:left="1077" w:hanging="357"/>
        <w:rPr>
          <w:rFonts w:ascii="Times New Roman" w:hAnsi="Times New Roman"/>
          <w:sz w:val="22"/>
          <w:szCs w:val="22"/>
          <w:lang w:val="lv-LV"/>
        </w:rPr>
      </w:pPr>
      <w:r w:rsidRPr="00BF099B">
        <w:rPr>
          <w:rFonts w:ascii="Times New Roman" w:hAnsi="Times New Roman"/>
          <w:sz w:val="22"/>
          <w:szCs w:val="22"/>
          <w:lang w:val="lv-LV"/>
        </w:rPr>
        <w:t>armatūras karkasa remonts un pastiprināšana, (armatūra AIII, Ø10-16mm);</w:t>
      </w:r>
    </w:p>
    <w:p w:rsidR="00043F79" w:rsidRPr="00BF099B" w:rsidRDefault="00043F79" w:rsidP="00BF099B">
      <w:pPr>
        <w:numPr>
          <w:ilvl w:val="0"/>
          <w:numId w:val="3"/>
        </w:numPr>
        <w:ind w:left="1077" w:hanging="357"/>
        <w:rPr>
          <w:rFonts w:ascii="Times New Roman" w:hAnsi="Times New Roman"/>
          <w:sz w:val="22"/>
          <w:szCs w:val="22"/>
          <w:lang w:val="lv-LV"/>
        </w:rPr>
      </w:pPr>
      <w:r w:rsidRPr="00BF099B">
        <w:rPr>
          <w:rFonts w:ascii="Times New Roman" w:hAnsi="Times New Roman"/>
          <w:sz w:val="22"/>
          <w:szCs w:val="22"/>
          <w:lang w:val="lv-LV"/>
        </w:rPr>
        <w:t>noņemamas metāla veidnes montāža;</w:t>
      </w:r>
    </w:p>
    <w:p w:rsidR="00043F79" w:rsidRPr="00BF099B" w:rsidRDefault="00043F79" w:rsidP="00BF099B">
      <w:pPr>
        <w:numPr>
          <w:ilvl w:val="0"/>
          <w:numId w:val="3"/>
        </w:numPr>
        <w:ind w:left="1077" w:hanging="357"/>
        <w:rPr>
          <w:rFonts w:ascii="Times New Roman" w:hAnsi="Times New Roman"/>
          <w:sz w:val="22"/>
          <w:szCs w:val="22"/>
          <w:lang w:val="lv-LV"/>
        </w:rPr>
      </w:pPr>
      <w:r w:rsidRPr="00BF099B">
        <w:rPr>
          <w:rFonts w:ascii="Times New Roman" w:hAnsi="Times New Roman"/>
          <w:sz w:val="22"/>
          <w:szCs w:val="22"/>
          <w:lang w:val="lv-LV"/>
        </w:rPr>
        <w:t xml:space="preserve">čaulpāļa betonēšana (betons </w:t>
      </w:r>
      <w:r w:rsidR="005A6585">
        <w:rPr>
          <w:rFonts w:ascii="Times New Roman" w:hAnsi="Times New Roman"/>
          <w:sz w:val="22"/>
          <w:szCs w:val="22"/>
          <w:lang w:val="lv-LV"/>
        </w:rPr>
        <w:t>C30/37</w:t>
      </w:r>
      <w:r w:rsidRPr="00BF099B">
        <w:rPr>
          <w:rFonts w:ascii="Times New Roman" w:hAnsi="Times New Roman"/>
          <w:sz w:val="22"/>
          <w:szCs w:val="22"/>
          <w:lang w:val="lv-LV"/>
        </w:rPr>
        <w:t>, F200, W6);</w:t>
      </w:r>
    </w:p>
    <w:p w:rsidR="00043F79" w:rsidRPr="00BF099B" w:rsidRDefault="00043F79" w:rsidP="00BF099B">
      <w:pPr>
        <w:numPr>
          <w:ilvl w:val="0"/>
          <w:numId w:val="3"/>
        </w:numPr>
        <w:rPr>
          <w:rFonts w:ascii="Times New Roman" w:hAnsi="Times New Roman"/>
          <w:sz w:val="22"/>
          <w:szCs w:val="22"/>
          <w:lang w:val="lv-LV"/>
        </w:rPr>
      </w:pPr>
      <w:r w:rsidRPr="00BF099B">
        <w:rPr>
          <w:rFonts w:ascii="Times New Roman" w:hAnsi="Times New Roman"/>
          <w:sz w:val="22"/>
          <w:szCs w:val="22"/>
          <w:lang w:val="lv-LV"/>
        </w:rPr>
        <w:t>noņemamas metāla veidnes</w:t>
      </w:r>
      <w:r w:rsidRPr="00BF099B">
        <w:rPr>
          <w:rFonts w:ascii="Times New Roman" w:hAnsi="Times New Roman"/>
          <w:bCs/>
          <w:sz w:val="22"/>
          <w:szCs w:val="22"/>
          <w:lang w:val="lv-LV"/>
        </w:rPr>
        <w:t xml:space="preserve"> demontāža;</w:t>
      </w:r>
    </w:p>
    <w:p w:rsidR="00043F79" w:rsidRPr="00BF099B" w:rsidRDefault="00043F79" w:rsidP="00BF099B">
      <w:pPr>
        <w:numPr>
          <w:ilvl w:val="0"/>
          <w:numId w:val="3"/>
        </w:numPr>
        <w:ind w:left="1077" w:hanging="357"/>
        <w:rPr>
          <w:rFonts w:ascii="Times New Roman" w:hAnsi="Times New Roman"/>
          <w:sz w:val="22"/>
          <w:szCs w:val="22"/>
          <w:lang w:val="lv-LV"/>
        </w:rPr>
      </w:pPr>
      <w:r w:rsidRPr="00BF099B">
        <w:rPr>
          <w:rFonts w:ascii="Times New Roman" w:hAnsi="Times New Roman"/>
          <w:sz w:val="22"/>
          <w:szCs w:val="22"/>
          <w:lang w:val="lv-LV"/>
        </w:rPr>
        <w:t>reprofilēšana, polimērcementa kārtas uzklāšana;</w:t>
      </w:r>
    </w:p>
    <w:p w:rsidR="00043F79" w:rsidRPr="00BF099B" w:rsidRDefault="002E0A8B" w:rsidP="00BF099B">
      <w:pPr>
        <w:numPr>
          <w:ilvl w:val="0"/>
          <w:numId w:val="3"/>
        </w:numPr>
        <w:ind w:left="1077" w:hanging="357"/>
        <w:rPr>
          <w:rFonts w:ascii="Times New Roman" w:hAnsi="Times New Roman"/>
          <w:sz w:val="22"/>
          <w:szCs w:val="22"/>
          <w:lang w:val="lv-LV"/>
        </w:rPr>
      </w:pPr>
      <w:r>
        <w:rPr>
          <w:rFonts w:ascii="Times New Roman" w:hAnsi="Times New Roman"/>
          <w:sz w:val="22"/>
          <w:szCs w:val="22"/>
          <w:lang w:val="lv-LV"/>
        </w:rPr>
        <w:t>betona a</w:t>
      </w:r>
      <w:r w:rsidR="00043F79" w:rsidRPr="00BF099B">
        <w:rPr>
          <w:rFonts w:ascii="Times New Roman" w:hAnsi="Times New Roman"/>
          <w:sz w:val="22"/>
          <w:szCs w:val="22"/>
          <w:lang w:val="lv-LV"/>
        </w:rPr>
        <w:t>izsardzības</w:t>
      </w:r>
      <w:r>
        <w:rPr>
          <w:rFonts w:ascii="Times New Roman" w:hAnsi="Times New Roman"/>
          <w:sz w:val="22"/>
          <w:szCs w:val="22"/>
          <w:lang w:val="lv-LV"/>
        </w:rPr>
        <w:t xml:space="preserve"> pārklājuma izveidošana</w:t>
      </w:r>
      <w:r w:rsidR="00043F79" w:rsidRPr="00BF099B">
        <w:rPr>
          <w:rFonts w:ascii="Times New Roman" w:hAnsi="Times New Roman"/>
          <w:sz w:val="22"/>
          <w:szCs w:val="22"/>
          <w:lang w:val="lv-LV"/>
        </w:rPr>
        <w:t>;</w:t>
      </w:r>
    </w:p>
    <w:p w:rsidR="00043F79" w:rsidRPr="00BF099B" w:rsidRDefault="00043F79" w:rsidP="00BF099B">
      <w:pPr>
        <w:numPr>
          <w:ilvl w:val="0"/>
          <w:numId w:val="3"/>
        </w:numPr>
        <w:rPr>
          <w:rFonts w:ascii="Times New Roman" w:hAnsi="Times New Roman"/>
          <w:sz w:val="22"/>
          <w:szCs w:val="22"/>
          <w:lang w:val="lv-LV"/>
        </w:rPr>
      </w:pPr>
      <w:r w:rsidRPr="00BF099B">
        <w:rPr>
          <w:rFonts w:ascii="Times New Roman" w:hAnsi="Times New Roman"/>
          <w:bCs/>
          <w:sz w:val="22"/>
          <w:szCs w:val="22"/>
          <w:lang w:val="lv-LV"/>
        </w:rPr>
        <w:t xml:space="preserve">hermokameras demontāža.  </w:t>
      </w:r>
    </w:p>
    <w:p w:rsidR="00681D92" w:rsidRDefault="00681D92" w:rsidP="002E0A8B">
      <w:pPr>
        <w:rPr>
          <w:rFonts w:ascii="Times New Roman" w:hAnsi="Times New Roman"/>
          <w:b/>
          <w:lang w:val="lv-LV"/>
        </w:rPr>
      </w:pPr>
    </w:p>
    <w:p w:rsidR="00AD6703" w:rsidRPr="008C4CFB" w:rsidRDefault="0072574C" w:rsidP="002E0A8B">
      <w:pPr>
        <w:rPr>
          <w:rFonts w:ascii="Times New Roman" w:hAnsi="Times New Roman"/>
          <w:b/>
          <w:lang w:val="lv-LV"/>
        </w:rPr>
      </w:pPr>
      <w:r>
        <w:rPr>
          <w:rFonts w:ascii="Times New Roman" w:hAnsi="Times New Roman"/>
          <w:b/>
          <w:lang w:val="lv-LV"/>
        </w:rPr>
        <w:t>5</w:t>
      </w:r>
      <w:r w:rsidR="002E0A8B" w:rsidRPr="008C4CFB">
        <w:rPr>
          <w:rFonts w:ascii="Times New Roman" w:hAnsi="Times New Roman"/>
          <w:b/>
          <w:lang w:val="lv-LV"/>
        </w:rPr>
        <w:t xml:space="preserve">.4.2.2. </w:t>
      </w:r>
      <w:r w:rsidR="00BD1C30" w:rsidRPr="008C4CFB">
        <w:rPr>
          <w:rFonts w:ascii="Times New Roman" w:hAnsi="Times New Roman"/>
          <w:b/>
          <w:lang w:val="lv-LV"/>
        </w:rPr>
        <w:t>Dz.b.</w:t>
      </w:r>
      <w:r w:rsidR="00AD6703" w:rsidRPr="008C4CFB">
        <w:rPr>
          <w:rFonts w:ascii="Times New Roman" w:hAnsi="Times New Roman"/>
          <w:b/>
          <w:lang w:val="lv-LV"/>
        </w:rPr>
        <w:t xml:space="preserve"> virsbūves remonts</w:t>
      </w:r>
    </w:p>
    <w:p w:rsidR="002E0A8B" w:rsidRPr="00681D92" w:rsidRDefault="002E0A8B" w:rsidP="002E0A8B">
      <w:pPr>
        <w:shd w:val="clear" w:color="auto" w:fill="FFFFFF"/>
        <w:ind w:right="14"/>
        <w:jc w:val="both"/>
        <w:rPr>
          <w:rFonts w:ascii="Times New Roman" w:hAnsi="Times New Roman"/>
          <w:spacing w:val="-1"/>
          <w:sz w:val="22"/>
          <w:szCs w:val="22"/>
          <w:lang w:val="lv-LV"/>
        </w:rPr>
      </w:pPr>
    </w:p>
    <w:p w:rsidR="00FC0E36" w:rsidRPr="00681D92" w:rsidRDefault="00FC0E36" w:rsidP="002E0A8B">
      <w:pPr>
        <w:shd w:val="clear" w:color="auto" w:fill="FFFFFF"/>
        <w:ind w:right="14" w:firstLine="709"/>
        <w:jc w:val="both"/>
        <w:rPr>
          <w:rFonts w:ascii="Times New Roman" w:hAnsi="Times New Roman"/>
          <w:color w:val="FF0000"/>
          <w:spacing w:val="-1"/>
          <w:sz w:val="22"/>
          <w:szCs w:val="22"/>
          <w:lang w:val="lv-LV"/>
        </w:rPr>
      </w:pPr>
      <w:r w:rsidRPr="00681D92">
        <w:rPr>
          <w:rFonts w:ascii="Times New Roman" w:hAnsi="Times New Roman"/>
          <w:spacing w:val="-1"/>
          <w:sz w:val="22"/>
          <w:szCs w:val="22"/>
          <w:lang w:val="lv-LV"/>
        </w:rPr>
        <w:t xml:space="preserve">Uz pāļa </w:t>
      </w:r>
      <w:r w:rsidR="00BD1C30" w:rsidRPr="00681D92">
        <w:rPr>
          <w:rFonts w:ascii="Times New Roman" w:hAnsi="Times New Roman"/>
          <w:spacing w:val="-1"/>
          <w:sz w:val="22"/>
          <w:szCs w:val="22"/>
          <w:lang w:val="lv-LV"/>
        </w:rPr>
        <w:t>dz.b.</w:t>
      </w:r>
      <w:r w:rsidRPr="00681D92">
        <w:rPr>
          <w:rFonts w:ascii="Times New Roman" w:hAnsi="Times New Roman"/>
          <w:sz w:val="22"/>
          <w:szCs w:val="22"/>
          <w:lang w:val="lv-LV"/>
        </w:rPr>
        <w:t xml:space="preserve"> virsbūves ir lokāli betona bojājumi ar armatūras atsegumiem</w:t>
      </w:r>
      <w:r w:rsidRPr="00681D92">
        <w:rPr>
          <w:rFonts w:ascii="Times New Roman" w:hAnsi="Times New Roman"/>
          <w:spacing w:val="-1"/>
          <w:sz w:val="22"/>
          <w:szCs w:val="22"/>
          <w:lang w:val="lv-LV"/>
        </w:rPr>
        <w:t xml:space="preserve"> un koroziju.</w:t>
      </w:r>
    </w:p>
    <w:p w:rsidR="00A6528D" w:rsidRPr="00681D92" w:rsidRDefault="00A6528D" w:rsidP="002E0A8B">
      <w:pPr>
        <w:rPr>
          <w:rFonts w:ascii="Times New Roman" w:hAnsi="Times New Roman"/>
          <w:b/>
          <w:sz w:val="22"/>
          <w:szCs w:val="22"/>
          <w:lang w:val="lv-LV"/>
        </w:rPr>
      </w:pPr>
    </w:p>
    <w:p w:rsidR="00AD6703" w:rsidRPr="00681D92" w:rsidRDefault="00AD6703" w:rsidP="002E0A8B">
      <w:pPr>
        <w:rPr>
          <w:rFonts w:ascii="Times New Roman" w:hAnsi="Times New Roman"/>
          <w:b/>
          <w:sz w:val="22"/>
          <w:szCs w:val="22"/>
          <w:lang w:val="lv-LV"/>
        </w:rPr>
      </w:pPr>
      <w:r w:rsidRPr="00681D92">
        <w:rPr>
          <w:rFonts w:ascii="Times New Roman" w:hAnsi="Times New Roman"/>
          <w:b/>
          <w:sz w:val="22"/>
          <w:szCs w:val="22"/>
          <w:lang w:val="lv-LV"/>
        </w:rPr>
        <w:t>Tehniskais risinājums</w:t>
      </w:r>
    </w:p>
    <w:p w:rsidR="00FC0E36" w:rsidRPr="00681D92" w:rsidRDefault="00BD1C30" w:rsidP="002E0A8B">
      <w:pPr>
        <w:shd w:val="clear" w:color="auto" w:fill="FFFFFF"/>
        <w:ind w:right="14" w:firstLine="709"/>
        <w:jc w:val="both"/>
        <w:rPr>
          <w:rFonts w:ascii="Times New Roman" w:hAnsi="Times New Roman"/>
          <w:spacing w:val="-1"/>
          <w:sz w:val="22"/>
          <w:szCs w:val="22"/>
          <w:lang w:val="lv-LV"/>
        </w:rPr>
      </w:pPr>
      <w:r w:rsidRPr="00681D92">
        <w:rPr>
          <w:rFonts w:ascii="Times New Roman" w:hAnsi="Times New Roman"/>
          <w:spacing w:val="-1"/>
          <w:sz w:val="22"/>
          <w:szCs w:val="22"/>
          <w:lang w:val="lv-LV"/>
        </w:rPr>
        <w:t>Dz.b.</w:t>
      </w:r>
      <w:r w:rsidR="00FC0E36" w:rsidRPr="00681D92">
        <w:rPr>
          <w:rFonts w:ascii="Times New Roman" w:hAnsi="Times New Roman"/>
          <w:spacing w:val="-1"/>
          <w:sz w:val="22"/>
          <w:szCs w:val="22"/>
          <w:lang w:val="lv-LV"/>
        </w:rPr>
        <w:t xml:space="preserve"> virsbūves fasādes bojātā betona iecirkņu atjaunošanu </w:t>
      </w:r>
      <w:r w:rsidR="002E0A8B" w:rsidRPr="00681D92">
        <w:rPr>
          <w:rFonts w:ascii="Times New Roman" w:hAnsi="Times New Roman"/>
          <w:spacing w:val="-1"/>
          <w:sz w:val="22"/>
          <w:szCs w:val="22"/>
          <w:lang w:val="lv-LV"/>
        </w:rPr>
        <w:t>jā</w:t>
      </w:r>
      <w:r w:rsidR="00FC0E36" w:rsidRPr="00681D92">
        <w:rPr>
          <w:rFonts w:ascii="Times New Roman" w:hAnsi="Times New Roman"/>
          <w:spacing w:val="-1"/>
          <w:sz w:val="22"/>
          <w:szCs w:val="22"/>
          <w:lang w:val="lv-LV"/>
        </w:rPr>
        <w:t>vei</w:t>
      </w:r>
      <w:r w:rsidR="002E0A8B" w:rsidRPr="00681D92">
        <w:rPr>
          <w:rFonts w:ascii="Times New Roman" w:hAnsi="Times New Roman"/>
          <w:spacing w:val="-1"/>
          <w:sz w:val="22"/>
          <w:szCs w:val="22"/>
          <w:lang w:val="lv-LV"/>
        </w:rPr>
        <w:t>c</w:t>
      </w:r>
      <w:r w:rsidR="00FC0E36" w:rsidRPr="00681D92">
        <w:rPr>
          <w:rFonts w:ascii="Times New Roman" w:hAnsi="Times New Roman"/>
          <w:spacing w:val="-1"/>
          <w:sz w:val="22"/>
          <w:szCs w:val="22"/>
          <w:lang w:val="lv-LV"/>
        </w:rPr>
        <w:t>, kā galveno konstruktīvo materiālu izmantojot firmas „Mapei” vai analogus sastāvus.</w:t>
      </w:r>
    </w:p>
    <w:p w:rsidR="00FC0E36" w:rsidRPr="00681D92" w:rsidRDefault="00BD1C30" w:rsidP="002E0A8B">
      <w:pPr>
        <w:shd w:val="clear" w:color="auto" w:fill="FFFFFF"/>
        <w:ind w:right="11" w:firstLine="709"/>
        <w:jc w:val="both"/>
        <w:rPr>
          <w:rFonts w:ascii="Times New Roman" w:hAnsi="Times New Roman"/>
          <w:spacing w:val="-1"/>
          <w:sz w:val="22"/>
          <w:szCs w:val="22"/>
          <w:lang w:val="lv-LV"/>
        </w:rPr>
      </w:pPr>
      <w:r w:rsidRPr="00681D92">
        <w:rPr>
          <w:rFonts w:ascii="Times New Roman" w:hAnsi="Times New Roman"/>
          <w:spacing w:val="-1"/>
          <w:sz w:val="22"/>
          <w:szCs w:val="22"/>
          <w:lang w:val="lv-LV"/>
        </w:rPr>
        <w:t>Dz.b.</w:t>
      </w:r>
      <w:r w:rsidR="00FC0E36" w:rsidRPr="00681D92">
        <w:rPr>
          <w:rFonts w:ascii="Times New Roman" w:hAnsi="Times New Roman"/>
          <w:spacing w:val="-1"/>
          <w:sz w:val="22"/>
          <w:szCs w:val="22"/>
          <w:lang w:val="lv-LV"/>
        </w:rPr>
        <w:t xml:space="preserve"> virsbūves atjaunošanas galven</w:t>
      </w:r>
      <w:r w:rsidR="002E0A8B" w:rsidRPr="00681D92">
        <w:rPr>
          <w:rFonts w:ascii="Times New Roman" w:hAnsi="Times New Roman"/>
          <w:spacing w:val="-1"/>
          <w:sz w:val="22"/>
          <w:szCs w:val="22"/>
          <w:lang w:val="lv-LV"/>
        </w:rPr>
        <w:t>o</w:t>
      </w:r>
      <w:r w:rsidR="00FC0E36" w:rsidRPr="00681D92">
        <w:rPr>
          <w:rFonts w:ascii="Times New Roman" w:hAnsi="Times New Roman"/>
          <w:spacing w:val="-1"/>
          <w:sz w:val="22"/>
          <w:szCs w:val="22"/>
          <w:lang w:val="lv-LV"/>
        </w:rPr>
        <w:t xml:space="preserve"> darbu sastāvs:</w:t>
      </w:r>
    </w:p>
    <w:p w:rsidR="00FC0E36" w:rsidRPr="00681D92" w:rsidRDefault="00FC0E36" w:rsidP="002E0A8B">
      <w:pPr>
        <w:numPr>
          <w:ilvl w:val="0"/>
          <w:numId w:val="3"/>
        </w:numPr>
        <w:ind w:left="1077" w:hanging="357"/>
        <w:rPr>
          <w:rFonts w:ascii="Times New Roman" w:hAnsi="Times New Roman"/>
          <w:sz w:val="22"/>
          <w:szCs w:val="22"/>
          <w:lang w:val="lv-LV"/>
        </w:rPr>
      </w:pPr>
      <w:r w:rsidRPr="00681D92">
        <w:rPr>
          <w:rFonts w:ascii="Times New Roman" w:hAnsi="Times New Roman"/>
          <w:sz w:val="22"/>
          <w:szCs w:val="22"/>
          <w:lang w:val="lv-LV"/>
        </w:rPr>
        <w:t>metāla stieņu nogriešana;</w:t>
      </w:r>
    </w:p>
    <w:p w:rsidR="00A61D18" w:rsidRPr="00681D92" w:rsidRDefault="00A61D18" w:rsidP="002E0A8B">
      <w:pPr>
        <w:numPr>
          <w:ilvl w:val="0"/>
          <w:numId w:val="3"/>
        </w:numPr>
        <w:rPr>
          <w:rFonts w:ascii="Times New Roman" w:hAnsi="Times New Roman"/>
          <w:sz w:val="22"/>
          <w:szCs w:val="22"/>
          <w:lang w:val="lv-LV"/>
        </w:rPr>
      </w:pPr>
      <w:r w:rsidRPr="00681D92">
        <w:rPr>
          <w:rFonts w:ascii="Times New Roman" w:hAnsi="Times New Roman"/>
          <w:sz w:val="22"/>
          <w:szCs w:val="22"/>
          <w:lang w:val="lv-LV"/>
        </w:rPr>
        <w:t>bojātā, irden</w:t>
      </w:r>
      <w:r w:rsidR="002E0A8B" w:rsidRPr="00681D92">
        <w:rPr>
          <w:rFonts w:ascii="Times New Roman" w:hAnsi="Times New Roman"/>
          <w:sz w:val="22"/>
          <w:szCs w:val="22"/>
          <w:lang w:val="lv-LV"/>
        </w:rPr>
        <w:t>ā</w:t>
      </w:r>
      <w:r w:rsidRPr="00681D92">
        <w:rPr>
          <w:rFonts w:ascii="Times New Roman" w:hAnsi="Times New Roman"/>
          <w:sz w:val="22"/>
          <w:szCs w:val="22"/>
          <w:lang w:val="lv-LV"/>
        </w:rPr>
        <w:t xml:space="preserve"> betona </w:t>
      </w:r>
      <w:r w:rsidR="002E0A8B" w:rsidRPr="00681D92">
        <w:rPr>
          <w:rFonts w:ascii="Times New Roman" w:hAnsi="Times New Roman"/>
          <w:sz w:val="22"/>
          <w:szCs w:val="22"/>
          <w:lang w:val="lv-LV"/>
        </w:rPr>
        <w:t>noņemšana</w:t>
      </w:r>
      <w:r w:rsidRPr="00681D92">
        <w:rPr>
          <w:rFonts w:ascii="Times New Roman" w:hAnsi="Times New Roman"/>
          <w:sz w:val="22"/>
          <w:szCs w:val="22"/>
          <w:lang w:val="lv-LV"/>
        </w:rPr>
        <w:t xml:space="preserve"> bojājumu vietās;</w:t>
      </w:r>
    </w:p>
    <w:p w:rsidR="00A61D18" w:rsidRPr="00681D92" w:rsidRDefault="00A61D18" w:rsidP="002E0A8B">
      <w:pPr>
        <w:numPr>
          <w:ilvl w:val="0"/>
          <w:numId w:val="3"/>
        </w:numPr>
        <w:rPr>
          <w:rFonts w:ascii="Times New Roman" w:hAnsi="Times New Roman"/>
          <w:sz w:val="22"/>
          <w:szCs w:val="22"/>
          <w:lang w:val="lv-LV"/>
        </w:rPr>
      </w:pPr>
      <w:r w:rsidRPr="00681D92">
        <w:rPr>
          <w:rFonts w:ascii="Times New Roman" w:hAnsi="Times New Roman"/>
          <w:sz w:val="22"/>
          <w:szCs w:val="22"/>
          <w:lang w:val="lv-LV"/>
        </w:rPr>
        <w:t xml:space="preserve">betona virsmas </w:t>
      </w:r>
      <w:r w:rsidR="005A0C54" w:rsidRPr="00681D92">
        <w:rPr>
          <w:rFonts w:ascii="Times New Roman" w:hAnsi="Times New Roman"/>
          <w:sz w:val="22"/>
          <w:szCs w:val="22"/>
          <w:lang w:val="lv-LV"/>
        </w:rPr>
        <w:t>attīrīšana ar smilšu strūklu</w:t>
      </w:r>
      <w:r w:rsidRPr="00681D92">
        <w:rPr>
          <w:rFonts w:ascii="Times New Roman" w:hAnsi="Times New Roman"/>
          <w:sz w:val="22"/>
          <w:szCs w:val="22"/>
          <w:lang w:val="lv-LV"/>
        </w:rPr>
        <w:t>;</w:t>
      </w:r>
    </w:p>
    <w:p w:rsidR="00A61D18" w:rsidRPr="00681D92" w:rsidRDefault="00A61D18" w:rsidP="002E0A8B">
      <w:pPr>
        <w:numPr>
          <w:ilvl w:val="0"/>
          <w:numId w:val="3"/>
        </w:numPr>
        <w:rPr>
          <w:rFonts w:ascii="Times New Roman" w:hAnsi="Times New Roman"/>
          <w:sz w:val="22"/>
          <w:szCs w:val="22"/>
          <w:lang w:val="lv-LV"/>
        </w:rPr>
      </w:pPr>
      <w:r w:rsidRPr="00681D92">
        <w:rPr>
          <w:rFonts w:ascii="Times New Roman" w:hAnsi="Times New Roman"/>
          <w:sz w:val="22"/>
          <w:szCs w:val="22"/>
          <w:lang w:val="lv-LV"/>
        </w:rPr>
        <w:t xml:space="preserve">armatūras </w:t>
      </w:r>
      <w:r w:rsidR="005A0C54" w:rsidRPr="00681D92">
        <w:rPr>
          <w:rFonts w:ascii="Times New Roman" w:hAnsi="Times New Roman"/>
          <w:sz w:val="22"/>
          <w:szCs w:val="22"/>
          <w:lang w:val="lv-LV"/>
        </w:rPr>
        <w:t>attīrīšana ar smilšu strūklu</w:t>
      </w:r>
      <w:r w:rsidRPr="00681D92">
        <w:rPr>
          <w:rFonts w:ascii="Times New Roman" w:hAnsi="Times New Roman"/>
          <w:sz w:val="22"/>
          <w:szCs w:val="22"/>
          <w:lang w:val="lv-LV"/>
        </w:rPr>
        <w:t xml:space="preserve"> līdz pakāpei Sа 2 </w:t>
      </w:r>
      <w:r w:rsidRPr="00681D92">
        <w:rPr>
          <w:rFonts w:ascii="Times New Roman" w:hAnsi="Times New Roman"/>
          <w:iCs/>
          <w:sz w:val="22"/>
          <w:szCs w:val="22"/>
          <w:lang w:val="lv-LV"/>
        </w:rPr>
        <w:t>½;</w:t>
      </w:r>
    </w:p>
    <w:p w:rsidR="00A61D18" w:rsidRPr="00681D92" w:rsidRDefault="00A61D18" w:rsidP="002E0A8B">
      <w:pPr>
        <w:numPr>
          <w:ilvl w:val="0"/>
          <w:numId w:val="3"/>
        </w:numPr>
        <w:rPr>
          <w:rFonts w:ascii="Times New Roman" w:hAnsi="Times New Roman"/>
          <w:sz w:val="22"/>
          <w:szCs w:val="22"/>
          <w:lang w:val="lv-LV"/>
        </w:rPr>
      </w:pPr>
      <w:r w:rsidRPr="00681D92">
        <w:rPr>
          <w:rFonts w:ascii="Times New Roman" w:hAnsi="Times New Roman"/>
          <w:sz w:val="22"/>
          <w:szCs w:val="22"/>
          <w:lang w:val="lv-LV"/>
        </w:rPr>
        <w:t>pretkorozijas pārklājuma („</w:t>
      </w:r>
      <w:r w:rsidRPr="00681D92">
        <w:rPr>
          <w:rFonts w:ascii="Times New Roman" w:hAnsi="Times New Roman"/>
          <w:spacing w:val="-1"/>
          <w:sz w:val="22"/>
          <w:szCs w:val="22"/>
          <w:lang w:val="lv-LV"/>
        </w:rPr>
        <w:t>Mapefer 1K” vai analogs</w:t>
      </w:r>
      <w:r w:rsidRPr="00681D92">
        <w:rPr>
          <w:rFonts w:ascii="Times New Roman" w:hAnsi="Times New Roman"/>
          <w:sz w:val="22"/>
          <w:szCs w:val="22"/>
          <w:lang w:val="lv-LV"/>
        </w:rPr>
        <w:t>) uzklāšana armatūrai;</w:t>
      </w:r>
    </w:p>
    <w:p w:rsidR="00A61D18" w:rsidRPr="00681D92" w:rsidRDefault="00A61D18" w:rsidP="002E0A8B">
      <w:pPr>
        <w:numPr>
          <w:ilvl w:val="0"/>
          <w:numId w:val="3"/>
        </w:numPr>
        <w:ind w:left="1077" w:hanging="357"/>
        <w:rPr>
          <w:rFonts w:ascii="Times New Roman" w:hAnsi="Times New Roman"/>
          <w:sz w:val="22"/>
          <w:szCs w:val="22"/>
          <w:lang w:val="lv-LV"/>
        </w:rPr>
      </w:pPr>
      <w:r w:rsidRPr="00681D92">
        <w:rPr>
          <w:rFonts w:ascii="Times New Roman" w:hAnsi="Times New Roman"/>
          <w:sz w:val="22"/>
          <w:szCs w:val="22"/>
          <w:lang w:val="lv-LV"/>
        </w:rPr>
        <w:t>iztrūkstošā apakšējā metāla kordona leņķa (120x120mm) montāža;</w:t>
      </w:r>
    </w:p>
    <w:p w:rsidR="00A61D18" w:rsidRPr="00681D92" w:rsidRDefault="00A61D18" w:rsidP="002E0A8B">
      <w:pPr>
        <w:numPr>
          <w:ilvl w:val="0"/>
          <w:numId w:val="3"/>
        </w:numPr>
        <w:ind w:left="1077" w:hanging="357"/>
        <w:rPr>
          <w:rFonts w:ascii="Times New Roman" w:hAnsi="Times New Roman"/>
          <w:sz w:val="22"/>
          <w:szCs w:val="22"/>
          <w:lang w:val="lv-LV"/>
        </w:rPr>
      </w:pPr>
      <w:r w:rsidRPr="00681D92">
        <w:rPr>
          <w:rFonts w:ascii="Times New Roman" w:hAnsi="Times New Roman"/>
          <w:sz w:val="22"/>
          <w:szCs w:val="22"/>
          <w:lang w:val="lv-LV"/>
        </w:rPr>
        <w:t xml:space="preserve">augšējā un apakšējā metāla kordona leņķu un ieliekamo detaļu </w:t>
      </w:r>
      <w:r w:rsidR="005A0C54" w:rsidRPr="00681D92">
        <w:rPr>
          <w:rFonts w:ascii="Times New Roman" w:hAnsi="Times New Roman"/>
          <w:sz w:val="22"/>
          <w:szCs w:val="22"/>
          <w:lang w:val="lv-LV"/>
        </w:rPr>
        <w:t>attīrīšana ar smilšu strūklu</w:t>
      </w:r>
      <w:r w:rsidRPr="00681D92">
        <w:rPr>
          <w:rFonts w:ascii="Times New Roman" w:hAnsi="Times New Roman"/>
          <w:sz w:val="22"/>
          <w:szCs w:val="22"/>
          <w:lang w:val="lv-LV"/>
        </w:rPr>
        <w:t xml:space="preserve"> no korozijas produktiem līdz pakāpei Sa 2 ½;</w:t>
      </w:r>
    </w:p>
    <w:p w:rsidR="00FC0E36" w:rsidRPr="00681D92" w:rsidRDefault="00FC0E36" w:rsidP="002E0A8B">
      <w:pPr>
        <w:numPr>
          <w:ilvl w:val="0"/>
          <w:numId w:val="3"/>
        </w:numPr>
        <w:rPr>
          <w:rFonts w:ascii="Times New Roman" w:hAnsi="Times New Roman"/>
          <w:sz w:val="22"/>
          <w:szCs w:val="22"/>
          <w:lang w:val="lv-LV"/>
        </w:rPr>
      </w:pPr>
      <w:r w:rsidRPr="00681D92">
        <w:rPr>
          <w:rFonts w:ascii="Times New Roman" w:hAnsi="Times New Roman"/>
          <w:sz w:val="22"/>
          <w:szCs w:val="22"/>
          <w:lang w:val="lv-LV"/>
        </w:rPr>
        <w:t xml:space="preserve">augšējā un apakšējā metāla kordona leņķu, kā arī ieliekamo detaļu pretkorozijas pārklājums </w:t>
      </w:r>
      <w:r w:rsidR="002E0A8B" w:rsidRPr="00681D92">
        <w:rPr>
          <w:rFonts w:ascii="Times New Roman" w:hAnsi="Times New Roman"/>
          <w:sz w:val="22"/>
          <w:szCs w:val="22"/>
          <w:lang w:val="lv-LV"/>
        </w:rPr>
        <w:t>ar</w:t>
      </w:r>
      <w:r w:rsidR="00A61D18" w:rsidRPr="00681D92">
        <w:rPr>
          <w:rFonts w:ascii="Times New Roman" w:hAnsi="Times New Roman"/>
          <w:sz w:val="22"/>
          <w:szCs w:val="22"/>
          <w:lang w:val="lv-LV"/>
        </w:rPr>
        <w:t xml:space="preserve"> („Stelpant” vai analogs) </w:t>
      </w:r>
      <w:r w:rsidRPr="00681D92">
        <w:rPr>
          <w:rFonts w:ascii="Times New Roman" w:hAnsi="Times New Roman"/>
          <w:sz w:val="22"/>
          <w:szCs w:val="22"/>
          <w:lang w:val="lv-LV"/>
        </w:rPr>
        <w:t xml:space="preserve">poliuretāna </w:t>
      </w:r>
      <w:r w:rsidR="0082299B" w:rsidRPr="00681D92">
        <w:rPr>
          <w:rFonts w:ascii="Times New Roman" w:hAnsi="Times New Roman"/>
          <w:sz w:val="22"/>
          <w:szCs w:val="22"/>
          <w:lang w:val="lv-LV"/>
        </w:rPr>
        <w:t>krāsu</w:t>
      </w:r>
      <w:r w:rsidRPr="00681D92">
        <w:rPr>
          <w:rFonts w:ascii="Times New Roman" w:hAnsi="Times New Roman"/>
          <w:sz w:val="22"/>
          <w:szCs w:val="22"/>
          <w:lang w:val="lv-LV"/>
        </w:rPr>
        <w:t xml:space="preserve"> materiāl</w:t>
      </w:r>
      <w:r w:rsidR="00A61D18" w:rsidRPr="00681D92">
        <w:rPr>
          <w:rFonts w:ascii="Times New Roman" w:hAnsi="Times New Roman"/>
          <w:sz w:val="22"/>
          <w:szCs w:val="22"/>
          <w:lang w:val="lv-LV"/>
        </w:rPr>
        <w:t>iem</w:t>
      </w:r>
      <w:r w:rsidRPr="00681D92">
        <w:rPr>
          <w:rFonts w:ascii="Times New Roman" w:hAnsi="Times New Roman"/>
          <w:sz w:val="22"/>
          <w:szCs w:val="22"/>
          <w:lang w:val="lv-LV"/>
        </w:rPr>
        <w:t>:</w:t>
      </w:r>
    </w:p>
    <w:p w:rsidR="00FC0E36" w:rsidRPr="00681D92" w:rsidRDefault="00FC0E36" w:rsidP="002E0A8B">
      <w:pPr>
        <w:numPr>
          <w:ilvl w:val="0"/>
          <w:numId w:val="3"/>
        </w:numPr>
        <w:ind w:left="2268"/>
        <w:rPr>
          <w:rFonts w:ascii="Times New Roman" w:hAnsi="Times New Roman"/>
          <w:sz w:val="22"/>
          <w:szCs w:val="22"/>
          <w:lang w:val="lv-LV"/>
        </w:rPr>
      </w:pPr>
      <w:r w:rsidRPr="00681D92">
        <w:rPr>
          <w:rFonts w:ascii="Times New Roman" w:hAnsi="Times New Roman"/>
          <w:sz w:val="22"/>
          <w:szCs w:val="22"/>
          <w:lang w:val="lv-LV"/>
        </w:rPr>
        <w:t xml:space="preserve">cinka gruntējums </w:t>
      </w:r>
      <w:r w:rsidR="00A61D18" w:rsidRPr="00681D92">
        <w:rPr>
          <w:rFonts w:ascii="Times New Roman" w:hAnsi="Times New Roman"/>
          <w:sz w:val="22"/>
          <w:szCs w:val="22"/>
          <w:lang w:val="lv-LV"/>
        </w:rPr>
        <w:t>(</w:t>
      </w:r>
      <w:r w:rsidRPr="00681D92">
        <w:rPr>
          <w:rFonts w:ascii="Times New Roman" w:hAnsi="Times New Roman"/>
          <w:sz w:val="22"/>
          <w:szCs w:val="22"/>
          <w:lang w:val="lv-LV"/>
        </w:rPr>
        <w:t>Stelpant-PU-Zinc vai analogs</w:t>
      </w:r>
      <w:r w:rsidR="00A61D18" w:rsidRPr="00681D92">
        <w:rPr>
          <w:rFonts w:ascii="Times New Roman" w:hAnsi="Times New Roman"/>
          <w:sz w:val="22"/>
          <w:szCs w:val="22"/>
          <w:lang w:val="lv-LV"/>
        </w:rPr>
        <w:t>)</w:t>
      </w:r>
      <w:r w:rsidRPr="00681D92">
        <w:rPr>
          <w:rFonts w:ascii="Times New Roman" w:hAnsi="Times New Roman"/>
          <w:sz w:val="22"/>
          <w:szCs w:val="22"/>
          <w:lang w:val="lv-LV"/>
        </w:rPr>
        <w:t>, 2 kārtas</w:t>
      </w:r>
      <w:r w:rsidR="00A61D18" w:rsidRPr="00681D92">
        <w:rPr>
          <w:rFonts w:ascii="Times New Roman" w:hAnsi="Times New Roman"/>
          <w:sz w:val="22"/>
          <w:szCs w:val="22"/>
          <w:lang w:val="lv-LV"/>
        </w:rPr>
        <w:t xml:space="preserve">, katra </w:t>
      </w:r>
      <w:r w:rsidRPr="00681D92">
        <w:rPr>
          <w:rFonts w:ascii="Times New Roman" w:hAnsi="Times New Roman"/>
          <w:sz w:val="22"/>
          <w:szCs w:val="22"/>
          <w:lang w:val="lv-LV"/>
        </w:rPr>
        <w:t>80mkm;</w:t>
      </w:r>
    </w:p>
    <w:p w:rsidR="00FC0E36" w:rsidRPr="00681D92" w:rsidRDefault="00FC0E36" w:rsidP="002E0A8B">
      <w:pPr>
        <w:numPr>
          <w:ilvl w:val="0"/>
          <w:numId w:val="3"/>
        </w:numPr>
        <w:ind w:left="2268"/>
        <w:rPr>
          <w:rFonts w:ascii="Times New Roman" w:hAnsi="Times New Roman"/>
          <w:sz w:val="22"/>
          <w:szCs w:val="22"/>
          <w:lang w:val="lv-LV"/>
        </w:rPr>
      </w:pPr>
      <w:r w:rsidRPr="00681D92">
        <w:rPr>
          <w:rFonts w:ascii="Times New Roman" w:hAnsi="Times New Roman"/>
          <w:sz w:val="22"/>
          <w:szCs w:val="22"/>
          <w:lang w:val="lv-LV"/>
        </w:rPr>
        <w:t xml:space="preserve">poliuretāna krāsa </w:t>
      </w:r>
      <w:r w:rsidR="00A61D18" w:rsidRPr="00681D92">
        <w:rPr>
          <w:rFonts w:ascii="Times New Roman" w:hAnsi="Times New Roman"/>
          <w:sz w:val="22"/>
          <w:szCs w:val="22"/>
          <w:lang w:val="lv-LV"/>
        </w:rPr>
        <w:t>(</w:t>
      </w:r>
      <w:r w:rsidRPr="00681D92">
        <w:rPr>
          <w:rFonts w:ascii="Times New Roman" w:hAnsi="Times New Roman"/>
          <w:sz w:val="22"/>
          <w:szCs w:val="22"/>
          <w:lang w:val="lv-LV"/>
        </w:rPr>
        <w:t>Stelpant-PU-Mica HS vai analogs</w:t>
      </w:r>
      <w:r w:rsidR="00A61D18" w:rsidRPr="00681D92">
        <w:rPr>
          <w:rFonts w:ascii="Times New Roman" w:hAnsi="Times New Roman"/>
          <w:sz w:val="22"/>
          <w:szCs w:val="22"/>
          <w:lang w:val="lv-LV"/>
        </w:rPr>
        <w:t>)</w:t>
      </w:r>
      <w:r w:rsidRPr="00681D92">
        <w:rPr>
          <w:rFonts w:ascii="Times New Roman" w:hAnsi="Times New Roman"/>
          <w:sz w:val="22"/>
          <w:szCs w:val="22"/>
          <w:lang w:val="lv-LV"/>
        </w:rPr>
        <w:t>, 1 kārta, 80mkm;</w:t>
      </w:r>
    </w:p>
    <w:p w:rsidR="00FC0E36" w:rsidRPr="00681D92" w:rsidRDefault="00FC0E36" w:rsidP="002E0A8B">
      <w:pPr>
        <w:numPr>
          <w:ilvl w:val="0"/>
          <w:numId w:val="3"/>
        </w:numPr>
        <w:ind w:left="2268" w:hanging="357"/>
        <w:rPr>
          <w:rFonts w:ascii="Times New Roman" w:hAnsi="Times New Roman"/>
          <w:sz w:val="22"/>
          <w:szCs w:val="22"/>
          <w:lang w:val="lv-LV"/>
        </w:rPr>
      </w:pPr>
      <w:r w:rsidRPr="00681D92">
        <w:rPr>
          <w:rFonts w:ascii="Times New Roman" w:hAnsi="Times New Roman"/>
          <w:sz w:val="22"/>
          <w:szCs w:val="22"/>
          <w:lang w:val="lv-LV"/>
        </w:rPr>
        <w:t xml:space="preserve">poliuretāna krāsa </w:t>
      </w:r>
      <w:r w:rsidR="00A61D18" w:rsidRPr="00681D92">
        <w:rPr>
          <w:rFonts w:ascii="Times New Roman" w:hAnsi="Times New Roman"/>
          <w:sz w:val="22"/>
          <w:szCs w:val="22"/>
          <w:lang w:val="lv-LV"/>
        </w:rPr>
        <w:t>(</w:t>
      </w:r>
      <w:r w:rsidRPr="00681D92">
        <w:rPr>
          <w:rFonts w:ascii="Times New Roman" w:hAnsi="Times New Roman"/>
          <w:sz w:val="22"/>
          <w:szCs w:val="22"/>
          <w:lang w:val="lv-LV"/>
        </w:rPr>
        <w:t>Stelpant-PU-Mica UV vai analogs</w:t>
      </w:r>
      <w:r w:rsidR="00A61D18" w:rsidRPr="00681D92">
        <w:rPr>
          <w:rFonts w:ascii="Times New Roman" w:hAnsi="Times New Roman"/>
          <w:sz w:val="22"/>
          <w:szCs w:val="22"/>
          <w:lang w:val="lv-LV"/>
        </w:rPr>
        <w:t>)</w:t>
      </w:r>
      <w:r w:rsidRPr="00681D92">
        <w:rPr>
          <w:rFonts w:ascii="Times New Roman" w:hAnsi="Times New Roman"/>
          <w:sz w:val="22"/>
          <w:szCs w:val="22"/>
          <w:lang w:val="lv-LV"/>
        </w:rPr>
        <w:t>, 1 kārta, 80mkm;</w:t>
      </w:r>
    </w:p>
    <w:p w:rsidR="00FC0E36" w:rsidRPr="00681D92" w:rsidRDefault="00FC0E36" w:rsidP="002E0A8B">
      <w:pPr>
        <w:ind w:left="1077"/>
        <w:rPr>
          <w:rFonts w:ascii="Times New Roman" w:hAnsi="Times New Roman"/>
          <w:sz w:val="22"/>
          <w:szCs w:val="22"/>
          <w:lang w:val="lv-LV"/>
        </w:rPr>
      </w:pPr>
      <w:r w:rsidRPr="00681D92">
        <w:rPr>
          <w:rFonts w:ascii="Times New Roman" w:hAnsi="Times New Roman"/>
          <w:sz w:val="22"/>
          <w:szCs w:val="22"/>
          <w:lang w:val="lv-LV"/>
        </w:rPr>
        <w:t>Kopā 4 kārtas pa 80mkm ar kopējo pārklājuma biezumu 320mkm.</w:t>
      </w:r>
    </w:p>
    <w:p w:rsidR="00FC0E36" w:rsidRPr="00681D92" w:rsidRDefault="00D80F41" w:rsidP="002E0A8B">
      <w:pPr>
        <w:numPr>
          <w:ilvl w:val="0"/>
          <w:numId w:val="2"/>
        </w:numPr>
        <w:ind w:left="1077" w:hanging="357"/>
        <w:rPr>
          <w:rFonts w:ascii="Times New Roman" w:hAnsi="Times New Roman"/>
          <w:sz w:val="22"/>
          <w:szCs w:val="22"/>
          <w:lang w:val="lv-LV"/>
        </w:rPr>
      </w:pPr>
      <w:r w:rsidRPr="00681D92">
        <w:rPr>
          <w:rFonts w:ascii="Times New Roman" w:hAnsi="Times New Roman"/>
          <w:sz w:val="22"/>
          <w:szCs w:val="22"/>
          <w:lang w:val="lv-LV"/>
        </w:rPr>
        <w:t>izlīdzinošā</w:t>
      </w:r>
      <w:r w:rsidR="00FC0E36" w:rsidRPr="00681D92">
        <w:rPr>
          <w:rFonts w:ascii="Times New Roman" w:hAnsi="Times New Roman"/>
          <w:sz w:val="22"/>
          <w:szCs w:val="22"/>
          <w:lang w:val="lv-LV"/>
        </w:rPr>
        <w:t xml:space="preserve">s kārtas </w:t>
      </w:r>
      <w:r w:rsidRPr="00681D92">
        <w:rPr>
          <w:rFonts w:ascii="Times New Roman" w:hAnsi="Times New Roman"/>
          <w:sz w:val="22"/>
          <w:szCs w:val="22"/>
          <w:lang w:val="lv-LV"/>
        </w:rPr>
        <w:t>(</w:t>
      </w:r>
      <w:r w:rsidR="00FC0E36" w:rsidRPr="00681D92">
        <w:rPr>
          <w:rFonts w:ascii="Times New Roman" w:hAnsi="Times New Roman"/>
          <w:sz w:val="22"/>
          <w:szCs w:val="22"/>
          <w:lang w:val="lv-LV"/>
        </w:rPr>
        <w:t>„Confix” vai analog</w:t>
      </w:r>
      <w:r w:rsidRPr="00681D92">
        <w:rPr>
          <w:rFonts w:ascii="Times New Roman" w:hAnsi="Times New Roman"/>
          <w:sz w:val="22"/>
          <w:szCs w:val="22"/>
          <w:lang w:val="lv-LV"/>
        </w:rPr>
        <w:t>s)</w:t>
      </w:r>
      <w:r w:rsidR="00FC0E36" w:rsidRPr="00681D92">
        <w:rPr>
          <w:rFonts w:ascii="Times New Roman" w:hAnsi="Times New Roman"/>
          <w:sz w:val="22"/>
          <w:szCs w:val="22"/>
          <w:lang w:val="lv-LV"/>
        </w:rPr>
        <w:t xml:space="preserve"> uzklāšana uz </w:t>
      </w:r>
      <w:r w:rsidR="00BD1C30" w:rsidRPr="00681D92">
        <w:rPr>
          <w:rFonts w:ascii="Times New Roman" w:hAnsi="Times New Roman"/>
          <w:sz w:val="22"/>
          <w:szCs w:val="22"/>
          <w:lang w:val="lv-LV"/>
        </w:rPr>
        <w:t>dz.b.</w:t>
      </w:r>
      <w:r w:rsidR="00FC0E36" w:rsidRPr="00681D92">
        <w:rPr>
          <w:rFonts w:ascii="Times New Roman" w:hAnsi="Times New Roman"/>
          <w:sz w:val="22"/>
          <w:szCs w:val="22"/>
          <w:lang w:val="lv-LV"/>
        </w:rPr>
        <w:t xml:space="preserve"> virsbūves virsmas;</w:t>
      </w:r>
    </w:p>
    <w:p w:rsidR="00FC0E36" w:rsidRPr="00681D92" w:rsidRDefault="00D8168D" w:rsidP="002E0A8B">
      <w:pPr>
        <w:numPr>
          <w:ilvl w:val="0"/>
          <w:numId w:val="2"/>
        </w:numPr>
        <w:ind w:left="1077" w:hanging="357"/>
        <w:rPr>
          <w:rFonts w:ascii="Times New Roman" w:hAnsi="Times New Roman"/>
          <w:sz w:val="22"/>
          <w:szCs w:val="22"/>
          <w:lang w:val="lv-LV"/>
        </w:rPr>
      </w:pPr>
      <w:r w:rsidRPr="00681D92">
        <w:rPr>
          <w:rFonts w:ascii="Times New Roman" w:hAnsi="Times New Roman"/>
          <w:sz w:val="22"/>
          <w:szCs w:val="22"/>
          <w:lang w:val="lv-LV"/>
        </w:rPr>
        <w:t xml:space="preserve">aizsargājošās </w:t>
      </w:r>
      <w:r w:rsidR="00FC0E36" w:rsidRPr="00681D92">
        <w:rPr>
          <w:rFonts w:ascii="Times New Roman" w:hAnsi="Times New Roman"/>
          <w:sz w:val="22"/>
          <w:szCs w:val="22"/>
          <w:lang w:val="lv-LV"/>
        </w:rPr>
        <w:t xml:space="preserve">hidroizolācijas kārtas </w:t>
      </w:r>
      <w:r w:rsidR="00D80F41" w:rsidRPr="00681D92">
        <w:rPr>
          <w:rFonts w:ascii="Times New Roman" w:hAnsi="Times New Roman"/>
          <w:sz w:val="22"/>
          <w:szCs w:val="22"/>
          <w:lang w:val="lv-LV"/>
        </w:rPr>
        <w:t>(</w:t>
      </w:r>
      <w:r w:rsidR="00FC0E36" w:rsidRPr="00681D92">
        <w:rPr>
          <w:rFonts w:ascii="Times New Roman" w:hAnsi="Times New Roman"/>
          <w:sz w:val="22"/>
          <w:szCs w:val="22"/>
          <w:lang w:val="lv-LV"/>
        </w:rPr>
        <w:t>„Idrosilex Pronto” vai analog</w:t>
      </w:r>
      <w:r w:rsidR="00D80F41" w:rsidRPr="00681D92">
        <w:rPr>
          <w:rFonts w:ascii="Times New Roman" w:hAnsi="Times New Roman"/>
          <w:sz w:val="22"/>
          <w:szCs w:val="22"/>
          <w:lang w:val="lv-LV"/>
        </w:rPr>
        <w:t>s)</w:t>
      </w:r>
      <w:r w:rsidR="00FC0E36" w:rsidRPr="00681D92">
        <w:rPr>
          <w:rFonts w:ascii="Times New Roman" w:hAnsi="Times New Roman"/>
          <w:sz w:val="22"/>
          <w:szCs w:val="22"/>
          <w:lang w:val="lv-LV"/>
        </w:rPr>
        <w:t xml:space="preserve"> uzklāšana uz </w:t>
      </w:r>
      <w:r w:rsidR="00BD1C30" w:rsidRPr="00681D92">
        <w:rPr>
          <w:rFonts w:ascii="Times New Roman" w:hAnsi="Times New Roman"/>
          <w:sz w:val="22"/>
          <w:szCs w:val="22"/>
          <w:lang w:val="lv-LV"/>
        </w:rPr>
        <w:t>dz.b.</w:t>
      </w:r>
      <w:r w:rsidR="00FC0E36" w:rsidRPr="00681D92">
        <w:rPr>
          <w:rFonts w:ascii="Times New Roman" w:hAnsi="Times New Roman"/>
          <w:sz w:val="22"/>
          <w:szCs w:val="22"/>
          <w:lang w:val="lv-LV"/>
        </w:rPr>
        <w:t xml:space="preserve"> virsbūves virsmas.</w:t>
      </w:r>
    </w:p>
    <w:p w:rsidR="00BE50FF" w:rsidRDefault="00BE50FF" w:rsidP="00BE50FF">
      <w:pPr>
        <w:tabs>
          <w:tab w:val="left" w:pos="851"/>
        </w:tabs>
        <w:rPr>
          <w:rFonts w:ascii="Times New Roman" w:hAnsi="Times New Roman"/>
          <w:b/>
          <w:sz w:val="22"/>
          <w:szCs w:val="22"/>
          <w:lang w:val="lv-LV"/>
        </w:rPr>
      </w:pPr>
    </w:p>
    <w:p w:rsidR="00D35E9A" w:rsidRPr="008C4CFB" w:rsidRDefault="0072574C" w:rsidP="00BE50FF">
      <w:pPr>
        <w:tabs>
          <w:tab w:val="left" w:pos="851"/>
        </w:tabs>
        <w:rPr>
          <w:rFonts w:ascii="Times New Roman" w:hAnsi="Times New Roman"/>
          <w:b/>
          <w:lang w:val="lv-LV"/>
        </w:rPr>
      </w:pPr>
      <w:r>
        <w:rPr>
          <w:rFonts w:ascii="Times New Roman" w:hAnsi="Times New Roman"/>
          <w:b/>
          <w:lang w:val="lv-LV"/>
        </w:rPr>
        <w:t>5</w:t>
      </w:r>
      <w:r w:rsidR="00BE50FF" w:rsidRPr="008C4CFB">
        <w:rPr>
          <w:rFonts w:ascii="Times New Roman" w:hAnsi="Times New Roman"/>
          <w:b/>
          <w:lang w:val="lv-LV"/>
        </w:rPr>
        <w:t xml:space="preserve">.4.2.3. </w:t>
      </w:r>
      <w:r w:rsidR="00BD1C30" w:rsidRPr="008C4CFB">
        <w:rPr>
          <w:rFonts w:ascii="Times New Roman" w:hAnsi="Times New Roman"/>
          <w:b/>
          <w:lang w:val="lv-LV"/>
        </w:rPr>
        <w:t>Dz.b.</w:t>
      </w:r>
      <w:r w:rsidR="00D35E9A" w:rsidRPr="008C4CFB">
        <w:rPr>
          <w:rFonts w:ascii="Times New Roman" w:hAnsi="Times New Roman"/>
          <w:b/>
          <w:lang w:val="lv-LV"/>
        </w:rPr>
        <w:t xml:space="preserve"> režģoga remonts</w:t>
      </w:r>
    </w:p>
    <w:p w:rsidR="00BE50FF" w:rsidRDefault="00BE50FF" w:rsidP="00BE50FF">
      <w:pPr>
        <w:shd w:val="clear" w:color="auto" w:fill="FFFFFF"/>
        <w:ind w:right="14"/>
        <w:jc w:val="both"/>
        <w:rPr>
          <w:rFonts w:ascii="Times New Roman" w:hAnsi="Times New Roman"/>
          <w:spacing w:val="-1"/>
          <w:sz w:val="22"/>
          <w:szCs w:val="22"/>
          <w:lang w:val="lv-LV"/>
        </w:rPr>
      </w:pPr>
    </w:p>
    <w:p w:rsidR="00D35E9A" w:rsidRPr="00BE50FF" w:rsidRDefault="00A7309E" w:rsidP="00BE50FF">
      <w:pPr>
        <w:shd w:val="clear" w:color="auto" w:fill="FFFFFF"/>
        <w:ind w:right="14" w:firstLine="709"/>
        <w:jc w:val="both"/>
        <w:rPr>
          <w:rFonts w:ascii="Times New Roman" w:hAnsi="Times New Roman"/>
          <w:color w:val="FF0000"/>
          <w:spacing w:val="-1"/>
          <w:sz w:val="22"/>
          <w:szCs w:val="22"/>
          <w:lang w:val="lv-LV"/>
        </w:rPr>
      </w:pPr>
      <w:r w:rsidRPr="00BE50FF">
        <w:rPr>
          <w:rFonts w:ascii="Times New Roman" w:hAnsi="Times New Roman"/>
          <w:spacing w:val="-1"/>
          <w:sz w:val="22"/>
          <w:szCs w:val="22"/>
          <w:lang w:val="lv-LV"/>
        </w:rPr>
        <w:t>U</w:t>
      </w:r>
      <w:r w:rsidR="00D35E9A" w:rsidRPr="00BE50FF">
        <w:rPr>
          <w:rFonts w:ascii="Times New Roman" w:hAnsi="Times New Roman"/>
          <w:spacing w:val="-1"/>
          <w:sz w:val="22"/>
          <w:szCs w:val="22"/>
          <w:lang w:val="lv-LV"/>
        </w:rPr>
        <w:t xml:space="preserve">z </w:t>
      </w:r>
      <w:r w:rsidR="00BD1C30" w:rsidRPr="00BE50FF">
        <w:rPr>
          <w:rFonts w:ascii="Times New Roman" w:hAnsi="Times New Roman"/>
          <w:spacing w:val="-1"/>
          <w:sz w:val="22"/>
          <w:szCs w:val="22"/>
          <w:lang w:val="lv-LV"/>
        </w:rPr>
        <w:t>dz.b.</w:t>
      </w:r>
      <w:r w:rsidR="00D35E9A" w:rsidRPr="00BE50FF">
        <w:rPr>
          <w:rFonts w:ascii="Times New Roman" w:hAnsi="Times New Roman"/>
          <w:sz w:val="22"/>
          <w:szCs w:val="22"/>
          <w:lang w:val="lv-LV"/>
        </w:rPr>
        <w:t xml:space="preserve"> virsbūves režģoga virsmas ir </w:t>
      </w:r>
      <w:r w:rsidRPr="00BE50FF">
        <w:rPr>
          <w:rFonts w:ascii="Times New Roman" w:hAnsi="Times New Roman"/>
          <w:sz w:val="22"/>
          <w:szCs w:val="22"/>
          <w:lang w:val="lv-LV"/>
        </w:rPr>
        <w:t xml:space="preserve">lokāli </w:t>
      </w:r>
      <w:r w:rsidR="00D35E9A" w:rsidRPr="00BE50FF">
        <w:rPr>
          <w:rFonts w:ascii="Times New Roman" w:hAnsi="Times New Roman"/>
          <w:sz w:val="22"/>
          <w:szCs w:val="22"/>
          <w:lang w:val="lv-LV"/>
        </w:rPr>
        <w:t xml:space="preserve">betona </w:t>
      </w:r>
      <w:r w:rsidRPr="00BE50FF">
        <w:rPr>
          <w:rFonts w:ascii="Times New Roman" w:hAnsi="Times New Roman"/>
          <w:sz w:val="22"/>
          <w:szCs w:val="22"/>
          <w:lang w:val="lv-LV"/>
        </w:rPr>
        <w:t xml:space="preserve">aizsargkārtas </w:t>
      </w:r>
      <w:r w:rsidR="00D35E9A" w:rsidRPr="00BE50FF">
        <w:rPr>
          <w:rFonts w:ascii="Times New Roman" w:hAnsi="Times New Roman"/>
          <w:sz w:val="22"/>
          <w:szCs w:val="22"/>
          <w:lang w:val="lv-LV"/>
        </w:rPr>
        <w:t>bojājumi ar armatūras atsegumiem</w:t>
      </w:r>
      <w:r w:rsidR="00D35E9A" w:rsidRPr="00BE50FF">
        <w:rPr>
          <w:rFonts w:ascii="Times New Roman" w:hAnsi="Times New Roman"/>
          <w:spacing w:val="-1"/>
          <w:sz w:val="22"/>
          <w:szCs w:val="22"/>
          <w:lang w:val="lv-LV"/>
        </w:rPr>
        <w:t xml:space="preserve"> un koroziju.</w:t>
      </w:r>
    </w:p>
    <w:p w:rsidR="00BE50FF" w:rsidRDefault="00BE50FF" w:rsidP="00BE50FF">
      <w:pPr>
        <w:rPr>
          <w:rFonts w:ascii="Times New Roman" w:hAnsi="Times New Roman"/>
          <w:b/>
          <w:sz w:val="22"/>
          <w:szCs w:val="22"/>
          <w:lang w:val="lv-LV"/>
        </w:rPr>
      </w:pPr>
    </w:p>
    <w:p w:rsidR="00D35E9A" w:rsidRPr="00BE50FF" w:rsidRDefault="00D35E9A" w:rsidP="00BE50FF">
      <w:pPr>
        <w:rPr>
          <w:rFonts w:ascii="Times New Roman" w:hAnsi="Times New Roman"/>
          <w:b/>
          <w:sz w:val="22"/>
          <w:szCs w:val="22"/>
          <w:lang w:val="lv-LV"/>
        </w:rPr>
      </w:pPr>
      <w:r w:rsidRPr="00BE50FF">
        <w:rPr>
          <w:rFonts w:ascii="Times New Roman" w:hAnsi="Times New Roman"/>
          <w:b/>
          <w:sz w:val="22"/>
          <w:szCs w:val="22"/>
          <w:lang w:val="lv-LV"/>
        </w:rPr>
        <w:t>Tehniskais risinājums</w:t>
      </w:r>
    </w:p>
    <w:p w:rsidR="00D35E9A" w:rsidRPr="00BE50FF" w:rsidRDefault="00BD1C30" w:rsidP="00BE50FF">
      <w:pPr>
        <w:shd w:val="clear" w:color="auto" w:fill="FFFFFF"/>
        <w:ind w:right="14" w:firstLine="709"/>
        <w:jc w:val="both"/>
        <w:rPr>
          <w:rFonts w:ascii="Times New Roman" w:hAnsi="Times New Roman"/>
          <w:spacing w:val="-1"/>
          <w:sz w:val="22"/>
          <w:szCs w:val="22"/>
          <w:lang w:val="lv-LV"/>
        </w:rPr>
      </w:pPr>
      <w:r w:rsidRPr="00BE50FF">
        <w:rPr>
          <w:rFonts w:ascii="Times New Roman" w:hAnsi="Times New Roman"/>
          <w:spacing w:val="-1"/>
          <w:sz w:val="22"/>
          <w:szCs w:val="22"/>
          <w:lang w:val="lv-LV"/>
        </w:rPr>
        <w:t>Dz.b.</w:t>
      </w:r>
      <w:r w:rsidR="00D35E9A" w:rsidRPr="00BE50FF">
        <w:rPr>
          <w:rFonts w:ascii="Times New Roman" w:hAnsi="Times New Roman"/>
          <w:spacing w:val="-1"/>
          <w:sz w:val="22"/>
          <w:szCs w:val="22"/>
          <w:lang w:val="lv-LV"/>
        </w:rPr>
        <w:t xml:space="preserve"> virsbūves režģoga bojātā betona aizsargkārtas atjaunošanu </w:t>
      </w:r>
      <w:r w:rsidR="00BE50FF">
        <w:rPr>
          <w:rFonts w:ascii="Times New Roman" w:hAnsi="Times New Roman"/>
          <w:spacing w:val="-1"/>
          <w:sz w:val="22"/>
          <w:szCs w:val="22"/>
          <w:lang w:val="lv-LV"/>
        </w:rPr>
        <w:t>jā</w:t>
      </w:r>
      <w:r w:rsidR="00D35E9A" w:rsidRPr="00BE50FF">
        <w:rPr>
          <w:rFonts w:ascii="Times New Roman" w:hAnsi="Times New Roman"/>
          <w:spacing w:val="-1"/>
          <w:sz w:val="22"/>
          <w:szCs w:val="22"/>
          <w:lang w:val="lv-LV"/>
        </w:rPr>
        <w:t>vei</w:t>
      </w:r>
      <w:r w:rsidR="00BE50FF">
        <w:rPr>
          <w:rFonts w:ascii="Times New Roman" w:hAnsi="Times New Roman"/>
          <w:spacing w:val="-1"/>
          <w:sz w:val="22"/>
          <w:szCs w:val="22"/>
          <w:lang w:val="lv-LV"/>
        </w:rPr>
        <w:t>c</w:t>
      </w:r>
      <w:r w:rsidR="00D35E9A" w:rsidRPr="00BE50FF">
        <w:rPr>
          <w:rFonts w:ascii="Times New Roman" w:hAnsi="Times New Roman"/>
          <w:spacing w:val="-1"/>
          <w:sz w:val="22"/>
          <w:szCs w:val="22"/>
          <w:lang w:val="lv-LV"/>
        </w:rPr>
        <w:t xml:space="preserve"> izmantojot „slapjās” </w:t>
      </w:r>
      <w:r w:rsidR="00D35E9A" w:rsidRPr="00BE50FF">
        <w:rPr>
          <w:rFonts w:ascii="Times New Roman" w:hAnsi="Times New Roman"/>
          <w:sz w:val="22"/>
          <w:szCs w:val="22"/>
          <w:lang w:val="lv-LV"/>
        </w:rPr>
        <w:t>torkreta tehnoloģijas</w:t>
      </w:r>
      <w:r w:rsidR="00D35E9A" w:rsidRPr="00BE50FF">
        <w:rPr>
          <w:rFonts w:ascii="Times New Roman" w:hAnsi="Times New Roman"/>
          <w:spacing w:val="-1"/>
          <w:sz w:val="22"/>
          <w:szCs w:val="22"/>
          <w:lang w:val="lv-LV"/>
        </w:rPr>
        <w:t>, kā konstruktīvo materiālu pielietojot firmas „Mapei” vai analogus sastāvus.</w:t>
      </w:r>
    </w:p>
    <w:p w:rsidR="00D35E9A" w:rsidRPr="00BE50FF" w:rsidRDefault="00BD1C30" w:rsidP="00BE50FF">
      <w:pPr>
        <w:shd w:val="clear" w:color="auto" w:fill="FFFFFF"/>
        <w:ind w:right="11" w:firstLine="709"/>
        <w:jc w:val="both"/>
        <w:rPr>
          <w:rFonts w:ascii="Times New Roman" w:hAnsi="Times New Roman"/>
          <w:spacing w:val="-1"/>
          <w:sz w:val="22"/>
          <w:szCs w:val="22"/>
          <w:lang w:val="lv-LV"/>
        </w:rPr>
      </w:pPr>
      <w:r w:rsidRPr="00BE50FF">
        <w:rPr>
          <w:rFonts w:ascii="Times New Roman" w:hAnsi="Times New Roman"/>
          <w:spacing w:val="-1"/>
          <w:sz w:val="22"/>
          <w:szCs w:val="22"/>
          <w:lang w:val="lv-LV"/>
        </w:rPr>
        <w:t>Dz.b.</w:t>
      </w:r>
      <w:r w:rsidR="00D35E9A" w:rsidRPr="00BE50FF">
        <w:rPr>
          <w:rFonts w:ascii="Times New Roman" w:hAnsi="Times New Roman"/>
          <w:spacing w:val="-1"/>
          <w:sz w:val="22"/>
          <w:szCs w:val="22"/>
          <w:lang w:val="lv-LV"/>
        </w:rPr>
        <w:t xml:space="preserve"> virsbūves režģoga atjaunošanas galven</w:t>
      </w:r>
      <w:r w:rsidR="00BE50FF">
        <w:rPr>
          <w:rFonts w:ascii="Times New Roman" w:hAnsi="Times New Roman"/>
          <w:spacing w:val="-1"/>
          <w:sz w:val="22"/>
          <w:szCs w:val="22"/>
          <w:lang w:val="lv-LV"/>
        </w:rPr>
        <w:t>o</w:t>
      </w:r>
      <w:r w:rsidR="00D35E9A" w:rsidRPr="00BE50FF">
        <w:rPr>
          <w:rFonts w:ascii="Times New Roman" w:hAnsi="Times New Roman"/>
          <w:spacing w:val="-1"/>
          <w:sz w:val="22"/>
          <w:szCs w:val="22"/>
          <w:lang w:val="lv-LV"/>
        </w:rPr>
        <w:t xml:space="preserve"> darbu sastāvs:</w:t>
      </w:r>
    </w:p>
    <w:p w:rsidR="004936C0" w:rsidRPr="00BE50FF" w:rsidRDefault="004936C0" w:rsidP="00BE50FF">
      <w:pPr>
        <w:numPr>
          <w:ilvl w:val="0"/>
          <w:numId w:val="3"/>
        </w:numPr>
        <w:ind w:left="1077" w:hanging="357"/>
        <w:rPr>
          <w:rFonts w:ascii="Times New Roman" w:hAnsi="Times New Roman"/>
          <w:sz w:val="22"/>
          <w:szCs w:val="22"/>
          <w:lang w:val="lv-LV"/>
        </w:rPr>
      </w:pPr>
      <w:r w:rsidRPr="00BE50FF">
        <w:rPr>
          <w:rFonts w:ascii="Times New Roman" w:hAnsi="Times New Roman"/>
          <w:sz w:val="22"/>
          <w:szCs w:val="22"/>
          <w:lang w:val="lv-LV"/>
        </w:rPr>
        <w:t>bojātā, irden</w:t>
      </w:r>
      <w:r w:rsidR="00BE50FF">
        <w:rPr>
          <w:rFonts w:ascii="Times New Roman" w:hAnsi="Times New Roman"/>
          <w:sz w:val="22"/>
          <w:szCs w:val="22"/>
          <w:lang w:val="lv-LV"/>
        </w:rPr>
        <w:t>ā</w:t>
      </w:r>
      <w:r w:rsidRPr="00BE50FF">
        <w:rPr>
          <w:rFonts w:ascii="Times New Roman" w:hAnsi="Times New Roman"/>
          <w:sz w:val="22"/>
          <w:szCs w:val="22"/>
          <w:lang w:val="lv-LV"/>
        </w:rPr>
        <w:t xml:space="preserve"> betona </w:t>
      </w:r>
      <w:r w:rsidR="00BE50FF">
        <w:rPr>
          <w:rFonts w:ascii="Times New Roman" w:hAnsi="Times New Roman"/>
          <w:sz w:val="22"/>
          <w:szCs w:val="22"/>
          <w:lang w:val="lv-LV"/>
        </w:rPr>
        <w:t>noņemšana</w:t>
      </w:r>
      <w:r w:rsidRPr="00BE50FF">
        <w:rPr>
          <w:rFonts w:ascii="Times New Roman" w:hAnsi="Times New Roman"/>
          <w:sz w:val="22"/>
          <w:szCs w:val="22"/>
          <w:lang w:val="lv-LV"/>
        </w:rPr>
        <w:t xml:space="preserve"> bojājumu vietās</w:t>
      </w:r>
      <w:r w:rsidRPr="00BE50FF">
        <w:rPr>
          <w:rFonts w:ascii="Times New Roman" w:hAnsi="Times New Roman"/>
          <w:spacing w:val="-1"/>
          <w:sz w:val="22"/>
          <w:szCs w:val="22"/>
          <w:lang w:val="lv-LV"/>
        </w:rPr>
        <w:t>;</w:t>
      </w:r>
    </w:p>
    <w:p w:rsidR="004936C0" w:rsidRPr="00BE50FF" w:rsidRDefault="004936C0" w:rsidP="00BE50FF">
      <w:pPr>
        <w:numPr>
          <w:ilvl w:val="0"/>
          <w:numId w:val="3"/>
        </w:numPr>
        <w:rPr>
          <w:rFonts w:ascii="Times New Roman" w:hAnsi="Times New Roman"/>
          <w:sz w:val="22"/>
          <w:szCs w:val="22"/>
          <w:lang w:val="lv-LV"/>
        </w:rPr>
      </w:pPr>
      <w:r w:rsidRPr="00BE50FF">
        <w:rPr>
          <w:rFonts w:ascii="Times New Roman" w:hAnsi="Times New Roman"/>
          <w:sz w:val="22"/>
          <w:szCs w:val="22"/>
          <w:lang w:val="lv-LV"/>
        </w:rPr>
        <w:t xml:space="preserve">betona virsmas </w:t>
      </w:r>
      <w:r w:rsidR="005A0C54" w:rsidRPr="00BE50FF">
        <w:rPr>
          <w:rFonts w:ascii="Times New Roman" w:hAnsi="Times New Roman"/>
          <w:sz w:val="22"/>
          <w:szCs w:val="22"/>
          <w:lang w:val="lv-LV"/>
        </w:rPr>
        <w:t>attīrīšana ar smilšu strūklu</w:t>
      </w:r>
      <w:r w:rsidRPr="00BE50FF">
        <w:rPr>
          <w:rFonts w:ascii="Times New Roman" w:hAnsi="Times New Roman"/>
          <w:sz w:val="22"/>
          <w:szCs w:val="22"/>
          <w:lang w:val="lv-LV"/>
        </w:rPr>
        <w:t>;</w:t>
      </w:r>
    </w:p>
    <w:p w:rsidR="00D35E9A" w:rsidRPr="00BE50FF" w:rsidRDefault="00BE50FF" w:rsidP="00BE50FF">
      <w:pPr>
        <w:numPr>
          <w:ilvl w:val="0"/>
          <w:numId w:val="3"/>
        </w:numPr>
        <w:rPr>
          <w:rFonts w:ascii="Times New Roman" w:hAnsi="Times New Roman"/>
          <w:sz w:val="22"/>
          <w:szCs w:val="22"/>
          <w:lang w:val="lv-LV"/>
        </w:rPr>
      </w:pPr>
      <w:r>
        <w:rPr>
          <w:rFonts w:ascii="Times New Roman" w:hAnsi="Times New Roman"/>
          <w:sz w:val="22"/>
          <w:szCs w:val="22"/>
          <w:lang w:val="lv-LV"/>
        </w:rPr>
        <w:t xml:space="preserve">armatūras </w:t>
      </w:r>
      <w:r w:rsidRPr="00BE50FF">
        <w:rPr>
          <w:rFonts w:ascii="Times New Roman" w:hAnsi="Times New Roman"/>
          <w:sz w:val="22"/>
          <w:szCs w:val="22"/>
          <w:lang w:val="lv-LV"/>
        </w:rPr>
        <w:t xml:space="preserve">attīrīšana ar smilšu strūklu </w:t>
      </w:r>
      <w:r w:rsidR="00D35E9A" w:rsidRPr="00BE50FF">
        <w:rPr>
          <w:rFonts w:ascii="Times New Roman" w:hAnsi="Times New Roman"/>
          <w:sz w:val="22"/>
          <w:szCs w:val="22"/>
          <w:lang w:val="lv-LV"/>
        </w:rPr>
        <w:t>līdz pakāpei Sa 2 ½;</w:t>
      </w:r>
    </w:p>
    <w:p w:rsidR="004936C0" w:rsidRPr="00BE50FF" w:rsidRDefault="004936C0" w:rsidP="00BE50FF">
      <w:pPr>
        <w:numPr>
          <w:ilvl w:val="0"/>
          <w:numId w:val="3"/>
        </w:numPr>
        <w:ind w:left="1077" w:hanging="357"/>
        <w:rPr>
          <w:rFonts w:ascii="Times New Roman" w:hAnsi="Times New Roman"/>
          <w:sz w:val="22"/>
          <w:szCs w:val="22"/>
          <w:lang w:val="lv-LV"/>
        </w:rPr>
      </w:pPr>
      <w:r w:rsidRPr="00BE50FF">
        <w:rPr>
          <w:rFonts w:ascii="Times New Roman" w:hAnsi="Times New Roman"/>
          <w:sz w:val="22"/>
          <w:szCs w:val="22"/>
          <w:lang w:val="lv-LV"/>
        </w:rPr>
        <w:t>pretkorozijas pārklājuma („</w:t>
      </w:r>
      <w:r w:rsidRPr="00BE50FF">
        <w:rPr>
          <w:rFonts w:ascii="Times New Roman" w:hAnsi="Times New Roman"/>
          <w:spacing w:val="-1"/>
          <w:sz w:val="22"/>
          <w:szCs w:val="22"/>
          <w:lang w:val="lv-LV"/>
        </w:rPr>
        <w:t>Mapefer 1K” vai analogs</w:t>
      </w:r>
      <w:r w:rsidRPr="00BE50FF">
        <w:rPr>
          <w:rFonts w:ascii="Times New Roman" w:hAnsi="Times New Roman"/>
          <w:sz w:val="22"/>
          <w:szCs w:val="22"/>
          <w:lang w:val="lv-LV"/>
        </w:rPr>
        <w:t>) uzklāšana;</w:t>
      </w:r>
    </w:p>
    <w:p w:rsidR="00D35E9A" w:rsidRPr="00BE50FF" w:rsidRDefault="006D609C" w:rsidP="00BE50FF">
      <w:pPr>
        <w:numPr>
          <w:ilvl w:val="0"/>
          <w:numId w:val="3"/>
        </w:numPr>
        <w:ind w:left="1077" w:hanging="357"/>
        <w:rPr>
          <w:rFonts w:ascii="Times New Roman" w:hAnsi="Times New Roman"/>
          <w:sz w:val="22"/>
          <w:szCs w:val="22"/>
          <w:lang w:val="lv-LV"/>
        </w:rPr>
      </w:pPr>
      <w:r w:rsidRPr="00BE50FF">
        <w:rPr>
          <w:rFonts w:ascii="Times New Roman" w:hAnsi="Times New Roman"/>
          <w:sz w:val="22"/>
          <w:szCs w:val="22"/>
          <w:lang w:val="lv-LV"/>
        </w:rPr>
        <w:t xml:space="preserve">cinkota </w:t>
      </w:r>
      <w:r w:rsidR="004936C0" w:rsidRPr="00BE50FF">
        <w:rPr>
          <w:rFonts w:ascii="Times New Roman" w:hAnsi="Times New Roman"/>
          <w:sz w:val="22"/>
          <w:szCs w:val="22"/>
          <w:lang w:val="lv-LV"/>
        </w:rPr>
        <w:t>a</w:t>
      </w:r>
      <w:r w:rsidR="00D35E9A" w:rsidRPr="00BE50FF">
        <w:rPr>
          <w:rFonts w:ascii="Times New Roman" w:hAnsi="Times New Roman"/>
          <w:sz w:val="22"/>
          <w:szCs w:val="22"/>
          <w:lang w:val="lv-LV"/>
        </w:rPr>
        <w:t>rmatūras sieta ar minimālajiem tīkla acs izmēriem 100x100mm</w:t>
      </w:r>
      <w:r w:rsidR="00BE50FF">
        <w:rPr>
          <w:rFonts w:ascii="Times New Roman" w:hAnsi="Times New Roman"/>
          <w:sz w:val="22"/>
          <w:szCs w:val="22"/>
          <w:lang w:val="lv-LV"/>
        </w:rPr>
        <w:t>,</w:t>
      </w:r>
      <w:r w:rsidR="00D35E9A" w:rsidRPr="00BE50FF">
        <w:rPr>
          <w:rFonts w:ascii="Times New Roman" w:hAnsi="Times New Roman"/>
          <w:sz w:val="22"/>
          <w:szCs w:val="22"/>
          <w:lang w:val="lv-LV"/>
        </w:rPr>
        <w:t xml:space="preserve"> Ø </w:t>
      </w:r>
      <w:r w:rsidRPr="00BE50FF">
        <w:rPr>
          <w:rFonts w:ascii="Times New Roman" w:hAnsi="Times New Roman"/>
          <w:sz w:val="22"/>
          <w:szCs w:val="22"/>
          <w:lang w:val="lv-LV"/>
        </w:rPr>
        <w:t>3</w:t>
      </w:r>
      <w:r w:rsidR="00D35E9A" w:rsidRPr="00BE50FF">
        <w:rPr>
          <w:rFonts w:ascii="Times New Roman" w:hAnsi="Times New Roman"/>
          <w:sz w:val="22"/>
          <w:szCs w:val="22"/>
          <w:lang w:val="lv-LV"/>
        </w:rPr>
        <w:t xml:space="preserve">-4mm uzstādīšana 20mm attālumā no režģoga virsmas ar iepriekšēju enkuru </w:t>
      </w:r>
      <w:r w:rsidR="00625545" w:rsidRPr="00BE50FF">
        <w:rPr>
          <w:rFonts w:ascii="Times New Roman" w:hAnsi="Times New Roman"/>
          <w:sz w:val="22"/>
          <w:szCs w:val="22"/>
          <w:lang w:val="lv-LV"/>
        </w:rPr>
        <w:t xml:space="preserve">(8x120mm, 360 gab.) </w:t>
      </w:r>
      <w:r w:rsidR="00D35E9A" w:rsidRPr="00BE50FF">
        <w:rPr>
          <w:rFonts w:ascii="Times New Roman" w:hAnsi="Times New Roman"/>
          <w:sz w:val="22"/>
          <w:szCs w:val="22"/>
          <w:lang w:val="lv-LV"/>
        </w:rPr>
        <w:t>montāžu;</w:t>
      </w:r>
    </w:p>
    <w:p w:rsidR="004936C0" w:rsidRPr="00BE50FF" w:rsidRDefault="004936C0" w:rsidP="00BE50FF">
      <w:pPr>
        <w:numPr>
          <w:ilvl w:val="0"/>
          <w:numId w:val="3"/>
        </w:numPr>
        <w:rPr>
          <w:rFonts w:ascii="Times New Roman" w:hAnsi="Times New Roman"/>
          <w:sz w:val="22"/>
          <w:szCs w:val="22"/>
          <w:lang w:val="lv-LV"/>
        </w:rPr>
      </w:pPr>
      <w:r w:rsidRPr="00BE50FF">
        <w:rPr>
          <w:rFonts w:ascii="Times New Roman" w:hAnsi="Times New Roman"/>
          <w:sz w:val="22"/>
          <w:szCs w:val="22"/>
          <w:lang w:val="lv-LV"/>
        </w:rPr>
        <w:t>metāla kordona leņķa (120x120mm) ierīkošana, piemetinot pie esošā apakšējā metāla kordona leņķa;</w:t>
      </w:r>
    </w:p>
    <w:p w:rsidR="00D35E9A" w:rsidRPr="00BE50FF" w:rsidRDefault="00D35E9A" w:rsidP="00BE50FF">
      <w:pPr>
        <w:numPr>
          <w:ilvl w:val="0"/>
          <w:numId w:val="3"/>
        </w:numPr>
        <w:rPr>
          <w:rFonts w:ascii="Times New Roman" w:hAnsi="Times New Roman"/>
          <w:sz w:val="22"/>
          <w:szCs w:val="22"/>
          <w:lang w:val="lv-LV"/>
        </w:rPr>
      </w:pPr>
      <w:r w:rsidRPr="00BE50FF">
        <w:rPr>
          <w:rFonts w:ascii="Times New Roman" w:hAnsi="Times New Roman"/>
          <w:sz w:val="22"/>
          <w:szCs w:val="22"/>
          <w:lang w:val="lv-LV"/>
        </w:rPr>
        <w:t xml:space="preserve">ierīkotā metāla kordona leņķa pretkorozijas pārklājums </w:t>
      </w:r>
      <w:r w:rsidR="00BE50FF">
        <w:rPr>
          <w:rFonts w:ascii="Times New Roman" w:hAnsi="Times New Roman"/>
          <w:sz w:val="22"/>
          <w:szCs w:val="22"/>
          <w:lang w:val="lv-LV"/>
        </w:rPr>
        <w:t>ar</w:t>
      </w:r>
      <w:r w:rsidR="004936C0" w:rsidRPr="00BE50FF">
        <w:rPr>
          <w:rFonts w:ascii="Times New Roman" w:hAnsi="Times New Roman"/>
          <w:sz w:val="22"/>
          <w:szCs w:val="22"/>
          <w:lang w:val="lv-LV"/>
        </w:rPr>
        <w:t xml:space="preserve"> („Stelpant” vai analogs) </w:t>
      </w:r>
      <w:r w:rsidRPr="00BE50FF">
        <w:rPr>
          <w:rFonts w:ascii="Times New Roman" w:hAnsi="Times New Roman"/>
          <w:sz w:val="22"/>
          <w:szCs w:val="22"/>
          <w:lang w:val="lv-LV"/>
        </w:rPr>
        <w:t xml:space="preserve">poliuretāna </w:t>
      </w:r>
      <w:r w:rsidR="0082299B" w:rsidRPr="00BE50FF">
        <w:rPr>
          <w:rFonts w:ascii="Times New Roman" w:hAnsi="Times New Roman"/>
          <w:sz w:val="22"/>
          <w:szCs w:val="22"/>
          <w:lang w:val="lv-LV"/>
        </w:rPr>
        <w:t>krāsu</w:t>
      </w:r>
      <w:r w:rsidRPr="00BE50FF">
        <w:rPr>
          <w:rFonts w:ascii="Times New Roman" w:hAnsi="Times New Roman"/>
          <w:sz w:val="22"/>
          <w:szCs w:val="22"/>
          <w:lang w:val="lv-LV"/>
        </w:rPr>
        <w:t xml:space="preserve"> materiāl</w:t>
      </w:r>
      <w:r w:rsidR="004936C0" w:rsidRPr="00BE50FF">
        <w:rPr>
          <w:rFonts w:ascii="Times New Roman" w:hAnsi="Times New Roman"/>
          <w:sz w:val="22"/>
          <w:szCs w:val="22"/>
          <w:lang w:val="lv-LV"/>
        </w:rPr>
        <w:t>iem</w:t>
      </w:r>
      <w:r w:rsidRPr="00BE50FF">
        <w:rPr>
          <w:rFonts w:ascii="Times New Roman" w:hAnsi="Times New Roman"/>
          <w:sz w:val="22"/>
          <w:szCs w:val="22"/>
          <w:lang w:val="lv-LV"/>
        </w:rPr>
        <w:t>:</w:t>
      </w:r>
    </w:p>
    <w:p w:rsidR="00D35E9A" w:rsidRPr="00BE50FF" w:rsidRDefault="00D35E9A" w:rsidP="00BE50FF">
      <w:pPr>
        <w:numPr>
          <w:ilvl w:val="0"/>
          <w:numId w:val="3"/>
        </w:numPr>
        <w:ind w:left="2268"/>
        <w:rPr>
          <w:rFonts w:ascii="Times New Roman" w:hAnsi="Times New Roman"/>
          <w:sz w:val="22"/>
          <w:szCs w:val="22"/>
          <w:lang w:val="lv-LV"/>
        </w:rPr>
      </w:pPr>
      <w:r w:rsidRPr="00BE50FF">
        <w:rPr>
          <w:rFonts w:ascii="Times New Roman" w:hAnsi="Times New Roman"/>
          <w:sz w:val="22"/>
          <w:szCs w:val="22"/>
          <w:lang w:val="lv-LV"/>
        </w:rPr>
        <w:t xml:space="preserve">cinka gruntējums </w:t>
      </w:r>
      <w:r w:rsidR="004936C0" w:rsidRPr="00BE50FF">
        <w:rPr>
          <w:rFonts w:ascii="Times New Roman" w:hAnsi="Times New Roman"/>
          <w:sz w:val="22"/>
          <w:szCs w:val="22"/>
          <w:lang w:val="lv-LV"/>
        </w:rPr>
        <w:t>(</w:t>
      </w:r>
      <w:r w:rsidRPr="00BE50FF">
        <w:rPr>
          <w:rFonts w:ascii="Times New Roman" w:hAnsi="Times New Roman"/>
          <w:sz w:val="22"/>
          <w:szCs w:val="22"/>
          <w:lang w:val="lv-LV"/>
        </w:rPr>
        <w:t>Stelpant-PU-Zinc vai analogs</w:t>
      </w:r>
      <w:r w:rsidR="004936C0" w:rsidRPr="00BE50FF">
        <w:rPr>
          <w:rFonts w:ascii="Times New Roman" w:hAnsi="Times New Roman"/>
          <w:sz w:val="22"/>
          <w:szCs w:val="22"/>
          <w:lang w:val="lv-LV"/>
        </w:rPr>
        <w:t>)</w:t>
      </w:r>
      <w:r w:rsidRPr="00BE50FF">
        <w:rPr>
          <w:rFonts w:ascii="Times New Roman" w:hAnsi="Times New Roman"/>
          <w:sz w:val="22"/>
          <w:szCs w:val="22"/>
          <w:lang w:val="lv-LV"/>
        </w:rPr>
        <w:t>, 2 kārtas</w:t>
      </w:r>
      <w:r w:rsidR="004936C0" w:rsidRPr="00BE50FF">
        <w:rPr>
          <w:rFonts w:ascii="Times New Roman" w:hAnsi="Times New Roman"/>
          <w:sz w:val="22"/>
          <w:szCs w:val="22"/>
          <w:lang w:val="lv-LV"/>
        </w:rPr>
        <w:t>, katra 8</w:t>
      </w:r>
      <w:r w:rsidRPr="00BE50FF">
        <w:rPr>
          <w:rFonts w:ascii="Times New Roman" w:hAnsi="Times New Roman"/>
          <w:sz w:val="22"/>
          <w:szCs w:val="22"/>
          <w:lang w:val="lv-LV"/>
        </w:rPr>
        <w:t>0mkm;</w:t>
      </w:r>
    </w:p>
    <w:p w:rsidR="00D35E9A" w:rsidRPr="00BE50FF" w:rsidRDefault="00D35E9A" w:rsidP="00BE50FF">
      <w:pPr>
        <w:numPr>
          <w:ilvl w:val="0"/>
          <w:numId w:val="3"/>
        </w:numPr>
        <w:ind w:left="2268"/>
        <w:rPr>
          <w:rFonts w:ascii="Times New Roman" w:hAnsi="Times New Roman"/>
          <w:sz w:val="22"/>
          <w:szCs w:val="22"/>
          <w:lang w:val="lv-LV"/>
        </w:rPr>
      </w:pPr>
      <w:r w:rsidRPr="00BE50FF">
        <w:rPr>
          <w:rFonts w:ascii="Times New Roman" w:hAnsi="Times New Roman"/>
          <w:sz w:val="22"/>
          <w:szCs w:val="22"/>
          <w:lang w:val="lv-LV"/>
        </w:rPr>
        <w:t xml:space="preserve">poliuretāna krāsa </w:t>
      </w:r>
      <w:r w:rsidR="004936C0" w:rsidRPr="00BE50FF">
        <w:rPr>
          <w:rFonts w:ascii="Times New Roman" w:hAnsi="Times New Roman"/>
          <w:sz w:val="22"/>
          <w:szCs w:val="22"/>
          <w:lang w:val="lv-LV"/>
        </w:rPr>
        <w:t>(</w:t>
      </w:r>
      <w:r w:rsidRPr="00BE50FF">
        <w:rPr>
          <w:rFonts w:ascii="Times New Roman" w:hAnsi="Times New Roman"/>
          <w:sz w:val="22"/>
          <w:szCs w:val="22"/>
          <w:lang w:val="lv-LV"/>
        </w:rPr>
        <w:t>Stelpant-PU-Mica HS va</w:t>
      </w:r>
      <w:r w:rsidR="004936C0" w:rsidRPr="00BE50FF">
        <w:rPr>
          <w:rFonts w:ascii="Times New Roman" w:hAnsi="Times New Roman"/>
          <w:sz w:val="22"/>
          <w:szCs w:val="22"/>
          <w:lang w:val="lv-LV"/>
        </w:rPr>
        <w:t>i analogs)</w:t>
      </w:r>
      <w:r w:rsidRPr="00BE50FF">
        <w:rPr>
          <w:rFonts w:ascii="Times New Roman" w:hAnsi="Times New Roman"/>
          <w:sz w:val="22"/>
          <w:szCs w:val="22"/>
          <w:lang w:val="lv-LV"/>
        </w:rPr>
        <w:t>, 1 kārta, 80mkm;</w:t>
      </w:r>
    </w:p>
    <w:p w:rsidR="00D35E9A" w:rsidRPr="00BE50FF" w:rsidRDefault="00D35E9A" w:rsidP="00BE50FF">
      <w:pPr>
        <w:numPr>
          <w:ilvl w:val="0"/>
          <w:numId w:val="3"/>
        </w:numPr>
        <w:ind w:left="2268" w:hanging="357"/>
        <w:rPr>
          <w:rFonts w:ascii="Times New Roman" w:hAnsi="Times New Roman"/>
          <w:sz w:val="22"/>
          <w:szCs w:val="22"/>
          <w:lang w:val="lv-LV"/>
        </w:rPr>
      </w:pPr>
      <w:r w:rsidRPr="00BE50FF">
        <w:rPr>
          <w:rFonts w:ascii="Times New Roman" w:hAnsi="Times New Roman"/>
          <w:sz w:val="22"/>
          <w:szCs w:val="22"/>
          <w:lang w:val="lv-LV"/>
        </w:rPr>
        <w:t xml:space="preserve">poliuretāna krāsa </w:t>
      </w:r>
      <w:r w:rsidR="004936C0" w:rsidRPr="00BE50FF">
        <w:rPr>
          <w:rFonts w:ascii="Times New Roman" w:hAnsi="Times New Roman"/>
          <w:sz w:val="22"/>
          <w:szCs w:val="22"/>
          <w:lang w:val="lv-LV"/>
        </w:rPr>
        <w:t>(</w:t>
      </w:r>
      <w:r w:rsidRPr="00BE50FF">
        <w:rPr>
          <w:rFonts w:ascii="Times New Roman" w:hAnsi="Times New Roman"/>
          <w:sz w:val="22"/>
          <w:szCs w:val="22"/>
          <w:lang w:val="lv-LV"/>
        </w:rPr>
        <w:t>Stelpant-PU-Mica UV vai analogs</w:t>
      </w:r>
      <w:r w:rsidR="004936C0" w:rsidRPr="00BE50FF">
        <w:rPr>
          <w:rFonts w:ascii="Times New Roman" w:hAnsi="Times New Roman"/>
          <w:sz w:val="22"/>
          <w:szCs w:val="22"/>
          <w:lang w:val="lv-LV"/>
        </w:rPr>
        <w:t>)</w:t>
      </w:r>
      <w:r w:rsidRPr="00BE50FF">
        <w:rPr>
          <w:rFonts w:ascii="Times New Roman" w:hAnsi="Times New Roman"/>
          <w:sz w:val="22"/>
          <w:szCs w:val="22"/>
          <w:lang w:val="lv-LV"/>
        </w:rPr>
        <w:t>, 1 kārta, 80mkm;</w:t>
      </w:r>
    </w:p>
    <w:p w:rsidR="00D35E9A" w:rsidRPr="00BE50FF" w:rsidRDefault="00D35E9A" w:rsidP="00BE50FF">
      <w:pPr>
        <w:ind w:left="1077"/>
        <w:rPr>
          <w:rFonts w:ascii="Times New Roman" w:hAnsi="Times New Roman"/>
          <w:sz w:val="22"/>
          <w:szCs w:val="22"/>
          <w:lang w:val="lv-LV"/>
        </w:rPr>
      </w:pPr>
      <w:r w:rsidRPr="00BE50FF">
        <w:rPr>
          <w:rFonts w:ascii="Times New Roman" w:hAnsi="Times New Roman"/>
          <w:sz w:val="22"/>
          <w:szCs w:val="22"/>
          <w:lang w:val="lv-LV"/>
        </w:rPr>
        <w:t>Kopā 4 kārtas pa 80mkm ar kopējo pārklājuma biezumu 320mkm.</w:t>
      </w:r>
    </w:p>
    <w:p w:rsidR="004936C0" w:rsidRPr="00BE50FF" w:rsidRDefault="004936C0" w:rsidP="00BE50FF">
      <w:pPr>
        <w:numPr>
          <w:ilvl w:val="0"/>
          <w:numId w:val="3"/>
        </w:numPr>
        <w:shd w:val="clear" w:color="auto" w:fill="FFFFFF"/>
        <w:ind w:left="1077" w:right="11" w:hanging="357"/>
        <w:rPr>
          <w:rFonts w:ascii="Times New Roman" w:hAnsi="Times New Roman"/>
          <w:sz w:val="22"/>
          <w:szCs w:val="22"/>
          <w:lang w:val="lv-LV"/>
        </w:rPr>
      </w:pPr>
      <w:r w:rsidRPr="00BE50FF">
        <w:rPr>
          <w:rFonts w:ascii="Times New Roman" w:hAnsi="Times New Roman"/>
          <w:sz w:val="22"/>
          <w:szCs w:val="22"/>
          <w:lang w:val="lv-LV"/>
        </w:rPr>
        <w:t>adhēzijas gruntējuma („Redisit” vai analogs) uzklāšana;</w:t>
      </w:r>
    </w:p>
    <w:p w:rsidR="00D35E9A" w:rsidRPr="00BE50FF" w:rsidRDefault="00D337AA" w:rsidP="00BE50FF">
      <w:pPr>
        <w:numPr>
          <w:ilvl w:val="0"/>
          <w:numId w:val="3"/>
        </w:numPr>
        <w:ind w:left="1077" w:hanging="357"/>
        <w:rPr>
          <w:rFonts w:ascii="Times New Roman" w:hAnsi="Times New Roman"/>
          <w:sz w:val="22"/>
          <w:szCs w:val="22"/>
          <w:lang w:val="lv-LV"/>
        </w:rPr>
      </w:pPr>
      <w:r w:rsidRPr="00BE50FF">
        <w:rPr>
          <w:rFonts w:ascii="Times New Roman" w:hAnsi="Times New Roman"/>
          <w:sz w:val="22"/>
          <w:szCs w:val="22"/>
          <w:lang w:val="lv-LV"/>
        </w:rPr>
        <w:t>torkret</w:t>
      </w:r>
      <w:r w:rsidR="0057118E" w:rsidRPr="00BE50FF">
        <w:rPr>
          <w:rFonts w:ascii="Times New Roman" w:hAnsi="Times New Roman"/>
          <w:sz w:val="22"/>
          <w:szCs w:val="22"/>
          <w:lang w:val="lv-LV"/>
        </w:rPr>
        <w:t>-</w:t>
      </w:r>
      <w:r w:rsidRPr="00BE50FF">
        <w:rPr>
          <w:rFonts w:ascii="Times New Roman" w:hAnsi="Times New Roman"/>
          <w:sz w:val="22"/>
          <w:szCs w:val="22"/>
          <w:lang w:val="lv-LV"/>
        </w:rPr>
        <w:t xml:space="preserve">betona </w:t>
      </w:r>
      <w:r w:rsidR="007A69D1" w:rsidRPr="00BE50FF">
        <w:rPr>
          <w:rFonts w:ascii="Times New Roman" w:hAnsi="Times New Roman"/>
          <w:sz w:val="22"/>
          <w:szCs w:val="22"/>
          <w:lang w:val="lv-LV"/>
        </w:rPr>
        <w:t>(</w:t>
      </w:r>
      <w:r w:rsidRPr="00BE50FF">
        <w:rPr>
          <w:rFonts w:ascii="Times New Roman" w:hAnsi="Times New Roman"/>
          <w:sz w:val="22"/>
          <w:szCs w:val="22"/>
          <w:lang w:val="lv-LV"/>
        </w:rPr>
        <w:t>„Confix” vai analog</w:t>
      </w:r>
      <w:r w:rsidR="007A69D1" w:rsidRPr="00BE50FF">
        <w:rPr>
          <w:rFonts w:ascii="Times New Roman" w:hAnsi="Times New Roman"/>
          <w:sz w:val="22"/>
          <w:szCs w:val="22"/>
          <w:lang w:val="lv-LV"/>
        </w:rPr>
        <w:t>s)</w:t>
      </w:r>
      <w:r w:rsidRPr="00BE50FF">
        <w:rPr>
          <w:rFonts w:ascii="Times New Roman" w:hAnsi="Times New Roman"/>
          <w:sz w:val="22"/>
          <w:szCs w:val="22"/>
          <w:lang w:val="lv-LV"/>
        </w:rPr>
        <w:t xml:space="preserve"> uzklāšana 8cm</w:t>
      </w:r>
      <w:r w:rsidR="00BE50FF">
        <w:rPr>
          <w:rFonts w:ascii="Times New Roman" w:hAnsi="Times New Roman"/>
          <w:sz w:val="22"/>
          <w:szCs w:val="22"/>
          <w:lang w:val="lv-LV"/>
        </w:rPr>
        <w:t xml:space="preserve"> biezā slānī</w:t>
      </w:r>
      <w:r w:rsidR="00D35E9A" w:rsidRPr="00BE50FF">
        <w:rPr>
          <w:rFonts w:ascii="Times New Roman" w:hAnsi="Times New Roman"/>
          <w:sz w:val="22"/>
          <w:szCs w:val="22"/>
          <w:lang w:val="lv-LV"/>
        </w:rPr>
        <w:t xml:space="preserve">. </w:t>
      </w:r>
    </w:p>
    <w:p w:rsidR="00A6528D" w:rsidRDefault="00A6528D" w:rsidP="00BE50FF">
      <w:pPr>
        <w:tabs>
          <w:tab w:val="left" w:pos="709"/>
        </w:tabs>
        <w:rPr>
          <w:rFonts w:ascii="Times New Roman" w:hAnsi="Times New Roman"/>
          <w:b/>
          <w:sz w:val="22"/>
          <w:szCs w:val="22"/>
          <w:lang w:val="lv-LV"/>
        </w:rPr>
      </w:pPr>
    </w:p>
    <w:p w:rsidR="007512EF" w:rsidRDefault="007512EF" w:rsidP="00BE50FF">
      <w:pPr>
        <w:tabs>
          <w:tab w:val="left" w:pos="709"/>
        </w:tabs>
        <w:rPr>
          <w:rFonts w:ascii="Times New Roman" w:hAnsi="Times New Roman"/>
          <w:b/>
          <w:sz w:val="22"/>
          <w:szCs w:val="22"/>
          <w:lang w:val="lv-LV"/>
        </w:rPr>
      </w:pPr>
    </w:p>
    <w:p w:rsidR="007512EF" w:rsidRDefault="007512EF" w:rsidP="00BE50FF">
      <w:pPr>
        <w:tabs>
          <w:tab w:val="left" w:pos="709"/>
        </w:tabs>
        <w:rPr>
          <w:rFonts w:ascii="Times New Roman" w:hAnsi="Times New Roman"/>
          <w:b/>
          <w:sz w:val="22"/>
          <w:szCs w:val="22"/>
          <w:lang w:val="lv-LV"/>
        </w:rPr>
      </w:pPr>
    </w:p>
    <w:p w:rsidR="007512EF" w:rsidRDefault="007512EF" w:rsidP="00BE50FF">
      <w:pPr>
        <w:tabs>
          <w:tab w:val="left" w:pos="709"/>
        </w:tabs>
        <w:rPr>
          <w:rFonts w:ascii="Times New Roman" w:hAnsi="Times New Roman"/>
          <w:b/>
          <w:sz w:val="22"/>
          <w:szCs w:val="22"/>
          <w:lang w:val="lv-LV"/>
        </w:rPr>
      </w:pPr>
    </w:p>
    <w:p w:rsidR="007512EF" w:rsidRDefault="007512EF" w:rsidP="00BE50FF">
      <w:pPr>
        <w:tabs>
          <w:tab w:val="left" w:pos="709"/>
        </w:tabs>
        <w:rPr>
          <w:rFonts w:ascii="Times New Roman" w:hAnsi="Times New Roman"/>
          <w:b/>
          <w:sz w:val="22"/>
          <w:szCs w:val="22"/>
          <w:lang w:val="lv-LV"/>
        </w:rPr>
      </w:pPr>
    </w:p>
    <w:p w:rsidR="007512EF" w:rsidRDefault="007512EF" w:rsidP="00BE50FF">
      <w:pPr>
        <w:tabs>
          <w:tab w:val="left" w:pos="709"/>
        </w:tabs>
        <w:rPr>
          <w:rFonts w:ascii="Times New Roman" w:hAnsi="Times New Roman"/>
          <w:b/>
          <w:sz w:val="22"/>
          <w:szCs w:val="22"/>
          <w:lang w:val="lv-LV"/>
        </w:rPr>
      </w:pPr>
    </w:p>
    <w:p w:rsidR="00BD44B7" w:rsidRPr="008C4CFB" w:rsidRDefault="0072574C" w:rsidP="00BE50FF">
      <w:pPr>
        <w:tabs>
          <w:tab w:val="left" w:pos="709"/>
        </w:tabs>
        <w:rPr>
          <w:rFonts w:ascii="Times New Roman" w:hAnsi="Times New Roman"/>
          <w:b/>
          <w:lang w:val="lv-LV"/>
        </w:rPr>
      </w:pPr>
      <w:r>
        <w:rPr>
          <w:rFonts w:ascii="Times New Roman" w:hAnsi="Times New Roman"/>
          <w:b/>
          <w:lang w:val="lv-LV"/>
        </w:rPr>
        <w:lastRenderedPageBreak/>
        <w:t>5</w:t>
      </w:r>
      <w:r w:rsidR="00BE50FF" w:rsidRPr="008C4CFB">
        <w:rPr>
          <w:rFonts w:ascii="Times New Roman" w:hAnsi="Times New Roman"/>
          <w:b/>
          <w:lang w:val="lv-LV"/>
        </w:rPr>
        <w:t xml:space="preserve">.4.3. </w:t>
      </w:r>
      <w:r w:rsidR="00835FA7" w:rsidRPr="008C4CFB">
        <w:rPr>
          <w:rFonts w:ascii="Times New Roman" w:hAnsi="Times New Roman"/>
          <w:b/>
          <w:lang w:val="lv-LV"/>
        </w:rPr>
        <w:t>Pārejas tiltiņa pāļu pamatne</w:t>
      </w:r>
    </w:p>
    <w:p w:rsidR="00BE50FF" w:rsidRPr="008C4CFB" w:rsidRDefault="00BE50FF" w:rsidP="00BE50FF">
      <w:pPr>
        <w:tabs>
          <w:tab w:val="left" w:pos="851"/>
        </w:tabs>
        <w:rPr>
          <w:rFonts w:ascii="Times New Roman" w:hAnsi="Times New Roman"/>
          <w:b/>
          <w:lang w:val="lv-LV"/>
        </w:rPr>
      </w:pPr>
    </w:p>
    <w:p w:rsidR="00AD6703" w:rsidRPr="008C4CFB" w:rsidRDefault="0072574C" w:rsidP="00BE50FF">
      <w:pPr>
        <w:tabs>
          <w:tab w:val="left" w:pos="851"/>
        </w:tabs>
        <w:rPr>
          <w:rFonts w:ascii="Times New Roman" w:hAnsi="Times New Roman"/>
          <w:b/>
          <w:lang w:val="lv-LV"/>
        </w:rPr>
      </w:pPr>
      <w:r>
        <w:rPr>
          <w:rFonts w:ascii="Times New Roman" w:hAnsi="Times New Roman"/>
          <w:b/>
          <w:lang w:val="lv-LV"/>
        </w:rPr>
        <w:t>5</w:t>
      </w:r>
      <w:r w:rsidR="00BE50FF" w:rsidRPr="008C4CFB">
        <w:rPr>
          <w:rFonts w:ascii="Times New Roman" w:hAnsi="Times New Roman"/>
          <w:b/>
          <w:lang w:val="lv-LV"/>
        </w:rPr>
        <w:t xml:space="preserve">.4.3.1. </w:t>
      </w:r>
      <w:r w:rsidR="00BD1C30" w:rsidRPr="008C4CFB">
        <w:rPr>
          <w:rFonts w:ascii="Times New Roman" w:hAnsi="Times New Roman"/>
          <w:b/>
          <w:lang w:val="lv-LV"/>
        </w:rPr>
        <w:t>Dz.b.</w:t>
      </w:r>
      <w:r w:rsidR="00AD6703" w:rsidRPr="008C4CFB">
        <w:rPr>
          <w:rFonts w:ascii="Times New Roman" w:hAnsi="Times New Roman"/>
          <w:b/>
          <w:lang w:val="lv-LV"/>
        </w:rPr>
        <w:t xml:space="preserve"> čaulpāļ</w:t>
      </w:r>
      <w:r w:rsidR="00990079" w:rsidRPr="008C4CFB">
        <w:rPr>
          <w:rFonts w:ascii="Times New Roman" w:hAnsi="Times New Roman"/>
          <w:b/>
          <w:lang w:val="lv-LV"/>
        </w:rPr>
        <w:t>u</w:t>
      </w:r>
      <w:r w:rsidR="00AD6703" w:rsidRPr="008C4CFB">
        <w:rPr>
          <w:rFonts w:ascii="Times New Roman" w:hAnsi="Times New Roman"/>
          <w:b/>
          <w:lang w:val="lv-LV"/>
        </w:rPr>
        <w:t xml:space="preserve"> Ø 1600mm </w:t>
      </w:r>
      <w:r w:rsidR="00737929" w:rsidRPr="008C4CFB">
        <w:rPr>
          <w:rFonts w:ascii="Times New Roman" w:hAnsi="Times New Roman"/>
          <w:b/>
          <w:lang w:val="lv-LV"/>
        </w:rPr>
        <w:t>nestspējas atjaunošana</w:t>
      </w:r>
      <w:r w:rsidR="00A957FE" w:rsidRPr="008C4CFB">
        <w:rPr>
          <w:rFonts w:ascii="Times New Roman" w:hAnsi="Times New Roman"/>
          <w:b/>
          <w:lang w:val="lv-LV"/>
        </w:rPr>
        <w:t xml:space="preserve"> (</w:t>
      </w:r>
      <w:r w:rsidR="00C91B2A" w:rsidRPr="008C4CFB">
        <w:rPr>
          <w:rFonts w:ascii="Times New Roman" w:hAnsi="Times New Roman"/>
          <w:b/>
          <w:lang w:val="lv-LV"/>
        </w:rPr>
        <w:t>no</w:t>
      </w:r>
      <w:r w:rsidR="00A957FE" w:rsidRPr="008C4CFB">
        <w:rPr>
          <w:rFonts w:ascii="Times New Roman" w:hAnsi="Times New Roman"/>
          <w:b/>
          <w:lang w:val="lv-LV"/>
        </w:rPr>
        <w:t xml:space="preserve"> hermokameras vai</w:t>
      </w:r>
      <w:r w:rsidR="00C91B2A" w:rsidRPr="008C4CFB">
        <w:rPr>
          <w:rFonts w:ascii="Times New Roman" w:hAnsi="Times New Roman"/>
          <w:b/>
          <w:lang w:val="lv-LV"/>
        </w:rPr>
        <w:t xml:space="preserve"> ar</w:t>
      </w:r>
      <w:r w:rsidR="00A957FE" w:rsidRPr="008C4CFB">
        <w:rPr>
          <w:rFonts w:ascii="Times New Roman" w:hAnsi="Times New Roman"/>
          <w:b/>
          <w:lang w:val="lv-LV"/>
        </w:rPr>
        <w:t xml:space="preserve"> ūdenslīdēj</w:t>
      </w:r>
      <w:r w:rsidR="00C91B2A" w:rsidRPr="008C4CFB">
        <w:rPr>
          <w:rFonts w:ascii="Times New Roman" w:hAnsi="Times New Roman"/>
          <w:b/>
          <w:lang w:val="lv-LV"/>
        </w:rPr>
        <w:t>iem</w:t>
      </w:r>
      <w:r w:rsidR="00A957FE" w:rsidRPr="008C4CFB">
        <w:rPr>
          <w:rFonts w:ascii="Times New Roman" w:hAnsi="Times New Roman"/>
          <w:b/>
          <w:lang w:val="lv-LV"/>
        </w:rPr>
        <w:t>)</w:t>
      </w:r>
    </w:p>
    <w:p w:rsidR="00BE50FF" w:rsidRDefault="00BE50FF" w:rsidP="00BE50FF">
      <w:pPr>
        <w:tabs>
          <w:tab w:val="left" w:pos="709"/>
        </w:tabs>
        <w:rPr>
          <w:rFonts w:ascii="Times New Roman" w:hAnsi="Times New Roman"/>
          <w:sz w:val="22"/>
          <w:szCs w:val="22"/>
          <w:lang w:val="lv-LV"/>
        </w:rPr>
      </w:pPr>
      <w:bookmarkStart w:id="21" w:name="OLE_LINK163"/>
    </w:p>
    <w:p w:rsidR="00835FA7" w:rsidRPr="00BE50FF" w:rsidRDefault="00BE50FF" w:rsidP="00BE50FF">
      <w:pPr>
        <w:tabs>
          <w:tab w:val="left" w:pos="709"/>
        </w:tabs>
        <w:rPr>
          <w:rFonts w:ascii="Times New Roman" w:hAnsi="Times New Roman"/>
          <w:sz w:val="22"/>
          <w:szCs w:val="22"/>
          <w:lang w:val="lv-LV"/>
        </w:rPr>
      </w:pPr>
      <w:r>
        <w:rPr>
          <w:rFonts w:ascii="Times New Roman" w:hAnsi="Times New Roman"/>
          <w:sz w:val="22"/>
          <w:szCs w:val="22"/>
          <w:lang w:val="lv-LV"/>
        </w:rPr>
        <w:tab/>
      </w:r>
      <w:r w:rsidR="00835FA7" w:rsidRPr="00BE50FF">
        <w:rPr>
          <w:rFonts w:ascii="Times New Roman" w:hAnsi="Times New Roman"/>
          <w:sz w:val="22"/>
          <w:szCs w:val="22"/>
          <w:lang w:val="lv-LV"/>
        </w:rPr>
        <w:t>Pāļu pamatnes čaulpāļiem Nr.2, 3 konstatēti bojājumi</w:t>
      </w:r>
      <w:r w:rsidR="00C91B2A">
        <w:rPr>
          <w:rFonts w:ascii="Times New Roman" w:hAnsi="Times New Roman"/>
          <w:sz w:val="22"/>
          <w:szCs w:val="22"/>
          <w:lang w:val="lv-LV"/>
        </w:rPr>
        <w:t>,</w:t>
      </w:r>
      <w:r w:rsidR="00C91B2A" w:rsidRPr="00C91B2A">
        <w:rPr>
          <w:rFonts w:ascii="Times New Roman" w:hAnsi="Times New Roman"/>
          <w:sz w:val="22"/>
          <w:szCs w:val="22"/>
          <w:lang w:val="lv-LV"/>
        </w:rPr>
        <w:t xml:space="preserve"> </w:t>
      </w:r>
      <w:r w:rsidR="00C91B2A">
        <w:rPr>
          <w:rFonts w:ascii="Times New Roman" w:hAnsi="Times New Roman"/>
          <w:sz w:val="22"/>
          <w:szCs w:val="22"/>
          <w:lang w:val="lv-LV"/>
        </w:rPr>
        <w:t>kuri būtiski ietekmē pāļu nestspēju (3.tipa bojājumi pēc apsekošanas atskaites)</w:t>
      </w:r>
      <w:r w:rsidR="00C91B2A" w:rsidRPr="00706A5B">
        <w:rPr>
          <w:rFonts w:ascii="Times New Roman" w:hAnsi="Times New Roman"/>
          <w:sz w:val="22"/>
          <w:szCs w:val="22"/>
          <w:lang w:val="lv-LV"/>
        </w:rPr>
        <w:t>.</w:t>
      </w:r>
      <w:r w:rsidR="00835FA7" w:rsidRPr="00BE50FF">
        <w:rPr>
          <w:rFonts w:ascii="Times New Roman" w:hAnsi="Times New Roman"/>
          <w:sz w:val="22"/>
          <w:szCs w:val="22"/>
          <w:lang w:val="lv-LV"/>
        </w:rPr>
        <w:t>.</w:t>
      </w:r>
    </w:p>
    <w:p w:rsidR="00BE50FF" w:rsidRDefault="00BE50FF" w:rsidP="00BE50FF">
      <w:pPr>
        <w:rPr>
          <w:rFonts w:ascii="Times New Roman" w:hAnsi="Times New Roman"/>
          <w:b/>
          <w:sz w:val="22"/>
          <w:szCs w:val="22"/>
          <w:lang w:val="lv-LV"/>
        </w:rPr>
      </w:pPr>
    </w:p>
    <w:p w:rsidR="00835FA7" w:rsidRPr="00BE50FF" w:rsidRDefault="00835FA7" w:rsidP="00BE50FF">
      <w:pPr>
        <w:rPr>
          <w:rFonts w:ascii="Times New Roman" w:hAnsi="Times New Roman"/>
          <w:b/>
          <w:sz w:val="22"/>
          <w:szCs w:val="22"/>
          <w:lang w:val="lv-LV"/>
        </w:rPr>
      </w:pPr>
      <w:r w:rsidRPr="00BE50FF">
        <w:rPr>
          <w:rFonts w:ascii="Times New Roman" w:hAnsi="Times New Roman"/>
          <w:b/>
          <w:sz w:val="22"/>
          <w:szCs w:val="22"/>
          <w:lang w:val="lv-LV"/>
        </w:rPr>
        <w:t>Tehniskais risinājums</w:t>
      </w:r>
    </w:p>
    <w:p w:rsidR="00266EC1" w:rsidRPr="00BE50FF" w:rsidRDefault="00BD1C30" w:rsidP="00C91B2A">
      <w:pPr>
        <w:ind w:firstLine="709"/>
        <w:jc w:val="both"/>
        <w:rPr>
          <w:rFonts w:ascii="Times New Roman" w:hAnsi="Times New Roman"/>
          <w:bCs/>
          <w:sz w:val="22"/>
          <w:szCs w:val="22"/>
          <w:lang w:val="lv-LV"/>
        </w:rPr>
      </w:pPr>
      <w:r w:rsidRPr="00BE50FF">
        <w:rPr>
          <w:rFonts w:ascii="Times New Roman" w:hAnsi="Times New Roman"/>
          <w:bCs/>
          <w:sz w:val="22"/>
          <w:szCs w:val="22"/>
          <w:lang w:val="lv-LV"/>
        </w:rPr>
        <w:t>Dz.b.</w:t>
      </w:r>
      <w:r w:rsidR="00266EC1" w:rsidRPr="00BE50FF">
        <w:rPr>
          <w:rFonts w:ascii="Times New Roman" w:hAnsi="Times New Roman"/>
          <w:bCs/>
          <w:sz w:val="22"/>
          <w:szCs w:val="22"/>
          <w:lang w:val="lv-LV"/>
        </w:rPr>
        <w:t xml:space="preserve"> čaulpāļa remonts tiek veikts izmantojot hermokameru, kura ļauj veicamos darbus veikt „sausā” vidē. Remonta zona no </w:t>
      </w:r>
      <w:r w:rsidRPr="00BE50FF">
        <w:rPr>
          <w:rFonts w:ascii="Times New Roman" w:hAnsi="Times New Roman"/>
          <w:bCs/>
          <w:sz w:val="22"/>
          <w:szCs w:val="22"/>
          <w:lang w:val="lv-LV"/>
        </w:rPr>
        <w:t>dz.b.</w:t>
      </w:r>
      <w:r w:rsidR="00266EC1" w:rsidRPr="00BE50FF">
        <w:rPr>
          <w:rFonts w:ascii="Times New Roman" w:hAnsi="Times New Roman"/>
          <w:bCs/>
          <w:sz w:val="22"/>
          <w:szCs w:val="22"/>
          <w:lang w:val="lv-LV"/>
        </w:rPr>
        <w:t xml:space="preserve"> kapiteļa apakšas atz. +1,20m līdz atzīmei -1,20m. </w:t>
      </w:r>
    </w:p>
    <w:p w:rsidR="00737929" w:rsidRPr="00BE50FF" w:rsidRDefault="00BD1C30" w:rsidP="00C91B2A">
      <w:pPr>
        <w:shd w:val="clear" w:color="auto" w:fill="FFFFFF"/>
        <w:ind w:right="11" w:firstLine="709"/>
        <w:jc w:val="both"/>
        <w:rPr>
          <w:rFonts w:ascii="Times New Roman" w:hAnsi="Times New Roman"/>
          <w:spacing w:val="-1"/>
          <w:sz w:val="22"/>
          <w:szCs w:val="22"/>
          <w:lang w:val="lv-LV"/>
        </w:rPr>
      </w:pPr>
      <w:r w:rsidRPr="00BE50FF">
        <w:rPr>
          <w:rFonts w:ascii="Times New Roman" w:hAnsi="Times New Roman"/>
          <w:spacing w:val="-1"/>
          <w:sz w:val="22"/>
          <w:szCs w:val="22"/>
          <w:lang w:val="lv-LV"/>
        </w:rPr>
        <w:t>Dz.b.</w:t>
      </w:r>
      <w:r w:rsidR="00737929" w:rsidRPr="00BE50FF">
        <w:rPr>
          <w:rFonts w:ascii="Times New Roman" w:hAnsi="Times New Roman"/>
          <w:spacing w:val="-1"/>
          <w:sz w:val="22"/>
          <w:szCs w:val="22"/>
          <w:lang w:val="lv-LV"/>
        </w:rPr>
        <w:t xml:space="preserve"> čaulpāļa nestspējas atjaunošanas galven</w:t>
      </w:r>
      <w:r w:rsidR="00C91B2A">
        <w:rPr>
          <w:rFonts w:ascii="Times New Roman" w:hAnsi="Times New Roman"/>
          <w:spacing w:val="-1"/>
          <w:sz w:val="22"/>
          <w:szCs w:val="22"/>
          <w:lang w:val="lv-LV"/>
        </w:rPr>
        <w:t>o</w:t>
      </w:r>
      <w:r w:rsidR="00737929" w:rsidRPr="00BE50FF">
        <w:rPr>
          <w:rFonts w:ascii="Times New Roman" w:hAnsi="Times New Roman"/>
          <w:spacing w:val="-1"/>
          <w:sz w:val="22"/>
          <w:szCs w:val="22"/>
          <w:lang w:val="lv-LV"/>
        </w:rPr>
        <w:t xml:space="preserve"> darbu sastāvs:</w:t>
      </w:r>
    </w:p>
    <w:p w:rsidR="00737929" w:rsidRPr="00BE50FF" w:rsidRDefault="00737929" w:rsidP="00BE50FF">
      <w:pPr>
        <w:numPr>
          <w:ilvl w:val="0"/>
          <w:numId w:val="3"/>
        </w:numPr>
        <w:ind w:left="1077" w:hanging="357"/>
        <w:rPr>
          <w:rFonts w:ascii="Times New Roman" w:hAnsi="Times New Roman"/>
          <w:sz w:val="22"/>
          <w:szCs w:val="22"/>
          <w:lang w:val="lv-LV"/>
        </w:rPr>
      </w:pPr>
      <w:r w:rsidRPr="00BE50FF">
        <w:rPr>
          <w:rFonts w:ascii="Times New Roman" w:hAnsi="Times New Roman"/>
          <w:sz w:val="22"/>
          <w:szCs w:val="22"/>
          <w:lang w:val="lv-LV"/>
        </w:rPr>
        <w:t xml:space="preserve">hermokameras sagatavošana, uzstādīšana darba stāvoklī; </w:t>
      </w:r>
    </w:p>
    <w:p w:rsidR="00737929" w:rsidRPr="00BE50FF" w:rsidRDefault="00737929" w:rsidP="00BE50FF">
      <w:pPr>
        <w:numPr>
          <w:ilvl w:val="0"/>
          <w:numId w:val="3"/>
        </w:numPr>
        <w:ind w:left="1077" w:hanging="357"/>
        <w:rPr>
          <w:rFonts w:ascii="Times New Roman" w:hAnsi="Times New Roman"/>
          <w:sz w:val="22"/>
          <w:szCs w:val="22"/>
          <w:lang w:val="lv-LV"/>
        </w:rPr>
      </w:pPr>
      <w:r w:rsidRPr="00BE50FF">
        <w:rPr>
          <w:rFonts w:ascii="Times New Roman" w:hAnsi="Times New Roman"/>
          <w:sz w:val="22"/>
          <w:szCs w:val="22"/>
          <w:lang w:val="lv-LV"/>
        </w:rPr>
        <w:t>virsmas attīrīšana no jūras apaugumiem, slāņaina un bojāta betona nodalīšana, čaulpāļa sagatavošana remontam;</w:t>
      </w:r>
    </w:p>
    <w:p w:rsidR="00737929" w:rsidRPr="00BE50FF" w:rsidRDefault="00737929" w:rsidP="00BE50FF">
      <w:pPr>
        <w:numPr>
          <w:ilvl w:val="0"/>
          <w:numId w:val="3"/>
        </w:numPr>
        <w:ind w:left="1077" w:hanging="357"/>
        <w:rPr>
          <w:rFonts w:ascii="Times New Roman" w:hAnsi="Times New Roman"/>
          <w:sz w:val="22"/>
          <w:szCs w:val="22"/>
          <w:lang w:val="lv-LV"/>
        </w:rPr>
      </w:pPr>
      <w:r w:rsidRPr="00BE50FF">
        <w:rPr>
          <w:rFonts w:ascii="Times New Roman" w:hAnsi="Times New Roman"/>
          <w:sz w:val="22"/>
          <w:szCs w:val="22"/>
          <w:lang w:val="lv-LV"/>
        </w:rPr>
        <w:t xml:space="preserve">virsmas un atsegtās armatūras </w:t>
      </w:r>
      <w:r w:rsidR="005A0C54" w:rsidRPr="00BE50FF">
        <w:rPr>
          <w:rFonts w:ascii="Times New Roman" w:hAnsi="Times New Roman"/>
          <w:sz w:val="22"/>
          <w:szCs w:val="22"/>
          <w:lang w:val="lv-LV"/>
        </w:rPr>
        <w:t>attīrīšana ar smilšu strūklu</w:t>
      </w:r>
      <w:r w:rsidRPr="00BE50FF">
        <w:rPr>
          <w:rFonts w:ascii="Times New Roman" w:hAnsi="Times New Roman"/>
          <w:sz w:val="22"/>
          <w:szCs w:val="22"/>
          <w:lang w:val="lv-LV"/>
        </w:rPr>
        <w:t xml:space="preserve"> līdz pakāpei Sа 2 </w:t>
      </w:r>
      <w:r w:rsidRPr="00BE50FF">
        <w:rPr>
          <w:rFonts w:ascii="Times New Roman" w:hAnsi="Times New Roman"/>
          <w:iCs/>
          <w:sz w:val="22"/>
          <w:szCs w:val="22"/>
          <w:lang w:val="lv-LV"/>
        </w:rPr>
        <w:t>½;</w:t>
      </w:r>
    </w:p>
    <w:p w:rsidR="00737929" w:rsidRPr="00BE50FF" w:rsidRDefault="00737929" w:rsidP="00BE50FF">
      <w:pPr>
        <w:numPr>
          <w:ilvl w:val="0"/>
          <w:numId w:val="3"/>
        </w:numPr>
        <w:ind w:left="1077" w:hanging="357"/>
        <w:rPr>
          <w:rFonts w:ascii="Times New Roman" w:hAnsi="Times New Roman"/>
          <w:sz w:val="22"/>
          <w:szCs w:val="22"/>
          <w:lang w:val="lv-LV"/>
        </w:rPr>
      </w:pPr>
      <w:r w:rsidRPr="00BE50FF">
        <w:rPr>
          <w:rFonts w:ascii="Times New Roman" w:hAnsi="Times New Roman"/>
          <w:sz w:val="22"/>
          <w:szCs w:val="22"/>
          <w:lang w:val="lv-LV"/>
        </w:rPr>
        <w:t>armatūras karkasa remonts un pastiprināšana, (armatūra AIII, Ø10-16mm);</w:t>
      </w:r>
    </w:p>
    <w:p w:rsidR="00737929" w:rsidRPr="00BE50FF" w:rsidRDefault="00737929" w:rsidP="00BE50FF">
      <w:pPr>
        <w:numPr>
          <w:ilvl w:val="0"/>
          <w:numId w:val="3"/>
        </w:numPr>
        <w:ind w:left="1077" w:hanging="357"/>
        <w:rPr>
          <w:rFonts w:ascii="Times New Roman" w:hAnsi="Times New Roman"/>
          <w:sz w:val="22"/>
          <w:szCs w:val="22"/>
          <w:lang w:val="lv-LV"/>
        </w:rPr>
      </w:pPr>
      <w:r w:rsidRPr="00BE50FF">
        <w:rPr>
          <w:rFonts w:ascii="Times New Roman" w:hAnsi="Times New Roman"/>
          <w:sz w:val="22"/>
          <w:szCs w:val="22"/>
          <w:lang w:val="lv-LV"/>
        </w:rPr>
        <w:t>noņemamas metāla veidnes montāža;</w:t>
      </w:r>
    </w:p>
    <w:p w:rsidR="00737929" w:rsidRPr="00BE50FF" w:rsidRDefault="00737929" w:rsidP="00BE50FF">
      <w:pPr>
        <w:numPr>
          <w:ilvl w:val="0"/>
          <w:numId w:val="3"/>
        </w:numPr>
        <w:ind w:left="1077" w:hanging="357"/>
        <w:rPr>
          <w:rFonts w:ascii="Times New Roman" w:hAnsi="Times New Roman"/>
          <w:sz w:val="22"/>
          <w:szCs w:val="22"/>
          <w:lang w:val="lv-LV"/>
        </w:rPr>
      </w:pPr>
      <w:r w:rsidRPr="00BE50FF">
        <w:rPr>
          <w:rFonts w:ascii="Times New Roman" w:hAnsi="Times New Roman"/>
          <w:sz w:val="22"/>
          <w:szCs w:val="22"/>
          <w:lang w:val="lv-LV"/>
        </w:rPr>
        <w:t xml:space="preserve">čaulpāļa betonēšana (betons </w:t>
      </w:r>
      <w:r w:rsidR="005A6585">
        <w:rPr>
          <w:rFonts w:ascii="Times New Roman" w:hAnsi="Times New Roman"/>
          <w:sz w:val="22"/>
          <w:szCs w:val="22"/>
          <w:lang w:val="lv-LV"/>
        </w:rPr>
        <w:t>C30/37</w:t>
      </w:r>
      <w:r w:rsidRPr="00BE50FF">
        <w:rPr>
          <w:rFonts w:ascii="Times New Roman" w:hAnsi="Times New Roman"/>
          <w:sz w:val="22"/>
          <w:szCs w:val="22"/>
          <w:lang w:val="lv-LV"/>
        </w:rPr>
        <w:t>, F200, W6);</w:t>
      </w:r>
    </w:p>
    <w:p w:rsidR="00737929" w:rsidRPr="00BE50FF" w:rsidRDefault="00737929" w:rsidP="00BE50FF">
      <w:pPr>
        <w:numPr>
          <w:ilvl w:val="0"/>
          <w:numId w:val="3"/>
        </w:numPr>
        <w:rPr>
          <w:rFonts w:ascii="Times New Roman" w:hAnsi="Times New Roman"/>
          <w:sz w:val="22"/>
          <w:szCs w:val="22"/>
          <w:lang w:val="lv-LV"/>
        </w:rPr>
      </w:pPr>
      <w:r w:rsidRPr="00BE50FF">
        <w:rPr>
          <w:rFonts w:ascii="Times New Roman" w:hAnsi="Times New Roman"/>
          <w:sz w:val="22"/>
          <w:szCs w:val="22"/>
          <w:lang w:val="lv-LV"/>
        </w:rPr>
        <w:t>noņemamas metāla veidnes</w:t>
      </w:r>
      <w:r w:rsidRPr="00BE50FF">
        <w:rPr>
          <w:rFonts w:ascii="Times New Roman" w:hAnsi="Times New Roman"/>
          <w:bCs/>
          <w:sz w:val="22"/>
          <w:szCs w:val="22"/>
          <w:lang w:val="lv-LV"/>
        </w:rPr>
        <w:t xml:space="preserve"> demontāža;</w:t>
      </w:r>
    </w:p>
    <w:p w:rsidR="00737929" w:rsidRPr="00BE50FF" w:rsidRDefault="00737929" w:rsidP="00BE50FF">
      <w:pPr>
        <w:numPr>
          <w:ilvl w:val="0"/>
          <w:numId w:val="3"/>
        </w:numPr>
        <w:ind w:left="1077" w:hanging="357"/>
        <w:rPr>
          <w:rFonts w:ascii="Times New Roman" w:hAnsi="Times New Roman"/>
          <w:sz w:val="22"/>
          <w:szCs w:val="22"/>
          <w:lang w:val="lv-LV"/>
        </w:rPr>
      </w:pPr>
      <w:r w:rsidRPr="00BE50FF">
        <w:rPr>
          <w:rFonts w:ascii="Times New Roman" w:hAnsi="Times New Roman"/>
          <w:sz w:val="22"/>
          <w:szCs w:val="22"/>
          <w:lang w:val="lv-LV"/>
        </w:rPr>
        <w:t>reprofilēšana, polimērcementa kārtas uzklāšana;</w:t>
      </w:r>
    </w:p>
    <w:p w:rsidR="00737929" w:rsidRPr="00BE50FF" w:rsidRDefault="00C91B2A" w:rsidP="00BE50FF">
      <w:pPr>
        <w:numPr>
          <w:ilvl w:val="0"/>
          <w:numId w:val="3"/>
        </w:numPr>
        <w:ind w:left="1077" w:hanging="357"/>
        <w:rPr>
          <w:rFonts w:ascii="Times New Roman" w:hAnsi="Times New Roman"/>
          <w:sz w:val="22"/>
          <w:szCs w:val="22"/>
          <w:lang w:val="lv-LV"/>
        </w:rPr>
      </w:pPr>
      <w:r>
        <w:rPr>
          <w:rFonts w:ascii="Times New Roman" w:hAnsi="Times New Roman"/>
          <w:sz w:val="22"/>
          <w:szCs w:val="22"/>
          <w:lang w:val="lv-LV"/>
        </w:rPr>
        <w:t xml:space="preserve">betona </w:t>
      </w:r>
      <w:r w:rsidR="00737929" w:rsidRPr="00BE50FF">
        <w:rPr>
          <w:rFonts w:ascii="Times New Roman" w:hAnsi="Times New Roman"/>
          <w:sz w:val="22"/>
          <w:szCs w:val="22"/>
          <w:lang w:val="lv-LV"/>
        </w:rPr>
        <w:t>aizsardzības</w:t>
      </w:r>
      <w:r>
        <w:rPr>
          <w:rFonts w:ascii="Times New Roman" w:hAnsi="Times New Roman"/>
          <w:sz w:val="22"/>
          <w:szCs w:val="22"/>
          <w:lang w:val="lv-LV"/>
        </w:rPr>
        <w:t xml:space="preserve"> pārklājuma izveidošana</w:t>
      </w:r>
      <w:r w:rsidR="00737929" w:rsidRPr="00BE50FF">
        <w:rPr>
          <w:rFonts w:ascii="Times New Roman" w:hAnsi="Times New Roman"/>
          <w:sz w:val="22"/>
          <w:szCs w:val="22"/>
          <w:lang w:val="lv-LV"/>
        </w:rPr>
        <w:t>;</w:t>
      </w:r>
    </w:p>
    <w:p w:rsidR="00737929" w:rsidRPr="00BE50FF" w:rsidRDefault="00737929" w:rsidP="00BE50FF">
      <w:pPr>
        <w:numPr>
          <w:ilvl w:val="0"/>
          <w:numId w:val="3"/>
        </w:numPr>
        <w:rPr>
          <w:rFonts w:ascii="Times New Roman" w:hAnsi="Times New Roman"/>
          <w:sz w:val="22"/>
          <w:szCs w:val="22"/>
          <w:lang w:val="lv-LV"/>
        </w:rPr>
      </w:pPr>
      <w:r w:rsidRPr="00BE50FF">
        <w:rPr>
          <w:rFonts w:ascii="Times New Roman" w:hAnsi="Times New Roman"/>
          <w:bCs/>
          <w:sz w:val="22"/>
          <w:szCs w:val="22"/>
          <w:lang w:val="lv-LV"/>
        </w:rPr>
        <w:t xml:space="preserve">hermokameras demontāža.  </w:t>
      </w:r>
    </w:p>
    <w:p w:rsidR="00110F7A" w:rsidRDefault="00110F7A" w:rsidP="00110F7A">
      <w:pPr>
        <w:tabs>
          <w:tab w:val="left" w:pos="851"/>
        </w:tabs>
        <w:rPr>
          <w:rFonts w:ascii="Times New Roman" w:hAnsi="Times New Roman"/>
          <w:b/>
          <w:sz w:val="22"/>
          <w:szCs w:val="22"/>
          <w:lang w:val="lv-LV"/>
        </w:rPr>
      </w:pPr>
    </w:p>
    <w:p w:rsidR="004C7265" w:rsidRPr="008C4CFB" w:rsidRDefault="0072574C" w:rsidP="00110F7A">
      <w:pPr>
        <w:tabs>
          <w:tab w:val="left" w:pos="851"/>
        </w:tabs>
        <w:rPr>
          <w:rFonts w:ascii="Times New Roman" w:hAnsi="Times New Roman"/>
          <w:b/>
          <w:lang w:val="lv-LV"/>
        </w:rPr>
      </w:pPr>
      <w:r>
        <w:rPr>
          <w:rFonts w:ascii="Times New Roman" w:hAnsi="Times New Roman"/>
          <w:b/>
          <w:lang w:val="lv-LV"/>
        </w:rPr>
        <w:t>5</w:t>
      </w:r>
      <w:r w:rsidR="00110F7A" w:rsidRPr="008C4CFB">
        <w:rPr>
          <w:rFonts w:ascii="Times New Roman" w:hAnsi="Times New Roman"/>
          <w:b/>
          <w:lang w:val="lv-LV"/>
        </w:rPr>
        <w:t xml:space="preserve">.4.3.2. </w:t>
      </w:r>
      <w:r w:rsidR="00BD1C30" w:rsidRPr="008C4CFB">
        <w:rPr>
          <w:rFonts w:ascii="Times New Roman" w:hAnsi="Times New Roman"/>
          <w:b/>
          <w:lang w:val="lv-LV"/>
        </w:rPr>
        <w:t>Dz.b.</w:t>
      </w:r>
      <w:r w:rsidR="004C7265" w:rsidRPr="008C4CFB">
        <w:rPr>
          <w:rFonts w:ascii="Times New Roman" w:hAnsi="Times New Roman"/>
          <w:b/>
          <w:lang w:val="lv-LV"/>
        </w:rPr>
        <w:t xml:space="preserve"> kapiteļu remonts</w:t>
      </w:r>
    </w:p>
    <w:p w:rsidR="00110F7A" w:rsidRDefault="00110F7A" w:rsidP="00110F7A">
      <w:pPr>
        <w:shd w:val="clear" w:color="auto" w:fill="FFFFFF"/>
        <w:ind w:right="14"/>
        <w:jc w:val="both"/>
        <w:rPr>
          <w:rFonts w:ascii="Times New Roman" w:hAnsi="Times New Roman"/>
          <w:spacing w:val="-1"/>
          <w:sz w:val="22"/>
          <w:szCs w:val="22"/>
          <w:lang w:val="lv-LV"/>
        </w:rPr>
      </w:pPr>
    </w:p>
    <w:p w:rsidR="004C7265" w:rsidRPr="00110F7A" w:rsidRDefault="00110F7A" w:rsidP="00110F7A">
      <w:pPr>
        <w:shd w:val="clear" w:color="auto" w:fill="FFFFFF"/>
        <w:ind w:right="14" w:firstLine="709"/>
        <w:jc w:val="both"/>
        <w:rPr>
          <w:rFonts w:ascii="Times New Roman" w:hAnsi="Times New Roman"/>
          <w:color w:val="FF0000"/>
          <w:spacing w:val="-1"/>
          <w:sz w:val="22"/>
          <w:szCs w:val="22"/>
          <w:lang w:val="lv-LV"/>
        </w:rPr>
      </w:pPr>
      <w:r>
        <w:rPr>
          <w:rFonts w:ascii="Times New Roman" w:hAnsi="Times New Roman"/>
          <w:spacing w:val="-1"/>
          <w:sz w:val="22"/>
          <w:szCs w:val="22"/>
          <w:lang w:val="lv-LV"/>
        </w:rPr>
        <w:t>Uz pāļa pamatnes čaulpāļu Nr.1 un</w:t>
      </w:r>
      <w:r w:rsidR="004C7265" w:rsidRPr="00110F7A">
        <w:rPr>
          <w:rFonts w:ascii="Times New Roman" w:hAnsi="Times New Roman"/>
          <w:spacing w:val="-1"/>
          <w:sz w:val="22"/>
          <w:szCs w:val="22"/>
          <w:lang w:val="lv-LV"/>
        </w:rPr>
        <w:t xml:space="preserve"> 2 ierīkotajiem </w:t>
      </w:r>
      <w:r w:rsidR="00BD1C30" w:rsidRPr="00110F7A">
        <w:rPr>
          <w:rFonts w:ascii="Times New Roman" w:hAnsi="Times New Roman"/>
          <w:spacing w:val="-1"/>
          <w:sz w:val="22"/>
          <w:szCs w:val="22"/>
          <w:lang w:val="lv-LV"/>
        </w:rPr>
        <w:t>dz.b.</w:t>
      </w:r>
      <w:r w:rsidR="004C7265" w:rsidRPr="00110F7A">
        <w:rPr>
          <w:rFonts w:ascii="Times New Roman" w:hAnsi="Times New Roman"/>
          <w:sz w:val="22"/>
          <w:szCs w:val="22"/>
          <w:lang w:val="lv-LV"/>
        </w:rPr>
        <w:t xml:space="preserve"> kapiteļiem ir lokāli betona bojājumi ar armatūras atsegumiem</w:t>
      </w:r>
      <w:r w:rsidR="004C7265" w:rsidRPr="00110F7A">
        <w:rPr>
          <w:rFonts w:ascii="Times New Roman" w:hAnsi="Times New Roman"/>
          <w:spacing w:val="-1"/>
          <w:sz w:val="22"/>
          <w:szCs w:val="22"/>
          <w:lang w:val="lv-LV"/>
        </w:rPr>
        <w:t xml:space="preserve"> un koroziju.</w:t>
      </w:r>
    </w:p>
    <w:p w:rsidR="00110F7A" w:rsidRDefault="00110F7A" w:rsidP="00110F7A">
      <w:pPr>
        <w:rPr>
          <w:rFonts w:ascii="Times New Roman" w:hAnsi="Times New Roman"/>
          <w:b/>
          <w:sz w:val="22"/>
          <w:szCs w:val="22"/>
          <w:lang w:val="lv-LV"/>
        </w:rPr>
      </w:pPr>
    </w:p>
    <w:p w:rsidR="004C7265" w:rsidRPr="00110F7A" w:rsidRDefault="004C7265" w:rsidP="00110F7A">
      <w:pPr>
        <w:rPr>
          <w:rFonts w:ascii="Times New Roman" w:hAnsi="Times New Roman"/>
          <w:b/>
          <w:sz w:val="22"/>
          <w:szCs w:val="22"/>
          <w:lang w:val="lv-LV"/>
        </w:rPr>
      </w:pPr>
      <w:r w:rsidRPr="00110F7A">
        <w:rPr>
          <w:rFonts w:ascii="Times New Roman" w:hAnsi="Times New Roman"/>
          <w:b/>
          <w:sz w:val="22"/>
          <w:szCs w:val="22"/>
          <w:lang w:val="lv-LV"/>
        </w:rPr>
        <w:t>Tehniskais risinājums</w:t>
      </w:r>
    </w:p>
    <w:p w:rsidR="004C7265" w:rsidRPr="00110F7A" w:rsidRDefault="00BD1C30" w:rsidP="00110F7A">
      <w:pPr>
        <w:shd w:val="clear" w:color="auto" w:fill="FFFFFF"/>
        <w:ind w:right="14" w:firstLine="709"/>
        <w:jc w:val="both"/>
        <w:rPr>
          <w:rFonts w:ascii="Times New Roman" w:hAnsi="Times New Roman"/>
          <w:spacing w:val="-1"/>
          <w:sz w:val="22"/>
          <w:szCs w:val="22"/>
          <w:lang w:val="lv-LV"/>
        </w:rPr>
      </w:pPr>
      <w:r w:rsidRPr="00110F7A">
        <w:rPr>
          <w:rFonts w:ascii="Times New Roman" w:hAnsi="Times New Roman"/>
          <w:spacing w:val="-1"/>
          <w:sz w:val="22"/>
          <w:szCs w:val="22"/>
          <w:lang w:val="lv-LV"/>
        </w:rPr>
        <w:t>Dz.b.</w:t>
      </w:r>
      <w:r w:rsidR="004C7265" w:rsidRPr="00110F7A">
        <w:rPr>
          <w:rFonts w:ascii="Times New Roman" w:hAnsi="Times New Roman"/>
          <w:spacing w:val="-1"/>
          <w:sz w:val="22"/>
          <w:szCs w:val="22"/>
          <w:lang w:val="lv-LV"/>
        </w:rPr>
        <w:t xml:space="preserve"> kapiteļu bojātā betona iecirkņu atjaunošanu </w:t>
      </w:r>
      <w:r w:rsidR="00110F7A">
        <w:rPr>
          <w:rFonts w:ascii="Times New Roman" w:hAnsi="Times New Roman"/>
          <w:spacing w:val="-1"/>
          <w:sz w:val="22"/>
          <w:szCs w:val="22"/>
          <w:lang w:val="lv-LV"/>
        </w:rPr>
        <w:t>jā</w:t>
      </w:r>
      <w:r w:rsidR="004C7265" w:rsidRPr="00110F7A">
        <w:rPr>
          <w:rFonts w:ascii="Times New Roman" w:hAnsi="Times New Roman"/>
          <w:spacing w:val="-1"/>
          <w:sz w:val="22"/>
          <w:szCs w:val="22"/>
          <w:lang w:val="lv-LV"/>
        </w:rPr>
        <w:t>vei</w:t>
      </w:r>
      <w:r w:rsidR="00110F7A">
        <w:rPr>
          <w:rFonts w:ascii="Times New Roman" w:hAnsi="Times New Roman"/>
          <w:spacing w:val="-1"/>
          <w:sz w:val="22"/>
          <w:szCs w:val="22"/>
          <w:lang w:val="lv-LV"/>
        </w:rPr>
        <w:t>c</w:t>
      </w:r>
      <w:r w:rsidR="004C7265" w:rsidRPr="00110F7A">
        <w:rPr>
          <w:rFonts w:ascii="Times New Roman" w:hAnsi="Times New Roman"/>
          <w:spacing w:val="-1"/>
          <w:sz w:val="22"/>
          <w:szCs w:val="22"/>
          <w:lang w:val="lv-LV"/>
        </w:rPr>
        <w:t>, kā galveno konstruktīvo materiālu izmantojot firmas „Mapei” vai analogus sastāvus.</w:t>
      </w:r>
    </w:p>
    <w:p w:rsidR="004C7265" w:rsidRPr="00110F7A" w:rsidRDefault="00BD1C30" w:rsidP="00110F7A">
      <w:pPr>
        <w:shd w:val="clear" w:color="auto" w:fill="FFFFFF"/>
        <w:ind w:right="11" w:firstLine="709"/>
        <w:jc w:val="both"/>
        <w:rPr>
          <w:rFonts w:ascii="Times New Roman" w:hAnsi="Times New Roman"/>
          <w:spacing w:val="-1"/>
          <w:sz w:val="22"/>
          <w:szCs w:val="22"/>
          <w:lang w:val="lv-LV"/>
        </w:rPr>
      </w:pPr>
      <w:r w:rsidRPr="00110F7A">
        <w:rPr>
          <w:rFonts w:ascii="Times New Roman" w:hAnsi="Times New Roman"/>
          <w:spacing w:val="-1"/>
          <w:sz w:val="22"/>
          <w:szCs w:val="22"/>
          <w:lang w:val="lv-LV"/>
        </w:rPr>
        <w:t>Dz.b.</w:t>
      </w:r>
      <w:r w:rsidR="004C7265" w:rsidRPr="00110F7A">
        <w:rPr>
          <w:rFonts w:ascii="Times New Roman" w:hAnsi="Times New Roman"/>
          <w:spacing w:val="-1"/>
          <w:sz w:val="22"/>
          <w:szCs w:val="22"/>
          <w:lang w:val="lv-LV"/>
        </w:rPr>
        <w:t xml:space="preserve"> virsbūves atjaunošanas galven</w:t>
      </w:r>
      <w:r w:rsidR="00110F7A">
        <w:rPr>
          <w:rFonts w:ascii="Times New Roman" w:hAnsi="Times New Roman"/>
          <w:spacing w:val="-1"/>
          <w:sz w:val="22"/>
          <w:szCs w:val="22"/>
          <w:lang w:val="lv-LV"/>
        </w:rPr>
        <w:t>o</w:t>
      </w:r>
      <w:r w:rsidR="004C7265" w:rsidRPr="00110F7A">
        <w:rPr>
          <w:rFonts w:ascii="Times New Roman" w:hAnsi="Times New Roman"/>
          <w:spacing w:val="-1"/>
          <w:sz w:val="22"/>
          <w:szCs w:val="22"/>
          <w:lang w:val="lv-LV"/>
        </w:rPr>
        <w:t xml:space="preserve"> darbu sastāvs:</w:t>
      </w:r>
    </w:p>
    <w:p w:rsidR="00620DDC" w:rsidRPr="00110F7A" w:rsidRDefault="00620DDC" w:rsidP="00110F7A">
      <w:pPr>
        <w:numPr>
          <w:ilvl w:val="0"/>
          <w:numId w:val="3"/>
        </w:numPr>
        <w:ind w:left="1077" w:hanging="357"/>
        <w:rPr>
          <w:rFonts w:ascii="Times New Roman" w:hAnsi="Times New Roman"/>
          <w:sz w:val="22"/>
          <w:szCs w:val="22"/>
          <w:lang w:val="lv-LV"/>
        </w:rPr>
      </w:pPr>
      <w:r w:rsidRPr="00110F7A">
        <w:rPr>
          <w:rFonts w:ascii="Times New Roman" w:hAnsi="Times New Roman"/>
          <w:sz w:val="22"/>
          <w:szCs w:val="22"/>
          <w:lang w:val="lv-LV"/>
        </w:rPr>
        <w:t>bojātā, irden</w:t>
      </w:r>
      <w:r w:rsidR="00110F7A">
        <w:rPr>
          <w:rFonts w:ascii="Times New Roman" w:hAnsi="Times New Roman"/>
          <w:sz w:val="22"/>
          <w:szCs w:val="22"/>
          <w:lang w:val="lv-LV"/>
        </w:rPr>
        <w:t>ā</w:t>
      </w:r>
      <w:r w:rsidRPr="00110F7A">
        <w:rPr>
          <w:rFonts w:ascii="Times New Roman" w:hAnsi="Times New Roman"/>
          <w:sz w:val="22"/>
          <w:szCs w:val="22"/>
          <w:lang w:val="lv-LV"/>
        </w:rPr>
        <w:t xml:space="preserve"> betona </w:t>
      </w:r>
      <w:r w:rsidR="00110F7A">
        <w:rPr>
          <w:rFonts w:ascii="Times New Roman" w:hAnsi="Times New Roman"/>
          <w:sz w:val="22"/>
          <w:szCs w:val="22"/>
          <w:lang w:val="lv-LV"/>
        </w:rPr>
        <w:t>noņemšana</w:t>
      </w:r>
      <w:r w:rsidRPr="00110F7A">
        <w:rPr>
          <w:rFonts w:ascii="Times New Roman" w:hAnsi="Times New Roman"/>
          <w:sz w:val="22"/>
          <w:szCs w:val="22"/>
          <w:lang w:val="lv-LV"/>
        </w:rPr>
        <w:t xml:space="preserve"> bojājumu vietās;</w:t>
      </w:r>
    </w:p>
    <w:p w:rsidR="00620DDC" w:rsidRPr="00110F7A" w:rsidRDefault="00620DDC" w:rsidP="00110F7A">
      <w:pPr>
        <w:numPr>
          <w:ilvl w:val="0"/>
          <w:numId w:val="3"/>
        </w:numPr>
        <w:rPr>
          <w:rFonts w:ascii="Times New Roman" w:hAnsi="Times New Roman"/>
          <w:sz w:val="22"/>
          <w:szCs w:val="22"/>
          <w:lang w:val="lv-LV"/>
        </w:rPr>
      </w:pPr>
      <w:r w:rsidRPr="00110F7A">
        <w:rPr>
          <w:rFonts w:ascii="Times New Roman" w:hAnsi="Times New Roman"/>
          <w:sz w:val="22"/>
          <w:szCs w:val="22"/>
          <w:lang w:val="lv-LV"/>
        </w:rPr>
        <w:t xml:space="preserve">betona virsmas </w:t>
      </w:r>
      <w:r w:rsidR="005A0C54" w:rsidRPr="00110F7A">
        <w:rPr>
          <w:rFonts w:ascii="Times New Roman" w:hAnsi="Times New Roman"/>
          <w:sz w:val="22"/>
          <w:szCs w:val="22"/>
          <w:lang w:val="lv-LV"/>
        </w:rPr>
        <w:t>attīrīšana ar smilšu strūklu</w:t>
      </w:r>
      <w:r w:rsidR="00110F7A">
        <w:rPr>
          <w:rFonts w:ascii="Times New Roman" w:hAnsi="Times New Roman"/>
          <w:sz w:val="22"/>
          <w:szCs w:val="22"/>
          <w:lang w:val="lv-LV"/>
        </w:rPr>
        <w:t>;</w:t>
      </w:r>
    </w:p>
    <w:p w:rsidR="00620DDC" w:rsidRPr="00110F7A" w:rsidRDefault="00620DDC" w:rsidP="00110F7A">
      <w:pPr>
        <w:numPr>
          <w:ilvl w:val="0"/>
          <w:numId w:val="3"/>
        </w:numPr>
        <w:ind w:left="1077" w:hanging="357"/>
        <w:rPr>
          <w:rFonts w:ascii="Times New Roman" w:hAnsi="Times New Roman"/>
          <w:sz w:val="22"/>
          <w:szCs w:val="22"/>
          <w:lang w:val="lv-LV"/>
        </w:rPr>
      </w:pPr>
      <w:r w:rsidRPr="00110F7A">
        <w:rPr>
          <w:rFonts w:ascii="Times New Roman" w:hAnsi="Times New Roman"/>
          <w:sz w:val="22"/>
          <w:szCs w:val="22"/>
          <w:lang w:val="lv-LV"/>
        </w:rPr>
        <w:t xml:space="preserve">armatūras </w:t>
      </w:r>
      <w:r w:rsidR="005A0C54" w:rsidRPr="00110F7A">
        <w:rPr>
          <w:rFonts w:ascii="Times New Roman" w:hAnsi="Times New Roman"/>
          <w:sz w:val="22"/>
          <w:szCs w:val="22"/>
          <w:lang w:val="lv-LV"/>
        </w:rPr>
        <w:t>attīrīšana ar smilšu strūklu</w:t>
      </w:r>
      <w:r w:rsidRPr="00110F7A">
        <w:rPr>
          <w:rFonts w:ascii="Times New Roman" w:hAnsi="Times New Roman"/>
          <w:sz w:val="22"/>
          <w:szCs w:val="22"/>
          <w:lang w:val="lv-LV"/>
        </w:rPr>
        <w:t xml:space="preserve"> līdz pakāpei Sа 2 </w:t>
      </w:r>
      <w:r w:rsidRPr="00110F7A">
        <w:rPr>
          <w:rFonts w:ascii="Times New Roman" w:hAnsi="Times New Roman"/>
          <w:iCs/>
          <w:sz w:val="22"/>
          <w:szCs w:val="22"/>
          <w:lang w:val="lv-LV"/>
        </w:rPr>
        <w:t>½;</w:t>
      </w:r>
    </w:p>
    <w:p w:rsidR="00620DDC" w:rsidRPr="00110F7A" w:rsidRDefault="00620DDC" w:rsidP="00110F7A">
      <w:pPr>
        <w:numPr>
          <w:ilvl w:val="0"/>
          <w:numId w:val="3"/>
        </w:numPr>
        <w:rPr>
          <w:rFonts w:ascii="Times New Roman" w:hAnsi="Times New Roman"/>
          <w:sz w:val="22"/>
          <w:szCs w:val="22"/>
          <w:lang w:val="lv-LV"/>
        </w:rPr>
      </w:pPr>
      <w:r w:rsidRPr="00110F7A">
        <w:rPr>
          <w:rFonts w:ascii="Times New Roman" w:hAnsi="Times New Roman"/>
          <w:sz w:val="22"/>
          <w:szCs w:val="22"/>
          <w:lang w:val="lv-LV"/>
        </w:rPr>
        <w:t>pretkorozijas pārklājuma („</w:t>
      </w:r>
      <w:r w:rsidRPr="00110F7A">
        <w:rPr>
          <w:rFonts w:ascii="Times New Roman" w:hAnsi="Times New Roman"/>
          <w:spacing w:val="-1"/>
          <w:sz w:val="22"/>
          <w:szCs w:val="22"/>
          <w:lang w:val="lv-LV"/>
        </w:rPr>
        <w:t>Mapefer 1K” vai analogs</w:t>
      </w:r>
      <w:r w:rsidRPr="00110F7A">
        <w:rPr>
          <w:rFonts w:ascii="Times New Roman" w:hAnsi="Times New Roman"/>
          <w:sz w:val="22"/>
          <w:szCs w:val="22"/>
          <w:lang w:val="lv-LV"/>
        </w:rPr>
        <w:t>) uzklāšana armatūrai;</w:t>
      </w:r>
    </w:p>
    <w:p w:rsidR="00620DDC" w:rsidRPr="00110F7A" w:rsidRDefault="00620DDC" w:rsidP="00110F7A">
      <w:pPr>
        <w:numPr>
          <w:ilvl w:val="0"/>
          <w:numId w:val="3"/>
        </w:numPr>
        <w:rPr>
          <w:rFonts w:ascii="Times New Roman" w:hAnsi="Times New Roman"/>
          <w:sz w:val="22"/>
          <w:szCs w:val="22"/>
          <w:lang w:val="lv-LV"/>
        </w:rPr>
      </w:pPr>
      <w:r w:rsidRPr="00110F7A">
        <w:rPr>
          <w:rFonts w:ascii="Times New Roman" w:hAnsi="Times New Roman"/>
          <w:sz w:val="22"/>
          <w:szCs w:val="22"/>
          <w:lang w:val="lv-LV"/>
        </w:rPr>
        <w:t>izlīdzinošās kārtas („Confix” vai analogs) uzklāšana;</w:t>
      </w:r>
    </w:p>
    <w:p w:rsidR="004C7265" w:rsidRPr="00110F7A" w:rsidRDefault="00620DDC" w:rsidP="00110F7A">
      <w:pPr>
        <w:numPr>
          <w:ilvl w:val="0"/>
          <w:numId w:val="3"/>
        </w:numPr>
        <w:rPr>
          <w:rFonts w:ascii="Times New Roman" w:hAnsi="Times New Roman"/>
          <w:sz w:val="22"/>
          <w:szCs w:val="22"/>
          <w:lang w:val="lv-LV"/>
        </w:rPr>
      </w:pPr>
      <w:r w:rsidRPr="00110F7A">
        <w:rPr>
          <w:rFonts w:ascii="Times New Roman" w:hAnsi="Times New Roman"/>
          <w:spacing w:val="-1"/>
          <w:sz w:val="22"/>
          <w:szCs w:val="22"/>
          <w:lang w:val="lv-LV"/>
        </w:rPr>
        <w:t>aizsargājošās hidroizoācijas kārtas („Idrosilex Pronto” vai analogs) uzklāšana.</w:t>
      </w:r>
    </w:p>
    <w:bookmarkEnd w:id="21"/>
    <w:p w:rsidR="00E77A02" w:rsidRDefault="00E77A02" w:rsidP="00E77A02">
      <w:pPr>
        <w:tabs>
          <w:tab w:val="left" w:pos="284"/>
        </w:tabs>
        <w:rPr>
          <w:rFonts w:ascii="Times New Roman" w:hAnsi="Times New Roman"/>
          <w:b/>
          <w:sz w:val="22"/>
          <w:szCs w:val="22"/>
          <w:lang w:val="lv-LV"/>
        </w:rPr>
      </w:pPr>
    </w:p>
    <w:p w:rsidR="00A11D78" w:rsidRDefault="00A11D78" w:rsidP="00814F6C">
      <w:pPr>
        <w:jc w:val="both"/>
        <w:rPr>
          <w:rFonts w:ascii="Times New Roman" w:hAnsi="Times New Roman"/>
          <w:sz w:val="22"/>
          <w:szCs w:val="22"/>
          <w:lang w:val="lv-LV"/>
        </w:rPr>
      </w:pPr>
    </w:p>
    <w:p w:rsidR="00C94900" w:rsidRPr="00F93630" w:rsidRDefault="00C94900" w:rsidP="00361499">
      <w:pPr>
        <w:tabs>
          <w:tab w:val="left" w:pos="284"/>
        </w:tabs>
        <w:jc w:val="both"/>
        <w:rPr>
          <w:rFonts w:ascii="Times New Roman" w:hAnsi="Times New Roman"/>
          <w:sz w:val="22"/>
          <w:szCs w:val="22"/>
          <w:lang w:val="lv-LV"/>
        </w:rPr>
      </w:pPr>
    </w:p>
    <w:p w:rsidR="00C2430E" w:rsidRPr="0050284A" w:rsidRDefault="00C2430E" w:rsidP="00C2430E">
      <w:pPr>
        <w:keepNext/>
        <w:pageBreakBefore/>
        <w:spacing w:line="240" w:lineRule="atLeast"/>
        <w:jc w:val="both"/>
        <w:outlineLvl w:val="0"/>
        <w:rPr>
          <w:rFonts w:ascii="Times New Roman" w:eastAsia="Times New Roman" w:hAnsi="Times New Roman"/>
          <w:b/>
          <w:caps/>
          <w:color w:val="000000"/>
          <w:lang w:val="lv-LV" w:eastAsia="lv-LV"/>
        </w:rPr>
      </w:pPr>
      <w:r>
        <w:rPr>
          <w:rFonts w:ascii="Times New Roman" w:eastAsia="Times New Roman" w:hAnsi="Times New Roman"/>
          <w:b/>
          <w:caps/>
          <w:color w:val="000000"/>
          <w:lang w:val="lv-LV" w:eastAsia="lv-LV"/>
        </w:rPr>
        <w:lastRenderedPageBreak/>
        <w:t>6</w:t>
      </w:r>
      <w:r w:rsidRPr="0050284A">
        <w:rPr>
          <w:rFonts w:ascii="Times New Roman" w:eastAsia="Times New Roman" w:hAnsi="Times New Roman"/>
          <w:b/>
          <w:caps/>
          <w:color w:val="000000"/>
          <w:lang w:val="lv-LV" w:eastAsia="lv-LV"/>
        </w:rPr>
        <w:t xml:space="preserve">. </w:t>
      </w:r>
      <w:r>
        <w:rPr>
          <w:rFonts w:ascii="Times New Roman" w:eastAsia="Times New Roman" w:hAnsi="Times New Roman"/>
          <w:b/>
          <w:caps/>
          <w:color w:val="000000"/>
          <w:lang w:val="lv-LV" w:eastAsia="lv-LV"/>
        </w:rPr>
        <w:t>Renovācijas 3.kārtas risinājumi</w:t>
      </w:r>
      <w:r w:rsidRPr="0050284A">
        <w:rPr>
          <w:rFonts w:ascii="Times New Roman" w:eastAsia="Times New Roman" w:hAnsi="Times New Roman"/>
          <w:b/>
          <w:caps/>
          <w:color w:val="000000"/>
          <w:lang w:val="lv-LV" w:eastAsia="lv-LV"/>
        </w:rPr>
        <w:t xml:space="preserve"> </w:t>
      </w:r>
    </w:p>
    <w:p w:rsidR="00C2430E" w:rsidRDefault="00C2430E" w:rsidP="00C2430E">
      <w:pPr>
        <w:keepNext/>
        <w:keepLines/>
        <w:numPr>
          <w:ilvl w:val="1"/>
          <w:numId w:val="0"/>
        </w:numPr>
        <w:spacing w:before="252" w:line="240" w:lineRule="atLeast"/>
        <w:jc w:val="both"/>
        <w:outlineLvl w:val="1"/>
        <w:rPr>
          <w:rFonts w:ascii="Times New Roman" w:eastAsia="Times New Roman" w:hAnsi="Times New Roman"/>
          <w:b/>
          <w:color w:val="000000"/>
          <w:lang w:val="lv-LV" w:eastAsia="lv-LV"/>
        </w:rPr>
      </w:pPr>
      <w:r>
        <w:rPr>
          <w:rFonts w:ascii="Times New Roman" w:eastAsia="Times New Roman" w:hAnsi="Times New Roman"/>
          <w:b/>
          <w:color w:val="000000"/>
          <w:lang w:val="lv-LV" w:eastAsia="lv-LV"/>
        </w:rPr>
        <w:t>6</w:t>
      </w:r>
      <w:r w:rsidRPr="0050284A">
        <w:rPr>
          <w:rFonts w:ascii="Times New Roman" w:eastAsia="Times New Roman" w:hAnsi="Times New Roman"/>
          <w:b/>
          <w:color w:val="000000"/>
          <w:lang w:val="lv-LV" w:eastAsia="lv-LV"/>
        </w:rPr>
        <w:t xml:space="preserve">.1. </w:t>
      </w:r>
      <w:r>
        <w:rPr>
          <w:rFonts w:ascii="Times New Roman" w:eastAsia="Times New Roman" w:hAnsi="Times New Roman"/>
          <w:b/>
          <w:color w:val="000000"/>
          <w:lang w:val="lv-LV" w:eastAsia="lv-LV"/>
        </w:rPr>
        <w:t>Renovācijas 3.kārtas darbu sastāvs</w:t>
      </w:r>
    </w:p>
    <w:p w:rsidR="00C2430E" w:rsidRDefault="00C2430E" w:rsidP="00C2430E">
      <w:pPr>
        <w:jc w:val="both"/>
        <w:rPr>
          <w:rFonts w:ascii="Times New Roman" w:eastAsia="Times New Roman" w:hAnsi="Times New Roman"/>
          <w:color w:val="000000"/>
          <w:sz w:val="22"/>
          <w:szCs w:val="22"/>
          <w:lang w:val="lv-LV" w:eastAsia="lv-LV"/>
        </w:rPr>
      </w:pPr>
    </w:p>
    <w:p w:rsidR="00C2430E" w:rsidRDefault="00C2430E" w:rsidP="00C2430E">
      <w:pPr>
        <w:jc w:val="both"/>
        <w:rPr>
          <w:rFonts w:ascii="Times New Roman" w:hAnsi="Times New Roman"/>
          <w:sz w:val="22"/>
          <w:szCs w:val="22"/>
          <w:lang w:val="lv-LV"/>
        </w:rPr>
      </w:pPr>
      <w:r>
        <w:rPr>
          <w:rFonts w:ascii="Times New Roman" w:eastAsia="Times New Roman" w:hAnsi="Times New Roman"/>
          <w:color w:val="000000"/>
          <w:sz w:val="22"/>
          <w:szCs w:val="22"/>
          <w:lang w:val="lv-LV" w:eastAsia="lv-LV"/>
        </w:rPr>
        <w:tab/>
        <w:t xml:space="preserve">Renovācijas darbu </w:t>
      </w:r>
      <w:r w:rsidR="00A21FF7">
        <w:rPr>
          <w:rFonts w:ascii="Times New Roman" w:eastAsia="Times New Roman" w:hAnsi="Times New Roman"/>
          <w:color w:val="000000"/>
          <w:sz w:val="22"/>
          <w:szCs w:val="22"/>
          <w:lang w:val="lv-LV" w:eastAsia="lv-LV"/>
        </w:rPr>
        <w:t>3</w:t>
      </w:r>
      <w:r>
        <w:rPr>
          <w:rFonts w:ascii="Times New Roman" w:eastAsia="Times New Roman" w:hAnsi="Times New Roman"/>
          <w:color w:val="000000"/>
          <w:sz w:val="22"/>
          <w:szCs w:val="22"/>
          <w:lang w:val="lv-LV" w:eastAsia="lv-LV"/>
        </w:rPr>
        <w:t xml:space="preserve">.kārta ietver </w:t>
      </w:r>
      <w:r w:rsidR="00A21FF7">
        <w:rPr>
          <w:rFonts w:ascii="Times New Roman" w:eastAsia="Times New Roman" w:hAnsi="Times New Roman"/>
          <w:color w:val="000000"/>
          <w:sz w:val="22"/>
          <w:szCs w:val="22"/>
          <w:lang w:val="lv-LV" w:eastAsia="lv-LV"/>
        </w:rPr>
        <w:t>piestātnes piegulošās teritorijas seguma un lietus ūdens savākšanas sistēmas renovāciju</w:t>
      </w:r>
      <w:r>
        <w:rPr>
          <w:rFonts w:ascii="Times New Roman" w:hAnsi="Times New Roman"/>
          <w:sz w:val="22"/>
          <w:szCs w:val="22"/>
          <w:lang w:val="lv-LV"/>
        </w:rPr>
        <w:t xml:space="preserve"> un sastāv no sekojošiem galvenajiem darbu veidiem: </w:t>
      </w:r>
    </w:p>
    <w:p w:rsidR="00C2430E" w:rsidRDefault="00C2430E" w:rsidP="00C2430E">
      <w:pPr>
        <w:jc w:val="both"/>
        <w:rPr>
          <w:rFonts w:ascii="Times New Roman" w:hAnsi="Times New Roman"/>
          <w:sz w:val="22"/>
          <w:szCs w:val="22"/>
          <w:lang w:val="lv-LV"/>
        </w:rPr>
      </w:pPr>
    </w:p>
    <w:p w:rsidR="00C2430E" w:rsidRPr="0050284A" w:rsidRDefault="00A21FF7" w:rsidP="00C2430E">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Esošo segumu</w:t>
      </w:r>
      <w:r w:rsidR="00F71E42">
        <w:rPr>
          <w:rFonts w:ascii="Times New Roman" w:hAnsi="Times New Roman"/>
          <w:sz w:val="22"/>
          <w:szCs w:val="22"/>
          <w:lang w:val="lv-LV"/>
        </w:rPr>
        <w:t xml:space="preserve"> un LK teknes demontāža projektā norādītajās zonās</w:t>
      </w:r>
      <w:r w:rsidR="00C2430E" w:rsidRPr="0050284A">
        <w:rPr>
          <w:rFonts w:ascii="Times New Roman" w:hAnsi="Times New Roman"/>
          <w:sz w:val="22"/>
          <w:szCs w:val="22"/>
          <w:lang w:val="lv-LV"/>
        </w:rPr>
        <w:t>.</w:t>
      </w:r>
    </w:p>
    <w:p w:rsidR="00C2430E" w:rsidRDefault="00F71E42" w:rsidP="00C2430E">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Tehnoloģiskā laukuma norobežojošā</w:t>
      </w:r>
      <w:r w:rsidR="00F60AA7">
        <w:rPr>
          <w:rFonts w:ascii="Times New Roman" w:hAnsi="Times New Roman"/>
          <w:sz w:val="22"/>
          <w:szCs w:val="22"/>
          <w:lang w:val="lv-LV"/>
        </w:rPr>
        <w:t>s</w:t>
      </w:r>
      <w:r>
        <w:rPr>
          <w:rFonts w:ascii="Times New Roman" w:hAnsi="Times New Roman"/>
          <w:sz w:val="22"/>
          <w:szCs w:val="22"/>
          <w:lang w:val="lv-LV"/>
        </w:rPr>
        <w:t xml:space="preserve"> dz.b. </w:t>
      </w:r>
      <w:r w:rsidR="00F60AA7">
        <w:rPr>
          <w:rFonts w:ascii="Times New Roman" w:hAnsi="Times New Roman"/>
          <w:sz w:val="22"/>
          <w:szCs w:val="22"/>
          <w:lang w:val="lv-LV"/>
        </w:rPr>
        <w:t>apmales</w:t>
      </w:r>
      <w:r>
        <w:rPr>
          <w:rFonts w:ascii="Times New Roman" w:hAnsi="Times New Roman"/>
          <w:sz w:val="22"/>
          <w:szCs w:val="22"/>
          <w:lang w:val="lv-LV"/>
        </w:rPr>
        <w:t xml:space="preserve"> izbūve</w:t>
      </w:r>
      <w:r w:rsidR="00C2430E" w:rsidRPr="0050284A">
        <w:rPr>
          <w:rFonts w:ascii="Times New Roman" w:hAnsi="Times New Roman"/>
          <w:sz w:val="22"/>
          <w:szCs w:val="22"/>
          <w:lang w:val="lv-LV"/>
        </w:rPr>
        <w:t>.</w:t>
      </w:r>
    </w:p>
    <w:p w:rsidR="00C2430E" w:rsidRDefault="00F71E42" w:rsidP="00C2430E">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Lietus ūdens kanalizācijas sistēmas izbūve, tai sk. attīrīšanas ierīces un izvads akvatorijā</w:t>
      </w:r>
      <w:r w:rsidR="00C2430E">
        <w:rPr>
          <w:rFonts w:ascii="Times New Roman" w:hAnsi="Times New Roman"/>
          <w:sz w:val="22"/>
          <w:szCs w:val="22"/>
          <w:lang w:val="lv-LV"/>
        </w:rPr>
        <w:t>.</w:t>
      </w:r>
    </w:p>
    <w:p w:rsidR="00C2430E" w:rsidRPr="0050284A" w:rsidRDefault="00F71E42" w:rsidP="00C2430E">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Jaunu teritorijas segumu izbūve projektā norādītajās zonās</w:t>
      </w:r>
      <w:r w:rsidR="00C2430E">
        <w:rPr>
          <w:rFonts w:ascii="Times New Roman" w:hAnsi="Times New Roman"/>
          <w:sz w:val="22"/>
          <w:szCs w:val="22"/>
          <w:lang w:val="lv-LV"/>
        </w:rPr>
        <w:t>.</w:t>
      </w:r>
    </w:p>
    <w:p w:rsidR="00812540" w:rsidRPr="00453D7C" w:rsidRDefault="00812540" w:rsidP="00812540">
      <w:pPr>
        <w:keepNext/>
        <w:keepLines/>
        <w:numPr>
          <w:ilvl w:val="1"/>
          <w:numId w:val="0"/>
        </w:numPr>
        <w:spacing w:before="252" w:line="240" w:lineRule="atLeast"/>
        <w:jc w:val="both"/>
        <w:outlineLvl w:val="1"/>
        <w:rPr>
          <w:rFonts w:ascii="Times New Roman" w:hAnsi="Times New Roman"/>
          <w:b/>
          <w:lang w:val="lv-LV"/>
        </w:rPr>
      </w:pPr>
      <w:r>
        <w:rPr>
          <w:rFonts w:ascii="Times New Roman" w:eastAsia="Times New Roman" w:hAnsi="Times New Roman"/>
          <w:b/>
          <w:color w:val="000000"/>
          <w:lang w:val="lv-LV" w:eastAsia="lv-LV"/>
        </w:rPr>
        <w:t>6</w:t>
      </w:r>
      <w:r w:rsidRPr="0050284A">
        <w:rPr>
          <w:rFonts w:ascii="Times New Roman" w:eastAsia="Times New Roman" w:hAnsi="Times New Roman"/>
          <w:b/>
          <w:color w:val="000000"/>
          <w:lang w:val="lv-LV" w:eastAsia="lv-LV"/>
        </w:rPr>
        <w:t>.</w:t>
      </w:r>
      <w:r>
        <w:rPr>
          <w:rFonts w:ascii="Times New Roman" w:eastAsia="Times New Roman" w:hAnsi="Times New Roman"/>
          <w:b/>
          <w:color w:val="000000"/>
          <w:lang w:val="lv-LV" w:eastAsia="lv-LV"/>
        </w:rPr>
        <w:t>2</w:t>
      </w:r>
      <w:r w:rsidRPr="0050284A">
        <w:rPr>
          <w:rFonts w:ascii="Times New Roman" w:eastAsia="Times New Roman" w:hAnsi="Times New Roman"/>
          <w:b/>
          <w:color w:val="000000"/>
          <w:lang w:val="lv-LV" w:eastAsia="lv-LV"/>
        </w:rPr>
        <w:t xml:space="preserve">. </w:t>
      </w:r>
      <w:r>
        <w:rPr>
          <w:rFonts w:ascii="Times New Roman" w:hAnsi="Times New Roman"/>
          <w:b/>
          <w:lang w:val="lv-LV"/>
        </w:rPr>
        <w:t>Lietus ūdens savākšanas sistēmas renovācija</w:t>
      </w:r>
    </w:p>
    <w:p w:rsidR="00812540" w:rsidRDefault="00812540" w:rsidP="00C2430E">
      <w:pPr>
        <w:jc w:val="both"/>
        <w:rPr>
          <w:rFonts w:ascii="Times New Roman" w:hAnsi="Times New Roman"/>
          <w:sz w:val="22"/>
          <w:szCs w:val="22"/>
          <w:lang w:val="lv-LV"/>
        </w:rPr>
      </w:pPr>
    </w:p>
    <w:p w:rsidR="00A92D16" w:rsidRPr="00A92D16" w:rsidRDefault="00A92D16" w:rsidP="00A92D16">
      <w:pPr>
        <w:tabs>
          <w:tab w:val="left" w:pos="284"/>
        </w:tabs>
        <w:rPr>
          <w:rFonts w:ascii="Times New Roman" w:hAnsi="Times New Roman"/>
          <w:b/>
          <w:bCs/>
          <w:sz w:val="22"/>
          <w:szCs w:val="22"/>
          <w:lang w:val="lv-LV"/>
        </w:rPr>
      </w:pPr>
      <w:r>
        <w:rPr>
          <w:rFonts w:ascii="Times New Roman" w:hAnsi="Times New Roman"/>
          <w:b/>
          <w:bCs/>
          <w:sz w:val="22"/>
          <w:szCs w:val="22"/>
          <w:lang w:val="lv-LV"/>
        </w:rPr>
        <w:t>6.2.</w:t>
      </w:r>
      <w:r w:rsidRPr="00A92D16">
        <w:rPr>
          <w:rFonts w:ascii="Times New Roman" w:hAnsi="Times New Roman"/>
          <w:b/>
          <w:bCs/>
          <w:sz w:val="22"/>
          <w:szCs w:val="22"/>
          <w:lang w:val="lv-LV"/>
        </w:rPr>
        <w:t>1. Esošais stāvoklis.</w:t>
      </w:r>
    </w:p>
    <w:p w:rsidR="00A92D16" w:rsidRPr="00A92D16" w:rsidRDefault="00A92D16" w:rsidP="00A92D16">
      <w:pPr>
        <w:tabs>
          <w:tab w:val="left" w:pos="284"/>
        </w:tabs>
        <w:rPr>
          <w:rFonts w:ascii="Times New Roman" w:hAnsi="Times New Roman"/>
          <w:b/>
          <w:bCs/>
          <w:sz w:val="22"/>
          <w:szCs w:val="22"/>
          <w:lang w:val="lv-LV"/>
        </w:rPr>
      </w:pPr>
    </w:p>
    <w:p w:rsidR="00A92D16" w:rsidRPr="00A92D16" w:rsidRDefault="00A92D16"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Pr="00A92D16">
        <w:rPr>
          <w:rFonts w:ascii="Times New Roman" w:hAnsi="Times New Roman"/>
          <w:sz w:val="22"/>
          <w:szCs w:val="22"/>
          <w:lang w:val="lv-LV"/>
        </w:rPr>
        <w:t>Tehnoloģiskajā laukumā uzstādīti divi stenderi</w:t>
      </w:r>
      <w:r>
        <w:rPr>
          <w:rFonts w:ascii="Times New Roman" w:hAnsi="Times New Roman"/>
          <w:sz w:val="22"/>
          <w:szCs w:val="22"/>
          <w:lang w:val="lv-LV"/>
        </w:rPr>
        <w:t>, kuri netiek lietoti un ir paredzēta to demontāža</w:t>
      </w:r>
      <w:r w:rsidRPr="00A92D16">
        <w:rPr>
          <w:rFonts w:ascii="Times New Roman" w:hAnsi="Times New Roman"/>
          <w:sz w:val="22"/>
          <w:szCs w:val="22"/>
          <w:lang w:val="lv-LV"/>
        </w:rPr>
        <w:t>.</w:t>
      </w:r>
      <w:r>
        <w:rPr>
          <w:rFonts w:ascii="Times New Roman" w:hAnsi="Times New Roman"/>
          <w:sz w:val="22"/>
          <w:szCs w:val="22"/>
          <w:lang w:val="lv-LV"/>
        </w:rPr>
        <w:t xml:space="preserve"> Kuģu iekraušanai tiek izmantotas lokanas caurules, kuras </w:t>
      </w:r>
      <w:r w:rsidR="001B2E2C">
        <w:rPr>
          <w:rFonts w:ascii="Times New Roman" w:hAnsi="Times New Roman"/>
          <w:sz w:val="22"/>
          <w:szCs w:val="22"/>
          <w:lang w:val="lv-LV"/>
        </w:rPr>
        <w:t xml:space="preserve">uz kuģi </w:t>
      </w:r>
      <w:r>
        <w:rPr>
          <w:rFonts w:ascii="Times New Roman" w:hAnsi="Times New Roman"/>
          <w:sz w:val="22"/>
          <w:szCs w:val="22"/>
          <w:lang w:val="lv-LV"/>
        </w:rPr>
        <w:t>pad</w:t>
      </w:r>
      <w:r w:rsidR="001B2E2C">
        <w:rPr>
          <w:rFonts w:ascii="Times New Roman" w:hAnsi="Times New Roman"/>
          <w:sz w:val="22"/>
          <w:szCs w:val="22"/>
          <w:lang w:val="lv-LV"/>
        </w:rPr>
        <w:t>od ar hidrauliskas piedziņas celtņa strēli.</w:t>
      </w:r>
      <w:r w:rsidRPr="00A92D16">
        <w:rPr>
          <w:rFonts w:ascii="Times New Roman" w:hAnsi="Times New Roman"/>
          <w:sz w:val="22"/>
          <w:szCs w:val="22"/>
          <w:lang w:val="lv-LV"/>
        </w:rPr>
        <w:t xml:space="preserve"> Tehnoloģiskie cauruļvadi </w:t>
      </w:r>
      <w:r w:rsidR="001B2E2C">
        <w:rPr>
          <w:rFonts w:ascii="Times New Roman" w:hAnsi="Times New Roman"/>
          <w:sz w:val="22"/>
          <w:szCs w:val="22"/>
          <w:lang w:val="lv-LV"/>
        </w:rPr>
        <w:t>un u</w:t>
      </w:r>
      <w:r w:rsidR="001B2E2C" w:rsidRPr="00A92D16">
        <w:rPr>
          <w:rFonts w:ascii="Times New Roman" w:hAnsi="Times New Roman"/>
          <w:sz w:val="22"/>
          <w:szCs w:val="22"/>
          <w:lang w:val="lv-LV"/>
        </w:rPr>
        <w:t>gunsdzēsības cauruļvadi</w:t>
      </w:r>
      <w:r w:rsidR="001B2E2C">
        <w:rPr>
          <w:rFonts w:ascii="Times New Roman" w:hAnsi="Times New Roman"/>
          <w:sz w:val="22"/>
          <w:szCs w:val="22"/>
          <w:lang w:val="lv-LV"/>
        </w:rPr>
        <w:t xml:space="preserve"> izvietoti</w:t>
      </w:r>
      <w:r w:rsidRPr="00A92D16">
        <w:rPr>
          <w:rFonts w:ascii="Times New Roman" w:hAnsi="Times New Roman"/>
          <w:sz w:val="22"/>
          <w:szCs w:val="22"/>
          <w:lang w:val="lv-LV"/>
        </w:rPr>
        <w:t xml:space="preserve"> virs zemes. Gruntī noguldīti divi ūdens ņemšanas cauruļvadi DN600. Divi tērauda cauruļvadi DN250, DN300, kas noguldīti zemē jaunā seguma iecirknī, jādemontē.</w:t>
      </w:r>
    </w:p>
    <w:p w:rsidR="00A92D16" w:rsidRPr="00A92D16" w:rsidRDefault="00987F5A"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00A92D16" w:rsidRPr="00A92D16">
        <w:rPr>
          <w:rFonts w:ascii="Times New Roman" w:hAnsi="Times New Roman"/>
          <w:sz w:val="22"/>
          <w:szCs w:val="22"/>
          <w:lang w:val="lv-LV"/>
        </w:rPr>
        <w:t>Lai novadītu lietus noteci no te</w:t>
      </w:r>
      <w:r>
        <w:rPr>
          <w:rFonts w:ascii="Times New Roman" w:hAnsi="Times New Roman"/>
          <w:sz w:val="22"/>
          <w:szCs w:val="22"/>
          <w:lang w:val="lv-LV"/>
        </w:rPr>
        <w:t>ritorijas</w:t>
      </w:r>
      <w:r w:rsidR="00A92D16" w:rsidRPr="00A92D16">
        <w:rPr>
          <w:rFonts w:ascii="Times New Roman" w:hAnsi="Times New Roman"/>
          <w:sz w:val="22"/>
          <w:szCs w:val="22"/>
          <w:lang w:val="lv-LV"/>
        </w:rPr>
        <w:t xml:space="preserve"> betona un asfalta segumiem, ar kritumu noguldīta tekne B=380, H</w:t>
      </w:r>
      <w:r w:rsidR="00A92D16" w:rsidRPr="00A92D16">
        <w:rPr>
          <w:rFonts w:ascii="Times New Roman" w:hAnsi="Times New Roman"/>
          <w:sz w:val="22"/>
          <w:szCs w:val="22"/>
          <w:vertAlign w:val="subscript"/>
          <w:lang w:val="lv-LV"/>
        </w:rPr>
        <w:t>max</w:t>
      </w:r>
      <w:r w:rsidR="00A92D16" w:rsidRPr="00A92D16">
        <w:rPr>
          <w:rFonts w:ascii="Times New Roman" w:hAnsi="Times New Roman"/>
          <w:sz w:val="22"/>
          <w:szCs w:val="22"/>
          <w:lang w:val="lv-LV"/>
        </w:rPr>
        <w:t>=430. Tekne novada noteci uz slēgtu kanalizāciju D300 un tālāk uz sūkņu staciju pārsūknēšanai uz SIA „Ūdeka” attīrīšanas iekārtām.</w:t>
      </w:r>
    </w:p>
    <w:p w:rsidR="00A92D16" w:rsidRPr="00A92D16" w:rsidRDefault="00A92D16" w:rsidP="00A92D16">
      <w:pPr>
        <w:tabs>
          <w:tab w:val="left" w:pos="284"/>
        </w:tabs>
        <w:rPr>
          <w:rFonts w:ascii="Times New Roman" w:hAnsi="Times New Roman"/>
          <w:b/>
          <w:sz w:val="22"/>
          <w:szCs w:val="22"/>
          <w:lang w:val="lv-LV"/>
        </w:rPr>
      </w:pPr>
    </w:p>
    <w:p w:rsidR="00A92D16" w:rsidRPr="00A92D16" w:rsidRDefault="00987F5A" w:rsidP="00A92D16">
      <w:pPr>
        <w:tabs>
          <w:tab w:val="left" w:pos="284"/>
        </w:tabs>
        <w:rPr>
          <w:rFonts w:ascii="Times New Roman" w:hAnsi="Times New Roman"/>
          <w:b/>
          <w:bCs/>
          <w:sz w:val="22"/>
          <w:szCs w:val="22"/>
          <w:lang w:val="lv-LV"/>
        </w:rPr>
      </w:pPr>
      <w:r>
        <w:rPr>
          <w:rFonts w:ascii="Times New Roman" w:hAnsi="Times New Roman"/>
          <w:b/>
          <w:bCs/>
          <w:sz w:val="22"/>
          <w:szCs w:val="22"/>
          <w:lang w:val="lv-LV"/>
        </w:rPr>
        <w:t>6.2.</w:t>
      </w:r>
      <w:r w:rsidR="00A92D16" w:rsidRPr="00A92D16">
        <w:rPr>
          <w:rFonts w:ascii="Times New Roman" w:hAnsi="Times New Roman"/>
          <w:b/>
          <w:bCs/>
          <w:sz w:val="22"/>
          <w:szCs w:val="22"/>
          <w:lang w:val="lv-LV"/>
        </w:rPr>
        <w:t>2. Projekta risinājums.</w:t>
      </w:r>
    </w:p>
    <w:p w:rsidR="00A92D16" w:rsidRPr="00A92D16" w:rsidRDefault="00A92D16" w:rsidP="00A92D16">
      <w:pPr>
        <w:tabs>
          <w:tab w:val="left" w:pos="284"/>
        </w:tabs>
        <w:rPr>
          <w:rFonts w:ascii="Times New Roman" w:hAnsi="Times New Roman"/>
          <w:b/>
          <w:bCs/>
          <w:sz w:val="22"/>
          <w:szCs w:val="22"/>
          <w:lang w:val="lv-LV"/>
        </w:rPr>
      </w:pPr>
    </w:p>
    <w:p w:rsidR="00A92D16" w:rsidRPr="005F5C39" w:rsidRDefault="005F5C39" w:rsidP="00A92D16">
      <w:pPr>
        <w:tabs>
          <w:tab w:val="left" w:pos="284"/>
        </w:tabs>
        <w:rPr>
          <w:rFonts w:ascii="Times New Roman" w:hAnsi="Times New Roman"/>
          <w:b/>
          <w:sz w:val="22"/>
          <w:szCs w:val="22"/>
          <w:lang w:val="lv-LV"/>
        </w:rPr>
      </w:pPr>
      <w:r w:rsidRPr="005F5C39">
        <w:rPr>
          <w:rFonts w:ascii="Times New Roman" w:hAnsi="Times New Roman"/>
          <w:b/>
          <w:bCs/>
          <w:sz w:val="22"/>
          <w:szCs w:val="22"/>
          <w:lang w:val="lv-LV"/>
        </w:rPr>
        <w:tab/>
      </w:r>
      <w:r w:rsidR="0055308B">
        <w:rPr>
          <w:rFonts w:ascii="Times New Roman" w:hAnsi="Times New Roman"/>
          <w:b/>
          <w:bCs/>
          <w:sz w:val="22"/>
          <w:szCs w:val="22"/>
          <w:lang w:val="lv-LV"/>
        </w:rPr>
        <w:t>Tehnoloģiskā zona</w:t>
      </w:r>
      <w:r w:rsidR="00A92D16" w:rsidRPr="005F5C39">
        <w:rPr>
          <w:rFonts w:ascii="Times New Roman" w:hAnsi="Times New Roman"/>
          <w:b/>
          <w:bCs/>
          <w:sz w:val="22"/>
          <w:szCs w:val="22"/>
          <w:lang w:val="lv-LV"/>
        </w:rPr>
        <w:t>.</w:t>
      </w:r>
      <w:r w:rsidR="00A92D16" w:rsidRPr="005F5C39">
        <w:rPr>
          <w:rFonts w:ascii="Times New Roman" w:hAnsi="Times New Roman"/>
          <w:b/>
          <w:sz w:val="22"/>
          <w:szCs w:val="22"/>
          <w:lang w:val="lv-LV"/>
        </w:rPr>
        <w:t xml:space="preserve"> </w:t>
      </w:r>
    </w:p>
    <w:p w:rsidR="00A92D16" w:rsidRPr="00987F5A" w:rsidRDefault="005F5C39"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00A92D16" w:rsidRPr="00987F5A">
        <w:rPr>
          <w:rFonts w:ascii="Times New Roman" w:hAnsi="Times New Roman"/>
          <w:sz w:val="22"/>
          <w:szCs w:val="22"/>
          <w:lang w:val="lv-LV"/>
        </w:rPr>
        <w:t>Ietver punktus P 2, 3, 6, 7, 8, 9</w:t>
      </w:r>
      <w:r w:rsidR="006A749B">
        <w:rPr>
          <w:rFonts w:ascii="Times New Roman" w:hAnsi="Times New Roman"/>
          <w:sz w:val="22"/>
          <w:szCs w:val="22"/>
          <w:lang w:val="lv-LV"/>
        </w:rPr>
        <w:t xml:space="preserve"> (skat. rasējumu LKT-2)</w:t>
      </w:r>
      <w:r w:rsidR="00A92D16" w:rsidRPr="00987F5A">
        <w:rPr>
          <w:rFonts w:ascii="Times New Roman" w:hAnsi="Times New Roman"/>
          <w:sz w:val="22"/>
          <w:szCs w:val="22"/>
          <w:lang w:val="lv-LV"/>
        </w:rPr>
        <w:t>. Iecirkņa kopējā platība: 32,65 x 45 = 1470 m</w:t>
      </w:r>
      <w:r w:rsidR="00A92D16" w:rsidRPr="00987F5A">
        <w:rPr>
          <w:rFonts w:ascii="Times New Roman" w:hAnsi="Times New Roman"/>
          <w:sz w:val="22"/>
          <w:szCs w:val="22"/>
          <w:vertAlign w:val="superscript"/>
          <w:lang w:val="lv-LV"/>
        </w:rPr>
        <w:t>2</w:t>
      </w:r>
      <w:r w:rsidR="00A92D16" w:rsidRPr="00987F5A">
        <w:rPr>
          <w:rFonts w:ascii="Times New Roman" w:hAnsi="Times New Roman"/>
          <w:sz w:val="22"/>
          <w:szCs w:val="22"/>
          <w:lang w:val="lv-LV"/>
        </w:rPr>
        <w:t xml:space="preserve">. Iecirknī izvietots tehnoloģiskais laukums – punkti P 2, 3, 4, 5, 1 – ar iekšējiem izmēriem 17,5 x 9,7 m. </w:t>
      </w:r>
    </w:p>
    <w:p w:rsidR="00A92D16" w:rsidRPr="00987F5A" w:rsidRDefault="005F5C39"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00A92D16" w:rsidRPr="00987F5A">
        <w:rPr>
          <w:rFonts w:ascii="Times New Roman" w:hAnsi="Times New Roman"/>
          <w:sz w:val="22"/>
          <w:szCs w:val="22"/>
          <w:lang w:val="lv-LV"/>
        </w:rPr>
        <w:t>Lai novadītu noteci no laukumiem, kas atrodas uz ziemeļiem un ziemeļrietumiem no tehnoloģiskā laukuma, izmanto esošo dzelzsbetona tekni, kurā nogulda plastmasas cauruli D200. Daļu teknes, kas stiepjas pa tehnoloģisko laukumu, pār</w:t>
      </w:r>
      <w:r w:rsidR="001D7722">
        <w:rPr>
          <w:rFonts w:ascii="Times New Roman" w:hAnsi="Times New Roman"/>
          <w:sz w:val="22"/>
          <w:szCs w:val="22"/>
          <w:lang w:val="lv-LV"/>
        </w:rPr>
        <w:t>veido</w:t>
      </w:r>
      <w:r w:rsidR="00A92D16" w:rsidRPr="00987F5A">
        <w:rPr>
          <w:rFonts w:ascii="Times New Roman" w:hAnsi="Times New Roman"/>
          <w:sz w:val="22"/>
          <w:szCs w:val="22"/>
          <w:lang w:val="lv-LV"/>
        </w:rPr>
        <w:t xml:space="preserve"> – augšējo daļu 12 cm dziļumā nocērt un noklāj ar monolīt</w:t>
      </w:r>
      <w:r w:rsidR="001D7722">
        <w:rPr>
          <w:rFonts w:ascii="Times New Roman" w:hAnsi="Times New Roman"/>
          <w:sz w:val="22"/>
          <w:szCs w:val="22"/>
          <w:lang w:val="lv-LV"/>
        </w:rPr>
        <w:t>u</w:t>
      </w:r>
      <w:r w:rsidR="00A92D16" w:rsidRPr="00987F5A">
        <w:rPr>
          <w:rFonts w:ascii="Times New Roman" w:hAnsi="Times New Roman"/>
          <w:sz w:val="22"/>
          <w:szCs w:val="22"/>
          <w:lang w:val="lv-LV"/>
        </w:rPr>
        <w:t xml:space="preserve"> betonu, lai avārijas gadījumā </w:t>
      </w:r>
      <w:r w:rsidR="00701362">
        <w:rPr>
          <w:rFonts w:ascii="Times New Roman" w:hAnsi="Times New Roman"/>
          <w:sz w:val="22"/>
          <w:szCs w:val="22"/>
          <w:lang w:val="lv-LV"/>
        </w:rPr>
        <w:t>ķīmiskās vielas</w:t>
      </w:r>
      <w:r w:rsidR="00A92D16" w:rsidRPr="00987F5A">
        <w:rPr>
          <w:rFonts w:ascii="Times New Roman" w:hAnsi="Times New Roman"/>
          <w:sz w:val="22"/>
          <w:szCs w:val="22"/>
          <w:lang w:val="lv-LV"/>
        </w:rPr>
        <w:t xml:space="preserve"> nenokļūtu teknē.</w:t>
      </w:r>
    </w:p>
    <w:p w:rsidR="00A92D16" w:rsidRPr="00987F5A" w:rsidRDefault="00701362"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00A92D16" w:rsidRPr="00987F5A">
        <w:rPr>
          <w:rFonts w:ascii="Times New Roman" w:hAnsi="Times New Roman"/>
          <w:sz w:val="22"/>
          <w:szCs w:val="22"/>
          <w:lang w:val="lv-LV"/>
        </w:rPr>
        <w:t xml:space="preserve">Lai novadītu ūdeni no tehnoloģiskā laukuma, uz tā novieto trapu ar novadcauruli d110, kuru novada akā Ø1000 pie operatora ēkas. Caurules galā uzstāda aizbīdni, kuru manuāli aizver gadījumā, ja tehnoloģiskajā laukumā noplūst </w:t>
      </w:r>
      <w:r>
        <w:rPr>
          <w:rFonts w:ascii="Times New Roman" w:hAnsi="Times New Roman"/>
          <w:sz w:val="22"/>
          <w:szCs w:val="22"/>
          <w:lang w:val="lv-LV"/>
        </w:rPr>
        <w:t>ķīmiskās vielas</w:t>
      </w:r>
      <w:r w:rsidR="00A92D16" w:rsidRPr="00987F5A">
        <w:rPr>
          <w:rFonts w:ascii="Times New Roman" w:hAnsi="Times New Roman"/>
          <w:sz w:val="22"/>
          <w:szCs w:val="22"/>
          <w:lang w:val="lv-LV"/>
        </w:rPr>
        <w:t>. Aizbīdni nosmērē ar nesasalstošu ziemas smērvielu.</w:t>
      </w:r>
    </w:p>
    <w:p w:rsidR="00A92D16" w:rsidRPr="00987F5A" w:rsidRDefault="00701362"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00A92D16" w:rsidRPr="00987F5A">
        <w:rPr>
          <w:rFonts w:ascii="Times New Roman" w:hAnsi="Times New Roman"/>
          <w:sz w:val="22"/>
          <w:szCs w:val="22"/>
          <w:lang w:val="lv-LV"/>
        </w:rPr>
        <w:t xml:space="preserve">Tehnoloģisko laukumu norobežo ar </w:t>
      </w:r>
      <w:r>
        <w:rPr>
          <w:rFonts w:ascii="Times New Roman" w:hAnsi="Times New Roman"/>
          <w:sz w:val="22"/>
          <w:szCs w:val="22"/>
          <w:lang w:val="lv-LV"/>
        </w:rPr>
        <w:t>monolīta dz.b. apmali</w:t>
      </w:r>
      <w:r w:rsidR="00A92D16" w:rsidRPr="00987F5A">
        <w:rPr>
          <w:rFonts w:ascii="Times New Roman" w:hAnsi="Times New Roman"/>
          <w:sz w:val="22"/>
          <w:szCs w:val="22"/>
          <w:lang w:val="lv-LV"/>
        </w:rPr>
        <w:t>, kura</w:t>
      </w:r>
      <w:r>
        <w:rPr>
          <w:rFonts w:ascii="Times New Roman" w:hAnsi="Times New Roman"/>
          <w:sz w:val="22"/>
          <w:szCs w:val="22"/>
          <w:lang w:val="lv-LV"/>
        </w:rPr>
        <w:t>s</w:t>
      </w:r>
      <w:r w:rsidR="00A92D16" w:rsidRPr="00987F5A">
        <w:rPr>
          <w:rFonts w:ascii="Times New Roman" w:hAnsi="Times New Roman"/>
          <w:sz w:val="22"/>
          <w:szCs w:val="22"/>
          <w:lang w:val="lv-LV"/>
        </w:rPr>
        <w:t xml:space="preserve"> augšas atzīme </w:t>
      </w:r>
      <w:r>
        <w:rPr>
          <w:rFonts w:ascii="Times New Roman" w:hAnsi="Times New Roman"/>
          <w:sz w:val="22"/>
          <w:szCs w:val="22"/>
          <w:lang w:val="lv-LV"/>
        </w:rPr>
        <w:t>+</w:t>
      </w:r>
      <w:r w:rsidR="00A92D16" w:rsidRPr="00987F5A">
        <w:rPr>
          <w:rFonts w:ascii="Times New Roman" w:hAnsi="Times New Roman"/>
          <w:sz w:val="22"/>
          <w:szCs w:val="22"/>
          <w:lang w:val="lv-LV"/>
        </w:rPr>
        <w:t>3,65 m.</w:t>
      </w:r>
    </w:p>
    <w:p w:rsidR="00A92D16" w:rsidRPr="00987F5A" w:rsidRDefault="00A92D16" w:rsidP="00A92D16">
      <w:pPr>
        <w:tabs>
          <w:tab w:val="left" w:pos="284"/>
        </w:tabs>
        <w:rPr>
          <w:rFonts w:ascii="Times New Roman" w:hAnsi="Times New Roman"/>
          <w:sz w:val="22"/>
          <w:szCs w:val="22"/>
          <w:lang w:val="lv-LV"/>
        </w:rPr>
      </w:pPr>
    </w:p>
    <w:p w:rsidR="00A92D16" w:rsidRPr="00987F5A" w:rsidRDefault="00701362" w:rsidP="00A92D16">
      <w:pPr>
        <w:tabs>
          <w:tab w:val="left" w:pos="284"/>
        </w:tabs>
        <w:rPr>
          <w:rFonts w:ascii="Times New Roman" w:hAnsi="Times New Roman"/>
          <w:sz w:val="22"/>
          <w:szCs w:val="22"/>
          <w:lang w:val="lv-LV"/>
        </w:rPr>
      </w:pPr>
      <w:r>
        <w:rPr>
          <w:rFonts w:ascii="Times New Roman" w:hAnsi="Times New Roman"/>
          <w:sz w:val="22"/>
          <w:szCs w:val="22"/>
          <w:lang w:val="lv-LV"/>
        </w:rPr>
        <w:tab/>
      </w:r>
      <w:r w:rsidR="00A92D16" w:rsidRPr="00987F5A">
        <w:rPr>
          <w:rFonts w:ascii="Times New Roman" w:hAnsi="Times New Roman"/>
          <w:sz w:val="22"/>
          <w:szCs w:val="22"/>
          <w:lang w:val="lv-LV"/>
        </w:rPr>
        <w:t xml:space="preserve">Tehnoloģiskā laukuma </w:t>
      </w:r>
      <w:r>
        <w:rPr>
          <w:rFonts w:ascii="Times New Roman" w:hAnsi="Times New Roman"/>
          <w:sz w:val="22"/>
          <w:szCs w:val="22"/>
          <w:lang w:val="lv-LV"/>
        </w:rPr>
        <w:t>tilpums</w:t>
      </w:r>
      <w:r w:rsidR="00A92D16" w:rsidRPr="00987F5A">
        <w:rPr>
          <w:rFonts w:ascii="Times New Roman" w:hAnsi="Times New Roman"/>
          <w:sz w:val="22"/>
          <w:szCs w:val="22"/>
          <w:lang w:val="lv-LV"/>
        </w:rPr>
        <w:t>: 17,5 x 9,7 x 0,35 = 59,4 m</w:t>
      </w:r>
      <w:r w:rsidR="00A92D16" w:rsidRPr="00987F5A">
        <w:rPr>
          <w:rFonts w:ascii="Times New Roman" w:hAnsi="Times New Roman"/>
          <w:sz w:val="22"/>
          <w:szCs w:val="22"/>
          <w:vertAlign w:val="superscript"/>
          <w:lang w:val="lv-LV"/>
        </w:rPr>
        <w:t>3</w:t>
      </w:r>
      <w:r w:rsidR="00A92D16" w:rsidRPr="00987F5A">
        <w:rPr>
          <w:rFonts w:ascii="Times New Roman" w:hAnsi="Times New Roman"/>
          <w:sz w:val="22"/>
          <w:szCs w:val="22"/>
          <w:lang w:val="lv-LV"/>
        </w:rPr>
        <w:t>.</w:t>
      </w:r>
    </w:p>
    <w:p w:rsidR="00A92D16" w:rsidRDefault="00701362" w:rsidP="00A92D16">
      <w:pPr>
        <w:tabs>
          <w:tab w:val="left" w:pos="284"/>
        </w:tabs>
        <w:rPr>
          <w:rFonts w:ascii="Times New Roman" w:hAnsi="Times New Roman"/>
          <w:sz w:val="22"/>
          <w:szCs w:val="22"/>
          <w:lang w:val="lv-LV"/>
        </w:rPr>
      </w:pPr>
      <w:r>
        <w:rPr>
          <w:rFonts w:ascii="Times New Roman" w:hAnsi="Times New Roman"/>
          <w:sz w:val="22"/>
          <w:szCs w:val="22"/>
          <w:lang w:val="lv-LV"/>
        </w:rPr>
        <w:tab/>
        <w:t>Avārijas gadījumā izlijušos</w:t>
      </w:r>
      <w:r w:rsidR="00A92D16" w:rsidRPr="00987F5A">
        <w:rPr>
          <w:rFonts w:ascii="Times New Roman" w:hAnsi="Times New Roman"/>
          <w:sz w:val="22"/>
          <w:szCs w:val="22"/>
          <w:lang w:val="lv-LV"/>
        </w:rPr>
        <w:t xml:space="preserve"> produktus ar mašīnām izved utilizācijai. Laukumus un cauruļvadus mazgā ar mazgāšanas šķīdumiem, kurus izved utilizācijai.</w:t>
      </w:r>
    </w:p>
    <w:p w:rsidR="00701362" w:rsidRPr="00987F5A" w:rsidRDefault="00701362" w:rsidP="00A92D16">
      <w:pPr>
        <w:tabs>
          <w:tab w:val="left" w:pos="284"/>
        </w:tabs>
        <w:rPr>
          <w:rFonts w:ascii="Times New Roman" w:hAnsi="Times New Roman"/>
          <w:sz w:val="22"/>
          <w:szCs w:val="22"/>
          <w:lang w:val="lv-LV"/>
        </w:rPr>
      </w:pPr>
    </w:p>
    <w:p w:rsidR="00A92D16" w:rsidRPr="00A92D16" w:rsidRDefault="00701362" w:rsidP="00A92D16">
      <w:pPr>
        <w:tabs>
          <w:tab w:val="left" w:pos="284"/>
        </w:tabs>
        <w:rPr>
          <w:rFonts w:ascii="Times New Roman" w:hAnsi="Times New Roman"/>
          <w:b/>
          <w:bCs/>
          <w:sz w:val="22"/>
          <w:szCs w:val="22"/>
          <w:lang w:val="lv-LV"/>
        </w:rPr>
      </w:pPr>
      <w:r>
        <w:rPr>
          <w:rFonts w:ascii="Times New Roman" w:hAnsi="Times New Roman"/>
          <w:b/>
          <w:bCs/>
          <w:sz w:val="22"/>
          <w:szCs w:val="22"/>
          <w:lang w:val="lv-LV"/>
        </w:rPr>
        <w:tab/>
      </w:r>
      <w:r w:rsidR="0055308B">
        <w:rPr>
          <w:rFonts w:ascii="Times New Roman" w:hAnsi="Times New Roman"/>
          <w:b/>
          <w:bCs/>
          <w:sz w:val="22"/>
          <w:szCs w:val="22"/>
          <w:lang w:val="lv-LV"/>
        </w:rPr>
        <w:t>Piestātnes zona, kur nenotiek kravu operācijas</w:t>
      </w:r>
      <w:r w:rsidR="00A92D16" w:rsidRPr="00A92D16">
        <w:rPr>
          <w:rFonts w:ascii="Times New Roman" w:hAnsi="Times New Roman"/>
          <w:b/>
          <w:bCs/>
          <w:sz w:val="22"/>
          <w:szCs w:val="22"/>
          <w:lang w:val="lv-LV"/>
        </w:rPr>
        <w:t xml:space="preserve">. </w:t>
      </w:r>
    </w:p>
    <w:p w:rsidR="00A92D16" w:rsidRPr="003E534A" w:rsidRDefault="003E534A"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00A92D16" w:rsidRPr="003E534A">
        <w:rPr>
          <w:rFonts w:ascii="Times New Roman" w:hAnsi="Times New Roman"/>
          <w:sz w:val="22"/>
          <w:szCs w:val="22"/>
          <w:lang w:val="lv-LV"/>
        </w:rPr>
        <w:t xml:space="preserve">Iecirkņa kopējais garums 55 + 57 = 112 m, platums 45 m. </w:t>
      </w:r>
    </w:p>
    <w:p w:rsidR="00A92D16" w:rsidRPr="003E534A" w:rsidRDefault="003E534A"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00A92D16" w:rsidRPr="003E534A">
        <w:rPr>
          <w:rFonts w:ascii="Times New Roman" w:hAnsi="Times New Roman"/>
          <w:sz w:val="22"/>
          <w:szCs w:val="22"/>
          <w:lang w:val="lv-LV"/>
        </w:rPr>
        <w:t>Pa esošās teknes trasi uzstāda jaunu tekni V 15O S</w:t>
      </w:r>
      <w:r>
        <w:rPr>
          <w:rFonts w:ascii="Times New Roman" w:hAnsi="Times New Roman"/>
          <w:sz w:val="22"/>
          <w:szCs w:val="22"/>
          <w:lang w:val="lv-LV"/>
        </w:rPr>
        <w:t xml:space="preserve"> (ACO DRAIN vai līdzvērtīgu)</w:t>
      </w:r>
      <w:r w:rsidR="00A92D16" w:rsidRPr="003E534A">
        <w:rPr>
          <w:rFonts w:ascii="Times New Roman" w:hAnsi="Times New Roman"/>
          <w:sz w:val="22"/>
          <w:szCs w:val="22"/>
          <w:lang w:val="lv-LV"/>
        </w:rPr>
        <w:t xml:space="preserve">, kuras garums 55 m, ar čuguna resti slodzei C250. Tekne </w:t>
      </w:r>
      <w:r w:rsidR="001E150A">
        <w:rPr>
          <w:rFonts w:ascii="Times New Roman" w:hAnsi="Times New Roman"/>
          <w:sz w:val="22"/>
          <w:szCs w:val="22"/>
          <w:lang w:val="lv-LV"/>
        </w:rPr>
        <w:t>savienota ar</w:t>
      </w:r>
      <w:r w:rsidR="00A92D16" w:rsidRPr="003E534A">
        <w:rPr>
          <w:rFonts w:ascii="Times New Roman" w:hAnsi="Times New Roman"/>
          <w:sz w:val="22"/>
          <w:szCs w:val="22"/>
          <w:lang w:val="lv-LV"/>
        </w:rPr>
        <w:t xml:space="preserve"> attīrīšanas iekārtā</w:t>
      </w:r>
      <w:r w:rsidR="001E150A">
        <w:rPr>
          <w:rFonts w:ascii="Times New Roman" w:hAnsi="Times New Roman"/>
          <w:sz w:val="22"/>
          <w:szCs w:val="22"/>
          <w:lang w:val="lv-LV"/>
        </w:rPr>
        <w:t>m</w:t>
      </w:r>
      <w:r w:rsidR="00A92D16" w:rsidRPr="003E534A">
        <w:rPr>
          <w:rFonts w:ascii="Times New Roman" w:hAnsi="Times New Roman"/>
          <w:sz w:val="22"/>
          <w:szCs w:val="22"/>
          <w:lang w:val="lv-LV"/>
        </w:rPr>
        <w:t>. Teknes ūdens savākšanas platība: 55 x 45 = 2475 m</w:t>
      </w:r>
      <w:r w:rsidR="00A92D16" w:rsidRPr="003E534A">
        <w:rPr>
          <w:rFonts w:ascii="Times New Roman" w:hAnsi="Times New Roman"/>
          <w:sz w:val="22"/>
          <w:szCs w:val="22"/>
          <w:vertAlign w:val="superscript"/>
          <w:lang w:val="lv-LV"/>
        </w:rPr>
        <w:t>2</w:t>
      </w:r>
      <w:r w:rsidR="00A92D16" w:rsidRPr="003E534A">
        <w:rPr>
          <w:rFonts w:ascii="Times New Roman" w:hAnsi="Times New Roman"/>
          <w:sz w:val="22"/>
          <w:szCs w:val="22"/>
          <w:lang w:val="lv-LV"/>
        </w:rPr>
        <w:t xml:space="preserve">. Aprēķina caurplūdums teknē – 12,65 l/sek. Tekni nogulda bez krituma. </w:t>
      </w:r>
    </w:p>
    <w:p w:rsidR="00A92D16" w:rsidRPr="003E534A" w:rsidRDefault="001E150A"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t>No otras puses a</w:t>
      </w:r>
      <w:r w:rsidR="00A92D16" w:rsidRPr="003E534A">
        <w:rPr>
          <w:rFonts w:ascii="Times New Roman" w:hAnsi="Times New Roman"/>
          <w:sz w:val="22"/>
          <w:szCs w:val="22"/>
          <w:lang w:val="lv-LV"/>
        </w:rPr>
        <w:t>ttīrīšanas iekārtā</w:t>
      </w:r>
      <w:r>
        <w:rPr>
          <w:rFonts w:ascii="Times New Roman" w:hAnsi="Times New Roman"/>
          <w:sz w:val="22"/>
          <w:szCs w:val="22"/>
          <w:lang w:val="lv-LV"/>
        </w:rPr>
        <w:t>m</w:t>
      </w:r>
      <w:r w:rsidR="00A92D16" w:rsidRPr="003E534A">
        <w:rPr>
          <w:rFonts w:ascii="Times New Roman" w:hAnsi="Times New Roman"/>
          <w:sz w:val="22"/>
          <w:szCs w:val="22"/>
          <w:lang w:val="lv-LV"/>
        </w:rPr>
        <w:t xml:space="preserve"> </w:t>
      </w:r>
      <w:r>
        <w:rPr>
          <w:rFonts w:ascii="Times New Roman" w:hAnsi="Times New Roman"/>
          <w:sz w:val="22"/>
          <w:szCs w:val="22"/>
          <w:lang w:val="lv-LV"/>
        </w:rPr>
        <w:t>pievienota</w:t>
      </w:r>
      <w:r w:rsidR="00A92D16" w:rsidRPr="003E534A">
        <w:rPr>
          <w:rFonts w:ascii="Times New Roman" w:hAnsi="Times New Roman"/>
          <w:sz w:val="22"/>
          <w:szCs w:val="22"/>
          <w:lang w:val="lv-LV"/>
        </w:rPr>
        <w:t xml:space="preserve"> tekne V 200 S</w:t>
      </w:r>
      <w:r w:rsidR="003E534A">
        <w:rPr>
          <w:rFonts w:ascii="Times New Roman" w:hAnsi="Times New Roman"/>
          <w:sz w:val="22"/>
          <w:szCs w:val="22"/>
          <w:lang w:val="lv-LV"/>
        </w:rPr>
        <w:t xml:space="preserve"> (ACO DRAIN vai līdzvērtīg</w:t>
      </w:r>
      <w:r>
        <w:rPr>
          <w:rFonts w:ascii="Times New Roman" w:hAnsi="Times New Roman"/>
          <w:sz w:val="22"/>
          <w:szCs w:val="22"/>
          <w:lang w:val="lv-LV"/>
        </w:rPr>
        <w:t>a</w:t>
      </w:r>
      <w:r w:rsidR="003E534A">
        <w:rPr>
          <w:rFonts w:ascii="Times New Roman" w:hAnsi="Times New Roman"/>
          <w:sz w:val="22"/>
          <w:szCs w:val="22"/>
          <w:lang w:val="lv-LV"/>
        </w:rPr>
        <w:t>)</w:t>
      </w:r>
      <w:r w:rsidR="00A92D16" w:rsidRPr="003E534A">
        <w:rPr>
          <w:rFonts w:ascii="Times New Roman" w:hAnsi="Times New Roman"/>
          <w:sz w:val="22"/>
          <w:szCs w:val="22"/>
          <w:lang w:val="lv-LV"/>
        </w:rPr>
        <w:t>, kuras garums 57 m, ar čuguna resti slodzei C250. Teknes ūdens savākšanas platība: 57 x 45 = 2565 m</w:t>
      </w:r>
      <w:r w:rsidR="00A92D16" w:rsidRPr="003E534A">
        <w:rPr>
          <w:rFonts w:ascii="Times New Roman" w:hAnsi="Times New Roman"/>
          <w:sz w:val="22"/>
          <w:szCs w:val="22"/>
          <w:vertAlign w:val="superscript"/>
          <w:lang w:val="lv-LV"/>
        </w:rPr>
        <w:t>2</w:t>
      </w:r>
      <w:r w:rsidR="00A92D16" w:rsidRPr="003E534A">
        <w:rPr>
          <w:rFonts w:ascii="Times New Roman" w:hAnsi="Times New Roman"/>
          <w:sz w:val="22"/>
          <w:szCs w:val="22"/>
          <w:lang w:val="lv-LV"/>
        </w:rPr>
        <w:t xml:space="preserve">, bez tam ūdens savākšanas teknē nonāk notece no iecirkņa </w:t>
      </w:r>
      <w:r>
        <w:rPr>
          <w:rFonts w:ascii="Times New Roman" w:hAnsi="Times New Roman"/>
          <w:sz w:val="22"/>
          <w:szCs w:val="22"/>
          <w:lang w:val="lv-LV"/>
        </w:rPr>
        <w:t>uz ziemeļiem no norobežotā tehnoloģiskā laukuma</w:t>
      </w:r>
      <w:r w:rsidR="00A92D16" w:rsidRPr="003E534A">
        <w:rPr>
          <w:rFonts w:ascii="Times New Roman" w:hAnsi="Times New Roman"/>
          <w:sz w:val="22"/>
          <w:szCs w:val="22"/>
          <w:lang w:val="lv-LV"/>
        </w:rPr>
        <w:t>. Teknes kopējā ūdens savākšanas platība: 2565 + 1470 = 4035 m</w:t>
      </w:r>
      <w:r w:rsidR="00A92D16" w:rsidRPr="003E534A">
        <w:rPr>
          <w:rFonts w:ascii="Times New Roman" w:hAnsi="Times New Roman"/>
          <w:sz w:val="22"/>
          <w:szCs w:val="22"/>
          <w:vertAlign w:val="superscript"/>
          <w:lang w:val="lv-LV"/>
        </w:rPr>
        <w:t>2</w:t>
      </w:r>
      <w:r w:rsidR="00A92D16" w:rsidRPr="003E534A">
        <w:rPr>
          <w:rFonts w:ascii="Times New Roman" w:hAnsi="Times New Roman"/>
          <w:sz w:val="22"/>
          <w:szCs w:val="22"/>
          <w:lang w:val="lv-LV"/>
        </w:rPr>
        <w:t>. Teknes aprēķina caurplūdums – 21,03 l/sek. Tekni nogulda bez krituma.</w:t>
      </w:r>
    </w:p>
    <w:p w:rsidR="00A92D16" w:rsidRPr="00A92D16" w:rsidRDefault="00A92D16" w:rsidP="00A92D16">
      <w:pPr>
        <w:tabs>
          <w:tab w:val="left" w:pos="284"/>
        </w:tabs>
        <w:rPr>
          <w:rFonts w:ascii="Times New Roman" w:hAnsi="Times New Roman"/>
          <w:b/>
          <w:sz w:val="22"/>
          <w:szCs w:val="22"/>
          <w:lang w:val="lv-LV"/>
        </w:rPr>
      </w:pPr>
    </w:p>
    <w:p w:rsidR="00A92D16" w:rsidRPr="001E150A" w:rsidRDefault="001E150A" w:rsidP="00A92D16">
      <w:pPr>
        <w:tabs>
          <w:tab w:val="left" w:pos="284"/>
        </w:tabs>
        <w:rPr>
          <w:rFonts w:ascii="Times New Roman" w:hAnsi="Times New Roman"/>
          <w:sz w:val="22"/>
          <w:szCs w:val="22"/>
          <w:lang w:val="lv-LV"/>
        </w:rPr>
      </w:pPr>
      <w:r>
        <w:rPr>
          <w:rFonts w:ascii="Times New Roman" w:hAnsi="Times New Roman"/>
          <w:sz w:val="22"/>
          <w:szCs w:val="22"/>
          <w:lang w:val="lv-LV"/>
        </w:rPr>
        <w:lastRenderedPageBreak/>
        <w:tab/>
      </w:r>
      <w:r w:rsidR="00A92D16" w:rsidRPr="001E150A">
        <w:rPr>
          <w:rFonts w:ascii="Times New Roman" w:hAnsi="Times New Roman"/>
          <w:sz w:val="22"/>
          <w:szCs w:val="22"/>
          <w:lang w:val="lv-LV"/>
        </w:rPr>
        <w:t>Attīrīšanas iekārtu kopējā ūdens savākšanas platība: 1470 + 2475 + 2565 = 6510 m</w:t>
      </w:r>
      <w:r w:rsidR="00A92D16" w:rsidRPr="001E150A">
        <w:rPr>
          <w:rFonts w:ascii="Times New Roman" w:hAnsi="Times New Roman"/>
          <w:sz w:val="22"/>
          <w:szCs w:val="22"/>
          <w:vertAlign w:val="superscript"/>
          <w:lang w:val="lv-LV"/>
        </w:rPr>
        <w:t>2</w:t>
      </w:r>
      <w:r w:rsidR="00A92D16" w:rsidRPr="001E150A">
        <w:rPr>
          <w:rFonts w:ascii="Times New Roman" w:hAnsi="Times New Roman"/>
          <w:sz w:val="22"/>
          <w:szCs w:val="22"/>
          <w:lang w:val="lv-LV"/>
        </w:rPr>
        <w:t>.</w:t>
      </w:r>
    </w:p>
    <w:p w:rsidR="00A92D16" w:rsidRPr="001E150A" w:rsidRDefault="00A92D16" w:rsidP="00A92D16">
      <w:pPr>
        <w:tabs>
          <w:tab w:val="left" w:pos="284"/>
        </w:tabs>
        <w:rPr>
          <w:rFonts w:ascii="Times New Roman" w:hAnsi="Times New Roman"/>
          <w:sz w:val="22"/>
          <w:szCs w:val="22"/>
          <w:lang w:val="lv-LV"/>
        </w:rPr>
      </w:pPr>
    </w:p>
    <w:p w:rsidR="00A92D16" w:rsidRPr="001E150A" w:rsidRDefault="001E150A" w:rsidP="00A92D16">
      <w:pPr>
        <w:tabs>
          <w:tab w:val="left" w:pos="284"/>
        </w:tabs>
        <w:rPr>
          <w:rFonts w:ascii="Times New Roman" w:hAnsi="Times New Roman"/>
          <w:sz w:val="22"/>
          <w:szCs w:val="22"/>
          <w:lang w:val="lv-LV"/>
        </w:rPr>
      </w:pPr>
      <w:r>
        <w:rPr>
          <w:rFonts w:ascii="Times New Roman" w:hAnsi="Times New Roman"/>
          <w:sz w:val="22"/>
          <w:szCs w:val="22"/>
          <w:lang w:val="lv-LV"/>
        </w:rPr>
        <w:tab/>
      </w:r>
      <w:r w:rsidR="00A92D16" w:rsidRPr="001E150A">
        <w:rPr>
          <w:rFonts w:ascii="Times New Roman" w:hAnsi="Times New Roman"/>
          <w:sz w:val="22"/>
          <w:szCs w:val="22"/>
          <w:lang w:val="lv-LV"/>
        </w:rPr>
        <w:t>Aprēķina caurplūdums kolektorā 12,57 + 21,03 = 33,60 l/sek. (sk. „Aco Drain” aprēķinu).</w:t>
      </w:r>
    </w:p>
    <w:p w:rsidR="00A92D16" w:rsidRPr="001E150A" w:rsidRDefault="00A92D16" w:rsidP="00A92D16">
      <w:pPr>
        <w:tabs>
          <w:tab w:val="left" w:pos="284"/>
        </w:tabs>
        <w:rPr>
          <w:rFonts w:ascii="Times New Roman" w:hAnsi="Times New Roman"/>
          <w:sz w:val="22"/>
          <w:szCs w:val="22"/>
          <w:lang w:val="lv-LV"/>
        </w:rPr>
      </w:pPr>
    </w:p>
    <w:p w:rsidR="00A92D16" w:rsidRPr="001E150A" w:rsidRDefault="001E150A" w:rsidP="00A92D16">
      <w:pPr>
        <w:tabs>
          <w:tab w:val="left" w:pos="284"/>
        </w:tabs>
        <w:rPr>
          <w:rFonts w:ascii="Times New Roman" w:hAnsi="Times New Roman"/>
          <w:sz w:val="22"/>
          <w:szCs w:val="22"/>
          <w:lang w:val="lv-LV"/>
        </w:rPr>
      </w:pPr>
      <w:r>
        <w:rPr>
          <w:rFonts w:ascii="Times New Roman" w:hAnsi="Times New Roman"/>
          <w:sz w:val="22"/>
          <w:szCs w:val="22"/>
          <w:lang w:val="lv-LV"/>
        </w:rPr>
        <w:tab/>
      </w:r>
      <w:r w:rsidR="00A92D16" w:rsidRPr="001E150A">
        <w:rPr>
          <w:rFonts w:ascii="Times New Roman" w:hAnsi="Times New Roman"/>
          <w:sz w:val="22"/>
          <w:szCs w:val="22"/>
          <w:lang w:val="lv-LV"/>
        </w:rPr>
        <w:t>Attīrīšanai padodamās noteces caurplūdums: Q</w:t>
      </w:r>
      <w:r w:rsidR="00A92D16" w:rsidRPr="001E150A">
        <w:rPr>
          <w:rFonts w:ascii="Times New Roman" w:hAnsi="Times New Roman"/>
          <w:sz w:val="22"/>
          <w:szCs w:val="22"/>
          <w:vertAlign w:val="subscript"/>
          <w:lang w:val="lv-LV"/>
        </w:rPr>
        <w:t>04</w:t>
      </w:r>
      <w:r w:rsidR="00A92D16" w:rsidRPr="001E150A">
        <w:rPr>
          <w:rFonts w:ascii="Times New Roman" w:hAnsi="Times New Roman"/>
          <w:sz w:val="22"/>
          <w:szCs w:val="22"/>
          <w:lang w:val="lv-LV"/>
        </w:rPr>
        <w:t xml:space="preserve"> = Q</w:t>
      </w:r>
      <w:r w:rsidR="00A92D16" w:rsidRPr="001E150A">
        <w:rPr>
          <w:rFonts w:ascii="Times New Roman" w:hAnsi="Times New Roman"/>
          <w:sz w:val="22"/>
          <w:szCs w:val="22"/>
          <w:vertAlign w:val="subscript"/>
          <w:lang w:val="lv-LV"/>
        </w:rPr>
        <w:t>k</w:t>
      </w:r>
      <w:r w:rsidR="00A92D16" w:rsidRPr="001E150A">
        <w:rPr>
          <w:rFonts w:ascii="Times New Roman" w:hAnsi="Times New Roman"/>
          <w:sz w:val="22"/>
          <w:szCs w:val="22"/>
          <w:lang w:val="lv-LV"/>
        </w:rPr>
        <w:t xml:space="preserve"> x K</w:t>
      </w:r>
      <w:r w:rsidR="00A92D16" w:rsidRPr="001E150A">
        <w:rPr>
          <w:rFonts w:ascii="Times New Roman" w:hAnsi="Times New Roman"/>
          <w:sz w:val="22"/>
          <w:szCs w:val="22"/>
          <w:vertAlign w:val="subscript"/>
          <w:lang w:val="lv-LV"/>
        </w:rPr>
        <w:t>1</w:t>
      </w:r>
      <w:r w:rsidR="00A92D16" w:rsidRPr="001E150A">
        <w:rPr>
          <w:rFonts w:ascii="Times New Roman" w:hAnsi="Times New Roman"/>
          <w:sz w:val="22"/>
          <w:szCs w:val="22"/>
          <w:lang w:val="lv-LV"/>
        </w:rPr>
        <w:t xml:space="preserve"> = 33,60 x 0,22 = 7,4 l/sek.</w:t>
      </w:r>
      <w:r>
        <w:rPr>
          <w:rFonts w:ascii="Times New Roman" w:hAnsi="Times New Roman"/>
          <w:sz w:val="22"/>
          <w:szCs w:val="22"/>
          <w:lang w:val="lv-LV"/>
        </w:rPr>
        <w:t>,</w:t>
      </w:r>
    </w:p>
    <w:p w:rsidR="00A92D16" w:rsidRPr="001E150A" w:rsidRDefault="001E150A"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00A92D16" w:rsidRPr="001E150A">
        <w:rPr>
          <w:rFonts w:ascii="Times New Roman" w:hAnsi="Times New Roman"/>
          <w:sz w:val="22"/>
          <w:szCs w:val="22"/>
          <w:lang w:val="lv-LV"/>
        </w:rPr>
        <w:t>kur Q</w:t>
      </w:r>
      <w:r w:rsidR="00A92D16" w:rsidRPr="001E150A">
        <w:rPr>
          <w:rFonts w:ascii="Times New Roman" w:hAnsi="Times New Roman"/>
          <w:sz w:val="22"/>
          <w:szCs w:val="22"/>
          <w:vertAlign w:val="subscript"/>
          <w:lang w:val="lv-LV"/>
        </w:rPr>
        <w:t>k</w:t>
      </w:r>
      <w:r w:rsidR="00A92D16" w:rsidRPr="001E150A">
        <w:rPr>
          <w:rFonts w:ascii="Times New Roman" w:hAnsi="Times New Roman"/>
          <w:sz w:val="22"/>
          <w:szCs w:val="22"/>
          <w:lang w:val="lv-LV"/>
        </w:rPr>
        <w:t xml:space="preserve"> – kolektora aprēķina caurplūdums</w:t>
      </w:r>
    </w:p>
    <w:p w:rsidR="00A92D16" w:rsidRPr="001E150A" w:rsidRDefault="001E150A"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00A92D16" w:rsidRPr="001E150A">
        <w:rPr>
          <w:rFonts w:ascii="Times New Roman" w:hAnsi="Times New Roman"/>
          <w:sz w:val="22"/>
          <w:szCs w:val="22"/>
          <w:lang w:val="lv-LV"/>
        </w:rPr>
        <w:t>K</w:t>
      </w:r>
      <w:r w:rsidR="00A92D16" w:rsidRPr="001E150A">
        <w:rPr>
          <w:rFonts w:ascii="Times New Roman" w:hAnsi="Times New Roman"/>
          <w:sz w:val="22"/>
          <w:szCs w:val="22"/>
          <w:vertAlign w:val="subscript"/>
          <w:lang w:val="lv-LV"/>
        </w:rPr>
        <w:t>1</w:t>
      </w:r>
      <w:r w:rsidR="00A92D16" w:rsidRPr="001E150A">
        <w:rPr>
          <w:rFonts w:ascii="Times New Roman" w:hAnsi="Times New Roman"/>
          <w:sz w:val="22"/>
          <w:szCs w:val="22"/>
          <w:lang w:val="lv-LV"/>
        </w:rPr>
        <w:t xml:space="preserve"> – 0,22 koeficients, kas ir atkarīgs no C=0,85 un p=0,1</w:t>
      </w:r>
    </w:p>
    <w:p w:rsidR="00A92D16" w:rsidRPr="001E150A" w:rsidRDefault="001E150A" w:rsidP="00A92D16">
      <w:pPr>
        <w:tabs>
          <w:tab w:val="left" w:pos="284"/>
        </w:tabs>
        <w:rPr>
          <w:rFonts w:ascii="Times New Roman" w:hAnsi="Times New Roman"/>
          <w:sz w:val="22"/>
          <w:szCs w:val="22"/>
          <w:lang w:val="lv-LV"/>
        </w:rPr>
      </w:pPr>
      <w:r>
        <w:rPr>
          <w:rFonts w:ascii="Times New Roman" w:hAnsi="Times New Roman"/>
          <w:sz w:val="22"/>
          <w:szCs w:val="22"/>
          <w:lang w:val="lv-LV"/>
        </w:rPr>
        <w:tab/>
      </w:r>
      <w:r w:rsidR="00A92D16" w:rsidRPr="001E150A">
        <w:rPr>
          <w:rFonts w:ascii="Times New Roman" w:hAnsi="Times New Roman"/>
          <w:sz w:val="22"/>
          <w:szCs w:val="22"/>
          <w:lang w:val="lv-LV"/>
        </w:rPr>
        <w:t>Sk</w:t>
      </w:r>
      <w:r>
        <w:rPr>
          <w:rFonts w:ascii="Times New Roman" w:hAnsi="Times New Roman"/>
          <w:sz w:val="22"/>
          <w:szCs w:val="22"/>
          <w:lang w:val="lv-LV"/>
        </w:rPr>
        <w:t>at</w:t>
      </w:r>
      <w:r w:rsidR="00A92D16" w:rsidRPr="001E150A">
        <w:rPr>
          <w:rFonts w:ascii="Times New Roman" w:hAnsi="Times New Roman"/>
          <w:sz w:val="22"/>
          <w:szCs w:val="22"/>
          <w:lang w:val="lv-LV"/>
        </w:rPr>
        <w:t>. Pagaidu rekomendācijas rūpniecības uzņēmumu teritoriju virszemes noteces attīrīšanas būvju projektēšanā un noteces izvadīšanā ūdens objektos. ВНИИВОДГЕО, 1983.</w:t>
      </w:r>
    </w:p>
    <w:p w:rsidR="00A92D16" w:rsidRPr="00A92D16" w:rsidRDefault="00A92D16" w:rsidP="00A92D16">
      <w:pPr>
        <w:tabs>
          <w:tab w:val="left" w:pos="284"/>
        </w:tabs>
        <w:rPr>
          <w:rFonts w:ascii="Times New Roman" w:hAnsi="Times New Roman"/>
          <w:b/>
          <w:sz w:val="22"/>
          <w:szCs w:val="22"/>
          <w:lang w:val="lv-LV"/>
        </w:rPr>
      </w:pPr>
    </w:p>
    <w:p w:rsidR="00A92D16" w:rsidRPr="00A92D16" w:rsidRDefault="0004531F" w:rsidP="00A92D16">
      <w:pPr>
        <w:tabs>
          <w:tab w:val="left" w:pos="284"/>
        </w:tabs>
        <w:rPr>
          <w:rFonts w:ascii="Times New Roman" w:hAnsi="Times New Roman"/>
          <w:b/>
          <w:bCs/>
          <w:sz w:val="22"/>
          <w:szCs w:val="22"/>
          <w:lang w:val="lv-LV"/>
        </w:rPr>
      </w:pPr>
      <w:r>
        <w:rPr>
          <w:rFonts w:ascii="Times New Roman" w:hAnsi="Times New Roman"/>
          <w:b/>
          <w:bCs/>
          <w:sz w:val="22"/>
          <w:szCs w:val="22"/>
          <w:lang w:val="lv-LV"/>
        </w:rPr>
        <w:tab/>
      </w:r>
      <w:r w:rsidR="00A92D16" w:rsidRPr="00A92D16">
        <w:rPr>
          <w:rFonts w:ascii="Times New Roman" w:hAnsi="Times New Roman"/>
          <w:b/>
          <w:bCs/>
          <w:sz w:val="22"/>
          <w:szCs w:val="22"/>
          <w:lang w:val="lv-LV"/>
        </w:rPr>
        <w:t>Attīrīšanas iekārtas ESK-10.</w:t>
      </w:r>
    </w:p>
    <w:p w:rsidR="00A92D16" w:rsidRPr="001E150A" w:rsidRDefault="00A92D16" w:rsidP="00A92D16">
      <w:pPr>
        <w:tabs>
          <w:tab w:val="left" w:pos="284"/>
        </w:tabs>
        <w:rPr>
          <w:rFonts w:ascii="Times New Roman" w:hAnsi="Times New Roman"/>
          <w:sz w:val="22"/>
          <w:szCs w:val="22"/>
          <w:lang w:val="lv-LV"/>
        </w:rPr>
      </w:pPr>
      <w:r w:rsidRPr="001E150A">
        <w:rPr>
          <w:rFonts w:ascii="Times New Roman" w:hAnsi="Times New Roman"/>
          <w:sz w:val="22"/>
          <w:szCs w:val="22"/>
          <w:lang w:val="lv-LV"/>
        </w:rPr>
        <w:t>Caurplūdums 10 l/sek., klase 1 (</w:t>
      </w:r>
      <w:r w:rsidR="0004531F">
        <w:rPr>
          <w:rFonts w:ascii="Times New Roman" w:hAnsi="Times New Roman"/>
          <w:sz w:val="22"/>
          <w:szCs w:val="22"/>
          <w:lang w:val="lv-LV"/>
        </w:rPr>
        <w:t xml:space="preserve">LVS </w:t>
      </w:r>
      <w:r w:rsidRPr="001E150A">
        <w:rPr>
          <w:rFonts w:ascii="Times New Roman" w:hAnsi="Times New Roman"/>
          <w:sz w:val="22"/>
          <w:szCs w:val="22"/>
          <w:lang w:val="lv-LV"/>
        </w:rPr>
        <w:t xml:space="preserve">EN 858). Attīrīšanas iekārtas sastāvs: </w:t>
      </w:r>
    </w:p>
    <w:p w:rsidR="00A92D16" w:rsidRPr="001E150A" w:rsidRDefault="00A92D16" w:rsidP="00A92D16">
      <w:pPr>
        <w:numPr>
          <w:ilvl w:val="0"/>
          <w:numId w:val="20"/>
        </w:numPr>
        <w:tabs>
          <w:tab w:val="left" w:pos="284"/>
        </w:tabs>
        <w:rPr>
          <w:rFonts w:ascii="Times New Roman" w:hAnsi="Times New Roman"/>
          <w:sz w:val="22"/>
          <w:szCs w:val="22"/>
          <w:lang w:val="lv-LV"/>
        </w:rPr>
      </w:pPr>
      <w:r w:rsidRPr="001E150A">
        <w:rPr>
          <w:rFonts w:ascii="Times New Roman" w:hAnsi="Times New Roman"/>
          <w:sz w:val="22"/>
          <w:szCs w:val="22"/>
          <w:lang w:val="lv-LV"/>
        </w:rPr>
        <w:t>sadales aka d1500, H</w:t>
      </w:r>
      <w:r w:rsidRPr="001E150A">
        <w:rPr>
          <w:rFonts w:ascii="Times New Roman" w:hAnsi="Times New Roman"/>
          <w:sz w:val="22"/>
          <w:szCs w:val="22"/>
          <w:vertAlign w:val="subscript"/>
          <w:lang w:val="lv-LV"/>
        </w:rPr>
        <w:t>iekš.</w:t>
      </w:r>
      <w:r w:rsidRPr="001E150A">
        <w:rPr>
          <w:rFonts w:ascii="Times New Roman" w:hAnsi="Times New Roman"/>
          <w:sz w:val="22"/>
          <w:szCs w:val="22"/>
          <w:lang w:val="lv-LV"/>
        </w:rPr>
        <w:t>=1,0 m;</w:t>
      </w:r>
    </w:p>
    <w:p w:rsidR="00A92D16" w:rsidRPr="001E150A" w:rsidRDefault="00A92D16" w:rsidP="00A92D16">
      <w:pPr>
        <w:numPr>
          <w:ilvl w:val="0"/>
          <w:numId w:val="20"/>
        </w:numPr>
        <w:tabs>
          <w:tab w:val="left" w:pos="284"/>
        </w:tabs>
        <w:rPr>
          <w:rFonts w:ascii="Times New Roman" w:hAnsi="Times New Roman"/>
          <w:sz w:val="22"/>
          <w:szCs w:val="22"/>
          <w:lang w:val="lv-LV"/>
        </w:rPr>
      </w:pPr>
      <w:r w:rsidRPr="001E150A">
        <w:rPr>
          <w:rFonts w:ascii="Times New Roman" w:hAnsi="Times New Roman"/>
          <w:sz w:val="22"/>
          <w:szCs w:val="22"/>
          <w:lang w:val="lv-LV"/>
        </w:rPr>
        <w:t>smilšķērājs d1500 ar apakšējo daļu no metāla caurules d1500, ar dzelzsbetona pamatni, augšējā daļa no betona gredzeniem d1500, H=1250, ar plastmasas starpsienu. Lietderīgais tilpums – 2,22 m</w:t>
      </w:r>
      <w:r w:rsidRPr="001E150A">
        <w:rPr>
          <w:rFonts w:ascii="Times New Roman" w:hAnsi="Times New Roman"/>
          <w:sz w:val="22"/>
          <w:szCs w:val="22"/>
          <w:vertAlign w:val="superscript"/>
          <w:lang w:val="lv-LV"/>
        </w:rPr>
        <w:t>3</w:t>
      </w:r>
      <w:r w:rsidRPr="001E150A">
        <w:rPr>
          <w:rFonts w:ascii="Times New Roman" w:hAnsi="Times New Roman"/>
          <w:sz w:val="22"/>
          <w:szCs w:val="22"/>
          <w:lang w:val="lv-LV"/>
        </w:rPr>
        <w:t>;</w:t>
      </w:r>
    </w:p>
    <w:p w:rsidR="00A92D16" w:rsidRPr="001E150A" w:rsidRDefault="00A92D16" w:rsidP="00A92D16">
      <w:pPr>
        <w:numPr>
          <w:ilvl w:val="0"/>
          <w:numId w:val="20"/>
        </w:numPr>
        <w:tabs>
          <w:tab w:val="left" w:pos="284"/>
        </w:tabs>
        <w:rPr>
          <w:rFonts w:ascii="Times New Roman" w:hAnsi="Times New Roman"/>
          <w:sz w:val="22"/>
          <w:szCs w:val="22"/>
          <w:vertAlign w:val="superscript"/>
          <w:lang w:val="lv-LV"/>
        </w:rPr>
      </w:pPr>
      <w:r w:rsidRPr="001E150A">
        <w:rPr>
          <w:rFonts w:ascii="Times New Roman" w:hAnsi="Times New Roman"/>
          <w:sz w:val="22"/>
          <w:szCs w:val="22"/>
          <w:lang w:val="lv-LV"/>
        </w:rPr>
        <w:t>separators, tā celtniecības daļa analoģiska smilšķērājam; ietver koalescences filtru un automātisku slēgpludiņu. Separatora  lietderīgais tilpums – 2,15 m</w:t>
      </w:r>
      <w:r w:rsidRPr="001E150A">
        <w:rPr>
          <w:rFonts w:ascii="Times New Roman" w:hAnsi="Times New Roman"/>
          <w:sz w:val="22"/>
          <w:szCs w:val="22"/>
          <w:vertAlign w:val="superscript"/>
          <w:lang w:val="lv-LV"/>
        </w:rPr>
        <w:t>3;</w:t>
      </w:r>
    </w:p>
    <w:p w:rsidR="00A92D16" w:rsidRPr="001E150A" w:rsidRDefault="00A92D16" w:rsidP="00A92D16">
      <w:pPr>
        <w:numPr>
          <w:ilvl w:val="0"/>
          <w:numId w:val="20"/>
        </w:numPr>
        <w:tabs>
          <w:tab w:val="left" w:pos="284"/>
        </w:tabs>
        <w:rPr>
          <w:rFonts w:ascii="Times New Roman" w:hAnsi="Times New Roman"/>
          <w:sz w:val="22"/>
          <w:szCs w:val="22"/>
          <w:lang w:val="lv-LV"/>
        </w:rPr>
      </w:pPr>
      <w:r w:rsidRPr="001E150A">
        <w:rPr>
          <w:rFonts w:ascii="Times New Roman" w:hAnsi="Times New Roman"/>
          <w:sz w:val="22"/>
          <w:szCs w:val="22"/>
          <w:lang w:val="lv-LV"/>
        </w:rPr>
        <w:t>paraugu ņemšanas betona aka Ø1000;</w:t>
      </w:r>
    </w:p>
    <w:p w:rsidR="00A92D16" w:rsidRPr="001E150A" w:rsidRDefault="00A92D16" w:rsidP="00A92D16">
      <w:pPr>
        <w:numPr>
          <w:ilvl w:val="0"/>
          <w:numId w:val="20"/>
        </w:numPr>
        <w:tabs>
          <w:tab w:val="left" w:pos="284"/>
        </w:tabs>
        <w:rPr>
          <w:rFonts w:ascii="Times New Roman" w:hAnsi="Times New Roman"/>
          <w:sz w:val="22"/>
          <w:szCs w:val="22"/>
          <w:lang w:val="lv-LV"/>
        </w:rPr>
      </w:pPr>
      <w:r w:rsidRPr="001E150A">
        <w:rPr>
          <w:rFonts w:ascii="Times New Roman" w:hAnsi="Times New Roman"/>
          <w:sz w:val="22"/>
          <w:szCs w:val="22"/>
          <w:lang w:val="lv-LV"/>
        </w:rPr>
        <w:t>plastmasas aka d400 pārplūdes caurules d250 un pēcattīrīšanas caurules d160 savienošanai;</w:t>
      </w:r>
    </w:p>
    <w:p w:rsidR="00A92D16" w:rsidRPr="001E150A" w:rsidRDefault="00A92D16" w:rsidP="00A92D16">
      <w:pPr>
        <w:numPr>
          <w:ilvl w:val="0"/>
          <w:numId w:val="20"/>
        </w:numPr>
        <w:tabs>
          <w:tab w:val="left" w:pos="284"/>
        </w:tabs>
        <w:rPr>
          <w:rFonts w:ascii="Times New Roman" w:hAnsi="Times New Roman"/>
          <w:sz w:val="22"/>
          <w:szCs w:val="22"/>
          <w:lang w:val="lv-LV"/>
        </w:rPr>
      </w:pPr>
      <w:r w:rsidRPr="001E150A">
        <w:rPr>
          <w:rFonts w:ascii="Times New Roman" w:hAnsi="Times New Roman"/>
          <w:sz w:val="22"/>
          <w:szCs w:val="22"/>
          <w:lang w:val="lv-LV"/>
        </w:rPr>
        <w:t xml:space="preserve">izlaidne no plastmasas caurules d250. Izlaidnes izlaišanai caur </w:t>
      </w:r>
      <w:r w:rsidR="0004531F">
        <w:rPr>
          <w:rFonts w:ascii="Times New Roman" w:hAnsi="Times New Roman"/>
          <w:sz w:val="22"/>
          <w:szCs w:val="22"/>
          <w:lang w:val="lv-LV"/>
        </w:rPr>
        <w:t xml:space="preserve">piestātnes </w:t>
      </w:r>
      <w:r w:rsidRPr="001E150A">
        <w:rPr>
          <w:rFonts w:ascii="Times New Roman" w:hAnsi="Times New Roman"/>
          <w:sz w:val="22"/>
          <w:szCs w:val="22"/>
          <w:lang w:val="lv-LV"/>
        </w:rPr>
        <w:t>virsbūvi izurbj caurumu caurulei d250.</w:t>
      </w:r>
    </w:p>
    <w:p w:rsidR="00A92D16" w:rsidRPr="00A92D16" w:rsidRDefault="00A92D16" w:rsidP="00A92D16">
      <w:pPr>
        <w:tabs>
          <w:tab w:val="left" w:pos="284"/>
        </w:tabs>
        <w:rPr>
          <w:rFonts w:ascii="Times New Roman" w:hAnsi="Times New Roman"/>
          <w:b/>
          <w:sz w:val="22"/>
          <w:szCs w:val="22"/>
          <w:lang w:val="lv-LV"/>
        </w:rPr>
      </w:pPr>
    </w:p>
    <w:p w:rsidR="00A92D16" w:rsidRPr="00A92D16" w:rsidRDefault="00A92D16" w:rsidP="00A92D16">
      <w:pPr>
        <w:tabs>
          <w:tab w:val="left" w:pos="284"/>
        </w:tabs>
        <w:rPr>
          <w:rFonts w:ascii="Times New Roman" w:hAnsi="Times New Roman"/>
          <w:b/>
          <w:sz w:val="22"/>
          <w:szCs w:val="22"/>
          <w:lang w:val="lv-LV"/>
        </w:rPr>
      </w:pPr>
      <w:r w:rsidRPr="00A92D16">
        <w:rPr>
          <w:rFonts w:ascii="Times New Roman" w:hAnsi="Times New Roman"/>
          <w:b/>
          <w:sz w:val="22"/>
          <w:szCs w:val="22"/>
          <w:lang w:val="lv-LV"/>
        </w:rPr>
        <w:t>Attīrīšanas iekārtu</w:t>
      </w:r>
      <w:r w:rsidR="0004531F">
        <w:rPr>
          <w:rFonts w:ascii="Times New Roman" w:hAnsi="Times New Roman"/>
          <w:b/>
          <w:sz w:val="22"/>
          <w:szCs w:val="22"/>
          <w:lang w:val="lv-LV"/>
        </w:rPr>
        <w:t xml:space="preserve"> </w:t>
      </w:r>
      <w:r w:rsidRPr="00A92D16">
        <w:rPr>
          <w:rFonts w:ascii="Times New Roman" w:hAnsi="Times New Roman"/>
          <w:b/>
          <w:sz w:val="22"/>
          <w:szCs w:val="22"/>
          <w:lang w:val="lv-LV"/>
        </w:rPr>
        <w:t>attīrīšanas pakāpe un beigu piesārņojums</w:t>
      </w:r>
    </w:p>
    <w:p w:rsidR="00A92D16" w:rsidRPr="00A92D16" w:rsidRDefault="00A92D16" w:rsidP="00A92D16">
      <w:pPr>
        <w:tabs>
          <w:tab w:val="left" w:pos="284"/>
        </w:tabs>
        <w:rPr>
          <w:rFonts w:ascii="Times New Roman" w:hAnsi="Times New Roman"/>
          <w:b/>
          <w:sz w:val="22"/>
          <w:szCs w:val="22"/>
          <w:lang w:val="lv-LV"/>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2160"/>
        <w:gridCol w:w="2130"/>
        <w:gridCol w:w="2175"/>
        <w:gridCol w:w="2552"/>
      </w:tblGrid>
      <w:tr w:rsidR="00A92D16" w:rsidRPr="0004531F" w:rsidTr="00A92D16">
        <w:tc>
          <w:tcPr>
            <w:tcW w:w="2160" w:type="dxa"/>
            <w:tcBorders>
              <w:top w:val="single" w:sz="1" w:space="0" w:color="000000"/>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bCs/>
                <w:i/>
                <w:iCs/>
                <w:sz w:val="22"/>
                <w:szCs w:val="22"/>
                <w:lang w:val="lv-LV"/>
              </w:rPr>
            </w:pPr>
            <w:r w:rsidRPr="0004531F">
              <w:rPr>
                <w:rFonts w:ascii="Times New Roman" w:hAnsi="Times New Roman"/>
                <w:bCs/>
                <w:i/>
                <w:iCs/>
                <w:sz w:val="22"/>
                <w:szCs w:val="22"/>
                <w:lang w:val="lv-LV"/>
              </w:rPr>
              <w:t>Attīrīšanas iekārta</w:t>
            </w:r>
          </w:p>
        </w:tc>
        <w:tc>
          <w:tcPr>
            <w:tcW w:w="2130" w:type="dxa"/>
            <w:tcBorders>
              <w:top w:val="single" w:sz="1" w:space="0" w:color="000000"/>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bCs/>
                <w:i/>
                <w:iCs/>
                <w:sz w:val="22"/>
                <w:szCs w:val="22"/>
                <w:lang w:val="lv-LV"/>
              </w:rPr>
            </w:pPr>
            <w:r w:rsidRPr="0004531F">
              <w:rPr>
                <w:rFonts w:ascii="Times New Roman" w:hAnsi="Times New Roman"/>
                <w:bCs/>
                <w:i/>
                <w:iCs/>
                <w:sz w:val="22"/>
                <w:szCs w:val="22"/>
                <w:lang w:val="lv-LV"/>
              </w:rPr>
              <w:t>Sākotnējais piesārņojums, mg/l</w:t>
            </w:r>
          </w:p>
        </w:tc>
        <w:tc>
          <w:tcPr>
            <w:tcW w:w="2175" w:type="dxa"/>
            <w:tcBorders>
              <w:top w:val="single" w:sz="1" w:space="0" w:color="000000"/>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bCs/>
                <w:i/>
                <w:iCs/>
                <w:sz w:val="22"/>
                <w:szCs w:val="22"/>
                <w:lang w:val="lv-LV"/>
              </w:rPr>
            </w:pPr>
            <w:r w:rsidRPr="0004531F">
              <w:rPr>
                <w:rFonts w:ascii="Times New Roman" w:hAnsi="Times New Roman"/>
                <w:bCs/>
                <w:i/>
                <w:iCs/>
                <w:sz w:val="22"/>
                <w:szCs w:val="22"/>
                <w:lang w:val="lv-LV"/>
              </w:rPr>
              <w:t xml:space="preserve">Attīrīšanas pakāpe, </w:t>
            </w:r>
          </w:p>
          <w:p w:rsidR="00A92D16" w:rsidRPr="0004531F" w:rsidRDefault="00A92D16" w:rsidP="00A92D16">
            <w:pPr>
              <w:tabs>
                <w:tab w:val="left" w:pos="284"/>
              </w:tabs>
              <w:rPr>
                <w:rFonts w:ascii="Times New Roman" w:hAnsi="Times New Roman"/>
                <w:bCs/>
                <w:i/>
                <w:iCs/>
                <w:sz w:val="22"/>
                <w:szCs w:val="22"/>
                <w:lang w:val="lv-LV"/>
              </w:rPr>
            </w:pPr>
            <w:r w:rsidRPr="0004531F">
              <w:rPr>
                <w:rFonts w:ascii="Times New Roman" w:hAnsi="Times New Roman"/>
                <w:bCs/>
                <w:i/>
                <w:iCs/>
                <w:sz w:val="22"/>
                <w:szCs w:val="22"/>
                <w:lang w:val="lv-LV"/>
              </w:rPr>
              <w:t>%</w:t>
            </w:r>
          </w:p>
        </w:tc>
        <w:tc>
          <w:tcPr>
            <w:tcW w:w="2552" w:type="dxa"/>
            <w:tcBorders>
              <w:top w:val="single" w:sz="1" w:space="0" w:color="000000"/>
              <w:left w:val="single" w:sz="1" w:space="0" w:color="000000"/>
              <w:bottom w:val="single" w:sz="1" w:space="0" w:color="000000"/>
              <w:right w:val="single" w:sz="1" w:space="0" w:color="000000"/>
            </w:tcBorders>
            <w:shd w:val="clear" w:color="auto" w:fill="auto"/>
          </w:tcPr>
          <w:p w:rsidR="00A92D16" w:rsidRPr="0004531F" w:rsidRDefault="00A92D16" w:rsidP="00A92D16">
            <w:pPr>
              <w:tabs>
                <w:tab w:val="left" w:pos="284"/>
              </w:tabs>
              <w:rPr>
                <w:rFonts w:ascii="Times New Roman" w:hAnsi="Times New Roman"/>
                <w:bCs/>
                <w:i/>
                <w:iCs/>
                <w:sz w:val="22"/>
                <w:szCs w:val="22"/>
                <w:lang w:val="lv-LV"/>
              </w:rPr>
            </w:pPr>
            <w:r w:rsidRPr="0004531F">
              <w:rPr>
                <w:rFonts w:ascii="Times New Roman" w:hAnsi="Times New Roman"/>
                <w:bCs/>
                <w:i/>
                <w:iCs/>
                <w:sz w:val="22"/>
                <w:szCs w:val="22"/>
                <w:lang w:val="lv-LV"/>
              </w:rPr>
              <w:t>Atlikušais piesārņojums, % - mg/l</w:t>
            </w:r>
          </w:p>
        </w:tc>
      </w:tr>
      <w:tr w:rsidR="00A92D16" w:rsidRPr="0004531F" w:rsidTr="00A92D16">
        <w:tc>
          <w:tcPr>
            <w:tcW w:w="9017" w:type="dxa"/>
            <w:gridSpan w:val="4"/>
            <w:tcBorders>
              <w:left w:val="single" w:sz="1" w:space="0" w:color="000000"/>
              <w:bottom w:val="single" w:sz="1" w:space="0" w:color="000000"/>
              <w:right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Suspendētas vielas</w:t>
            </w:r>
          </w:p>
        </w:tc>
      </w:tr>
      <w:tr w:rsidR="00A92D16" w:rsidRPr="0004531F" w:rsidTr="00A92D16">
        <w:tc>
          <w:tcPr>
            <w:tcW w:w="2160" w:type="dxa"/>
            <w:tcBorders>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Smilšķērājs</w:t>
            </w:r>
          </w:p>
        </w:tc>
        <w:tc>
          <w:tcPr>
            <w:tcW w:w="2130" w:type="dxa"/>
            <w:tcBorders>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200</w:t>
            </w:r>
          </w:p>
        </w:tc>
        <w:tc>
          <w:tcPr>
            <w:tcW w:w="2175" w:type="dxa"/>
            <w:tcBorders>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30%</w:t>
            </w:r>
          </w:p>
        </w:tc>
        <w:tc>
          <w:tcPr>
            <w:tcW w:w="2552" w:type="dxa"/>
            <w:tcBorders>
              <w:left w:val="single" w:sz="1" w:space="0" w:color="000000"/>
              <w:bottom w:val="single" w:sz="1" w:space="0" w:color="000000"/>
              <w:right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70% - 140</w:t>
            </w:r>
          </w:p>
        </w:tc>
      </w:tr>
      <w:tr w:rsidR="00A92D16" w:rsidRPr="0004531F" w:rsidTr="00A92D16">
        <w:tc>
          <w:tcPr>
            <w:tcW w:w="2160" w:type="dxa"/>
            <w:tcBorders>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Separators</w:t>
            </w:r>
          </w:p>
        </w:tc>
        <w:tc>
          <w:tcPr>
            <w:tcW w:w="2130" w:type="dxa"/>
            <w:tcBorders>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140</w:t>
            </w:r>
          </w:p>
        </w:tc>
        <w:tc>
          <w:tcPr>
            <w:tcW w:w="2175" w:type="dxa"/>
            <w:tcBorders>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75%</w:t>
            </w:r>
          </w:p>
        </w:tc>
        <w:tc>
          <w:tcPr>
            <w:tcW w:w="2552" w:type="dxa"/>
            <w:tcBorders>
              <w:left w:val="single" w:sz="1" w:space="0" w:color="000000"/>
              <w:bottom w:val="single" w:sz="1" w:space="0" w:color="000000"/>
              <w:right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25% - 35</w:t>
            </w:r>
          </w:p>
        </w:tc>
      </w:tr>
      <w:tr w:rsidR="00A92D16" w:rsidRPr="0004531F" w:rsidTr="00A92D16">
        <w:tc>
          <w:tcPr>
            <w:tcW w:w="9017" w:type="dxa"/>
            <w:gridSpan w:val="4"/>
            <w:tcBorders>
              <w:left w:val="single" w:sz="1" w:space="0" w:color="000000"/>
              <w:bottom w:val="single" w:sz="1" w:space="0" w:color="000000"/>
              <w:right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Naftas produkti</w:t>
            </w:r>
          </w:p>
        </w:tc>
      </w:tr>
      <w:tr w:rsidR="00A92D16" w:rsidRPr="0004531F" w:rsidTr="00A92D16">
        <w:tc>
          <w:tcPr>
            <w:tcW w:w="2160" w:type="dxa"/>
            <w:tcBorders>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Smilšķērājs</w:t>
            </w:r>
          </w:p>
        </w:tc>
        <w:tc>
          <w:tcPr>
            <w:tcW w:w="2130" w:type="dxa"/>
            <w:tcBorders>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10</w:t>
            </w:r>
          </w:p>
        </w:tc>
        <w:tc>
          <w:tcPr>
            <w:tcW w:w="2175" w:type="dxa"/>
            <w:tcBorders>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10%</w:t>
            </w:r>
          </w:p>
        </w:tc>
        <w:tc>
          <w:tcPr>
            <w:tcW w:w="2552" w:type="dxa"/>
            <w:tcBorders>
              <w:left w:val="single" w:sz="1" w:space="0" w:color="000000"/>
              <w:bottom w:val="single" w:sz="1" w:space="0" w:color="000000"/>
              <w:right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90% - 9</w:t>
            </w:r>
          </w:p>
        </w:tc>
      </w:tr>
      <w:tr w:rsidR="00A92D16" w:rsidRPr="0004531F" w:rsidTr="00A92D16">
        <w:tc>
          <w:tcPr>
            <w:tcW w:w="2160" w:type="dxa"/>
            <w:tcBorders>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Separators</w:t>
            </w:r>
          </w:p>
        </w:tc>
        <w:tc>
          <w:tcPr>
            <w:tcW w:w="2130" w:type="dxa"/>
            <w:tcBorders>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9</w:t>
            </w:r>
          </w:p>
        </w:tc>
        <w:tc>
          <w:tcPr>
            <w:tcW w:w="2175" w:type="dxa"/>
            <w:tcBorders>
              <w:left w:val="single" w:sz="1" w:space="0" w:color="000000"/>
              <w:bottom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70%</w:t>
            </w:r>
          </w:p>
        </w:tc>
        <w:tc>
          <w:tcPr>
            <w:tcW w:w="2552" w:type="dxa"/>
            <w:tcBorders>
              <w:left w:val="single" w:sz="1" w:space="0" w:color="000000"/>
              <w:bottom w:val="single" w:sz="1" w:space="0" w:color="000000"/>
              <w:right w:val="single" w:sz="1" w:space="0" w:color="000000"/>
            </w:tcBorders>
            <w:shd w:val="clear" w:color="auto" w:fill="auto"/>
          </w:tcPr>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30% - 3</w:t>
            </w:r>
          </w:p>
        </w:tc>
      </w:tr>
    </w:tbl>
    <w:p w:rsidR="00A92D16" w:rsidRPr="00A92D16" w:rsidRDefault="00A92D16" w:rsidP="00A92D16">
      <w:pPr>
        <w:tabs>
          <w:tab w:val="left" w:pos="284"/>
        </w:tabs>
        <w:rPr>
          <w:rFonts w:ascii="Times New Roman" w:hAnsi="Times New Roman"/>
          <w:b/>
          <w:sz w:val="22"/>
          <w:szCs w:val="22"/>
          <w:lang w:val="ru-RU"/>
        </w:rPr>
      </w:pPr>
    </w:p>
    <w:p w:rsidR="00A92D16" w:rsidRPr="0004531F" w:rsidRDefault="0004531F"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00A92D16" w:rsidRPr="0004531F">
        <w:rPr>
          <w:rFonts w:ascii="Times New Roman" w:hAnsi="Times New Roman"/>
          <w:sz w:val="22"/>
          <w:szCs w:val="22"/>
          <w:lang w:val="lv-LV"/>
        </w:rPr>
        <w:t xml:space="preserve">Lokālo attīrīšanas iekārtu lietošana paredzēta kopā ar vairāku organizatorisku un tehnoloģisku pasākumu izpildi, kas ļauj ievērojami samazināt segumu piesārņojumu ar naftas produktiem un citiem piesārņojumu veidiem. </w:t>
      </w:r>
      <w:r>
        <w:rPr>
          <w:rFonts w:ascii="Times New Roman" w:hAnsi="Times New Roman"/>
          <w:sz w:val="22"/>
          <w:szCs w:val="22"/>
          <w:lang w:val="lv-LV"/>
        </w:rPr>
        <w:t>Galvenie</w:t>
      </w:r>
      <w:r w:rsidR="00A92D16" w:rsidRPr="0004531F">
        <w:rPr>
          <w:rFonts w:ascii="Times New Roman" w:hAnsi="Times New Roman"/>
          <w:sz w:val="22"/>
          <w:szCs w:val="22"/>
          <w:lang w:val="lv-LV"/>
        </w:rPr>
        <w:t xml:space="preserve"> šādi pasākumi:</w:t>
      </w:r>
    </w:p>
    <w:p w:rsidR="00A92D16" w:rsidRPr="0004531F" w:rsidRDefault="00A92D16" w:rsidP="00A92D16">
      <w:pPr>
        <w:numPr>
          <w:ilvl w:val="0"/>
          <w:numId w:val="21"/>
        </w:numPr>
        <w:tabs>
          <w:tab w:val="left" w:pos="284"/>
        </w:tabs>
        <w:rPr>
          <w:rFonts w:ascii="Times New Roman" w:hAnsi="Times New Roman"/>
          <w:sz w:val="22"/>
          <w:szCs w:val="22"/>
          <w:lang w:val="lv-LV"/>
        </w:rPr>
      </w:pPr>
      <w:r w:rsidRPr="0004531F">
        <w:rPr>
          <w:rFonts w:ascii="Times New Roman" w:hAnsi="Times New Roman"/>
          <w:sz w:val="22"/>
          <w:szCs w:val="22"/>
          <w:lang w:val="lv-LV"/>
        </w:rPr>
        <w:t>nepieļaut rūpniecības notekūdeņu un izstrādāto naftas produktu nokļūšanu lietus kanalizācijā;</w:t>
      </w:r>
    </w:p>
    <w:p w:rsidR="00A92D16" w:rsidRPr="0004531F" w:rsidRDefault="00A92D16" w:rsidP="00A92D16">
      <w:pPr>
        <w:numPr>
          <w:ilvl w:val="0"/>
          <w:numId w:val="21"/>
        </w:numPr>
        <w:tabs>
          <w:tab w:val="left" w:pos="284"/>
        </w:tabs>
        <w:rPr>
          <w:rFonts w:ascii="Times New Roman" w:hAnsi="Times New Roman"/>
          <w:sz w:val="22"/>
          <w:szCs w:val="22"/>
          <w:lang w:val="lv-LV"/>
        </w:rPr>
      </w:pPr>
      <w:r w:rsidRPr="0004531F">
        <w:rPr>
          <w:rFonts w:ascii="Times New Roman" w:hAnsi="Times New Roman"/>
          <w:sz w:val="22"/>
          <w:szCs w:val="22"/>
          <w:lang w:val="lv-LV"/>
        </w:rPr>
        <w:t>izvest sniegu no brauktuvēm un tehnoloģiskiem laukumiem;</w:t>
      </w:r>
    </w:p>
    <w:p w:rsidR="00A92D16" w:rsidRPr="0004531F" w:rsidRDefault="00A92D16" w:rsidP="00A92D16">
      <w:pPr>
        <w:numPr>
          <w:ilvl w:val="0"/>
          <w:numId w:val="21"/>
        </w:numPr>
        <w:tabs>
          <w:tab w:val="left" w:pos="284"/>
        </w:tabs>
        <w:rPr>
          <w:rFonts w:ascii="Times New Roman" w:hAnsi="Times New Roman"/>
          <w:sz w:val="22"/>
          <w:szCs w:val="22"/>
          <w:lang w:val="lv-LV"/>
        </w:rPr>
      </w:pPr>
      <w:r w:rsidRPr="0004531F">
        <w:rPr>
          <w:rFonts w:ascii="Times New Roman" w:hAnsi="Times New Roman"/>
          <w:sz w:val="22"/>
          <w:szCs w:val="22"/>
          <w:lang w:val="lv-LV"/>
        </w:rPr>
        <w:t>ar mehāniskiem līdzekļiem regulāri apkopt kravas laukumus un teritorijas;</w:t>
      </w:r>
    </w:p>
    <w:p w:rsidR="00A92D16" w:rsidRPr="0004531F" w:rsidRDefault="00A92D16" w:rsidP="00A92D16">
      <w:pPr>
        <w:numPr>
          <w:ilvl w:val="0"/>
          <w:numId w:val="21"/>
        </w:numPr>
        <w:tabs>
          <w:tab w:val="left" w:pos="284"/>
        </w:tabs>
        <w:rPr>
          <w:rFonts w:ascii="Times New Roman" w:hAnsi="Times New Roman"/>
          <w:sz w:val="22"/>
          <w:szCs w:val="22"/>
          <w:lang w:val="lv-LV"/>
        </w:rPr>
      </w:pPr>
      <w:r w:rsidRPr="0004531F">
        <w:rPr>
          <w:rFonts w:ascii="Times New Roman" w:hAnsi="Times New Roman"/>
          <w:sz w:val="22"/>
          <w:szCs w:val="22"/>
          <w:lang w:val="lv-LV"/>
        </w:rPr>
        <w:t>uzturēt cieto segumu labā tehniskā stāvoklī;</w:t>
      </w:r>
    </w:p>
    <w:p w:rsidR="00A92D16" w:rsidRPr="0004531F" w:rsidRDefault="00A92D16" w:rsidP="00A92D16">
      <w:pPr>
        <w:numPr>
          <w:ilvl w:val="0"/>
          <w:numId w:val="21"/>
        </w:numPr>
        <w:tabs>
          <w:tab w:val="left" w:pos="284"/>
        </w:tabs>
        <w:rPr>
          <w:rFonts w:ascii="Times New Roman" w:hAnsi="Times New Roman"/>
          <w:sz w:val="22"/>
          <w:szCs w:val="22"/>
          <w:lang w:val="lv-LV"/>
        </w:rPr>
      </w:pPr>
      <w:r w:rsidRPr="0004531F">
        <w:rPr>
          <w:rFonts w:ascii="Times New Roman" w:hAnsi="Times New Roman"/>
          <w:sz w:val="22"/>
          <w:szCs w:val="22"/>
          <w:lang w:val="lv-LV"/>
        </w:rPr>
        <w:t>norobežot zaļo zonu ar apmalēm, lai nepieļautu grunts izskalošanu ar lietus straumēm.</w:t>
      </w:r>
    </w:p>
    <w:p w:rsidR="00A92D16" w:rsidRPr="00A92D16" w:rsidRDefault="00A92D16" w:rsidP="00A92D16">
      <w:pPr>
        <w:tabs>
          <w:tab w:val="left" w:pos="284"/>
        </w:tabs>
        <w:rPr>
          <w:rFonts w:ascii="Times New Roman" w:hAnsi="Times New Roman"/>
          <w:b/>
          <w:sz w:val="22"/>
          <w:szCs w:val="22"/>
          <w:lang w:val="lv-LV"/>
        </w:rPr>
      </w:pPr>
    </w:p>
    <w:p w:rsidR="00A92D16" w:rsidRPr="00A92D16" w:rsidRDefault="0004531F" w:rsidP="00A92D16">
      <w:pPr>
        <w:tabs>
          <w:tab w:val="left" w:pos="284"/>
        </w:tabs>
        <w:rPr>
          <w:rFonts w:ascii="Times New Roman" w:hAnsi="Times New Roman"/>
          <w:b/>
          <w:sz w:val="22"/>
          <w:szCs w:val="22"/>
          <w:lang w:val="lv-LV"/>
        </w:rPr>
      </w:pPr>
      <w:r>
        <w:rPr>
          <w:rFonts w:ascii="Times New Roman" w:hAnsi="Times New Roman"/>
          <w:b/>
          <w:sz w:val="22"/>
          <w:szCs w:val="22"/>
          <w:lang w:val="lv-LV"/>
        </w:rPr>
        <w:tab/>
      </w:r>
      <w:r w:rsidR="00A92D16" w:rsidRPr="00A92D16">
        <w:rPr>
          <w:rFonts w:ascii="Times New Roman" w:hAnsi="Times New Roman"/>
          <w:b/>
          <w:sz w:val="22"/>
          <w:szCs w:val="22"/>
          <w:lang w:val="lv-LV"/>
        </w:rPr>
        <w:t>Gada notekūdeņu aprēķins:</w:t>
      </w:r>
    </w:p>
    <w:p w:rsidR="00A92D16" w:rsidRPr="0004531F" w:rsidRDefault="00A92D16" w:rsidP="00A92D16">
      <w:pPr>
        <w:numPr>
          <w:ilvl w:val="0"/>
          <w:numId w:val="22"/>
        </w:numPr>
        <w:tabs>
          <w:tab w:val="left" w:pos="284"/>
        </w:tabs>
        <w:rPr>
          <w:rFonts w:ascii="Times New Roman" w:hAnsi="Times New Roman"/>
          <w:sz w:val="22"/>
          <w:szCs w:val="22"/>
          <w:lang w:val="lv-LV"/>
        </w:rPr>
      </w:pPr>
      <w:r w:rsidRPr="0004531F">
        <w:rPr>
          <w:rFonts w:ascii="Times New Roman" w:hAnsi="Times New Roman"/>
          <w:sz w:val="22"/>
          <w:szCs w:val="22"/>
          <w:lang w:val="lv-LV"/>
        </w:rPr>
        <w:t>kopējais noteces laukums 0,651 ha;</w:t>
      </w:r>
    </w:p>
    <w:p w:rsidR="00A92D16" w:rsidRPr="0004531F" w:rsidRDefault="00A92D16" w:rsidP="00A92D16">
      <w:pPr>
        <w:numPr>
          <w:ilvl w:val="0"/>
          <w:numId w:val="22"/>
        </w:numPr>
        <w:tabs>
          <w:tab w:val="left" w:pos="284"/>
        </w:tabs>
        <w:rPr>
          <w:rFonts w:ascii="Times New Roman" w:hAnsi="Times New Roman"/>
          <w:sz w:val="22"/>
          <w:szCs w:val="22"/>
          <w:lang w:val="lv-LV"/>
        </w:rPr>
      </w:pPr>
      <w:r w:rsidRPr="0004531F">
        <w:rPr>
          <w:rFonts w:ascii="Times New Roman" w:hAnsi="Times New Roman"/>
          <w:sz w:val="22"/>
          <w:szCs w:val="22"/>
          <w:lang w:val="lv-LV"/>
        </w:rPr>
        <w:t>aprēķinātais caurplūdums kolektorā 33,6 l/sek.;</w:t>
      </w:r>
    </w:p>
    <w:p w:rsidR="00A92D16" w:rsidRPr="0004531F" w:rsidRDefault="00A92D16" w:rsidP="00A92D16">
      <w:pPr>
        <w:numPr>
          <w:ilvl w:val="0"/>
          <w:numId w:val="22"/>
        </w:numPr>
        <w:tabs>
          <w:tab w:val="left" w:pos="284"/>
        </w:tabs>
        <w:rPr>
          <w:rFonts w:ascii="Times New Roman" w:hAnsi="Times New Roman"/>
          <w:sz w:val="22"/>
          <w:szCs w:val="22"/>
          <w:lang w:val="lv-LV"/>
        </w:rPr>
      </w:pPr>
      <w:r w:rsidRPr="0004531F">
        <w:rPr>
          <w:rFonts w:ascii="Times New Roman" w:hAnsi="Times New Roman"/>
          <w:sz w:val="22"/>
          <w:szCs w:val="22"/>
          <w:lang w:val="lv-LV"/>
        </w:rPr>
        <w:t>attīrīšanai paredzētais caurplūdums 7,4 l/sek.</w:t>
      </w:r>
    </w:p>
    <w:p w:rsidR="00A92D16" w:rsidRPr="00A92D16" w:rsidRDefault="00A92D16" w:rsidP="00A92D16">
      <w:pPr>
        <w:tabs>
          <w:tab w:val="left" w:pos="284"/>
        </w:tabs>
        <w:rPr>
          <w:rFonts w:ascii="Times New Roman" w:hAnsi="Times New Roman"/>
          <w:b/>
          <w:sz w:val="22"/>
          <w:szCs w:val="22"/>
          <w:lang w:val="lv-LV"/>
        </w:rPr>
      </w:pPr>
    </w:p>
    <w:p w:rsidR="00A92D16" w:rsidRPr="00A92D16" w:rsidRDefault="0004531F" w:rsidP="00A92D16">
      <w:pPr>
        <w:tabs>
          <w:tab w:val="left" w:pos="284"/>
        </w:tabs>
        <w:rPr>
          <w:rFonts w:ascii="Times New Roman" w:hAnsi="Times New Roman"/>
          <w:b/>
          <w:sz w:val="22"/>
          <w:szCs w:val="22"/>
          <w:lang w:val="lv-LV"/>
        </w:rPr>
      </w:pPr>
      <w:r>
        <w:rPr>
          <w:rFonts w:ascii="Times New Roman" w:hAnsi="Times New Roman"/>
          <w:b/>
          <w:sz w:val="22"/>
          <w:szCs w:val="22"/>
          <w:lang w:val="lv-LV"/>
        </w:rPr>
        <w:tab/>
      </w:r>
      <w:r w:rsidR="00A92D16" w:rsidRPr="00A92D16">
        <w:rPr>
          <w:rFonts w:ascii="Times New Roman" w:hAnsi="Times New Roman"/>
          <w:b/>
          <w:sz w:val="22"/>
          <w:szCs w:val="22"/>
          <w:lang w:val="lv-LV"/>
        </w:rPr>
        <w:t>Gada noteces aprēķins:</w:t>
      </w:r>
    </w:p>
    <w:p w:rsidR="00A92D16" w:rsidRPr="0004531F" w:rsidRDefault="00A92D16" w:rsidP="00A92D16">
      <w:pPr>
        <w:numPr>
          <w:ilvl w:val="0"/>
          <w:numId w:val="23"/>
        </w:numPr>
        <w:tabs>
          <w:tab w:val="left" w:pos="284"/>
        </w:tabs>
        <w:rPr>
          <w:rFonts w:ascii="Times New Roman" w:hAnsi="Times New Roman"/>
          <w:sz w:val="22"/>
          <w:szCs w:val="22"/>
          <w:vertAlign w:val="superscript"/>
          <w:lang w:val="lv-LV"/>
        </w:rPr>
      </w:pPr>
      <w:r w:rsidRPr="0004531F">
        <w:rPr>
          <w:rFonts w:ascii="Times New Roman" w:hAnsi="Times New Roman"/>
          <w:sz w:val="22"/>
          <w:szCs w:val="22"/>
          <w:lang w:val="lv-LV"/>
        </w:rPr>
        <w:t>lietus notece 10 x 660 x 0,7 x 0,654 = 3007 m</w:t>
      </w:r>
      <w:r w:rsidRPr="0004531F">
        <w:rPr>
          <w:rFonts w:ascii="Times New Roman" w:hAnsi="Times New Roman"/>
          <w:sz w:val="22"/>
          <w:szCs w:val="22"/>
          <w:vertAlign w:val="superscript"/>
          <w:lang w:val="lv-LV"/>
        </w:rPr>
        <w:t>3</w:t>
      </w:r>
    </w:p>
    <w:p w:rsidR="00A92D16" w:rsidRPr="0004531F" w:rsidRDefault="00A92D16" w:rsidP="00A92D16">
      <w:pPr>
        <w:numPr>
          <w:ilvl w:val="0"/>
          <w:numId w:val="23"/>
        </w:numPr>
        <w:tabs>
          <w:tab w:val="left" w:pos="284"/>
        </w:tabs>
        <w:rPr>
          <w:rFonts w:ascii="Times New Roman" w:hAnsi="Times New Roman"/>
          <w:sz w:val="22"/>
          <w:szCs w:val="22"/>
          <w:vertAlign w:val="superscript"/>
          <w:lang w:val="lv-LV"/>
        </w:rPr>
      </w:pPr>
      <w:r w:rsidRPr="0004531F">
        <w:rPr>
          <w:rFonts w:ascii="Times New Roman" w:hAnsi="Times New Roman"/>
          <w:sz w:val="22"/>
          <w:szCs w:val="22"/>
          <w:lang w:val="lv-LV"/>
        </w:rPr>
        <w:t>nokusuša sniega ūdeņu notece 10 x 108 x 0,5 x 0,651 ha = 352 m</w:t>
      </w:r>
      <w:r w:rsidRPr="0004531F">
        <w:rPr>
          <w:rFonts w:ascii="Times New Roman" w:hAnsi="Times New Roman"/>
          <w:sz w:val="22"/>
          <w:szCs w:val="22"/>
          <w:vertAlign w:val="superscript"/>
          <w:lang w:val="lv-LV"/>
        </w:rPr>
        <w:t>3</w:t>
      </w:r>
    </w:p>
    <w:p w:rsidR="00A92D16" w:rsidRPr="0004531F" w:rsidRDefault="00A92D16" w:rsidP="00A92D16">
      <w:pPr>
        <w:numPr>
          <w:ilvl w:val="0"/>
          <w:numId w:val="23"/>
        </w:numPr>
        <w:tabs>
          <w:tab w:val="left" w:pos="284"/>
        </w:tabs>
        <w:rPr>
          <w:rFonts w:ascii="Times New Roman" w:hAnsi="Times New Roman"/>
          <w:sz w:val="22"/>
          <w:szCs w:val="22"/>
          <w:vertAlign w:val="superscript"/>
          <w:lang w:val="lv-LV"/>
        </w:rPr>
      </w:pPr>
      <w:r w:rsidRPr="0004531F">
        <w:rPr>
          <w:rFonts w:ascii="Times New Roman" w:hAnsi="Times New Roman"/>
          <w:sz w:val="22"/>
          <w:szCs w:val="22"/>
          <w:lang w:val="lv-LV"/>
        </w:rPr>
        <w:t>aplaistīšanas ūdeņu notece 10 x 1,5 x 10 x 0,5 x 0,651 ha = 49 m</w:t>
      </w:r>
      <w:r w:rsidRPr="0004531F">
        <w:rPr>
          <w:rFonts w:ascii="Times New Roman" w:hAnsi="Times New Roman"/>
          <w:sz w:val="22"/>
          <w:szCs w:val="22"/>
          <w:vertAlign w:val="superscript"/>
          <w:lang w:val="lv-LV"/>
        </w:rPr>
        <w:t>3</w:t>
      </w:r>
    </w:p>
    <w:p w:rsidR="00A92D16" w:rsidRPr="0004531F" w:rsidRDefault="0004531F" w:rsidP="00A92D16">
      <w:pPr>
        <w:tabs>
          <w:tab w:val="left" w:pos="284"/>
        </w:tabs>
        <w:rPr>
          <w:rFonts w:ascii="Times New Roman" w:hAnsi="Times New Roman"/>
          <w:sz w:val="22"/>
          <w:szCs w:val="22"/>
          <w:vertAlign w:val="superscript"/>
          <w:lang w:val="lv-LV"/>
        </w:rPr>
      </w:pPr>
      <w:r>
        <w:rPr>
          <w:rFonts w:ascii="Times New Roman" w:hAnsi="Times New Roman"/>
          <w:sz w:val="22"/>
          <w:szCs w:val="22"/>
          <w:lang w:val="lv-LV"/>
        </w:rPr>
        <w:lastRenderedPageBreak/>
        <w:tab/>
      </w:r>
      <w:r>
        <w:rPr>
          <w:rFonts w:ascii="Times New Roman" w:hAnsi="Times New Roman"/>
          <w:sz w:val="22"/>
          <w:szCs w:val="22"/>
          <w:lang w:val="lv-LV"/>
        </w:rPr>
        <w:tab/>
      </w:r>
      <w:r w:rsidR="00A92D16" w:rsidRPr="0004531F">
        <w:rPr>
          <w:rFonts w:ascii="Times New Roman" w:hAnsi="Times New Roman"/>
          <w:sz w:val="22"/>
          <w:szCs w:val="22"/>
          <w:lang w:val="lv-LV"/>
        </w:rPr>
        <w:t>Kopā: 3408 m</w:t>
      </w:r>
      <w:r w:rsidR="00A92D16" w:rsidRPr="0004531F">
        <w:rPr>
          <w:rFonts w:ascii="Times New Roman" w:hAnsi="Times New Roman"/>
          <w:sz w:val="22"/>
          <w:szCs w:val="22"/>
          <w:vertAlign w:val="superscript"/>
          <w:lang w:val="lv-LV"/>
        </w:rPr>
        <w:t>3</w:t>
      </w:r>
    </w:p>
    <w:p w:rsidR="00A92D16" w:rsidRPr="0004531F" w:rsidRDefault="0004531F"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00A92D16" w:rsidRPr="0004531F">
        <w:rPr>
          <w:rFonts w:ascii="Times New Roman" w:hAnsi="Times New Roman"/>
          <w:sz w:val="22"/>
          <w:szCs w:val="22"/>
          <w:lang w:val="lv-LV"/>
        </w:rPr>
        <w:t xml:space="preserve">kur:  </w:t>
      </w:r>
      <w:r>
        <w:rPr>
          <w:rFonts w:ascii="Times New Roman" w:hAnsi="Times New Roman"/>
          <w:sz w:val="22"/>
          <w:szCs w:val="22"/>
          <w:lang w:val="lv-LV"/>
        </w:rPr>
        <w:tab/>
      </w:r>
      <w:r w:rsidR="00A92D16" w:rsidRPr="0004531F">
        <w:rPr>
          <w:rFonts w:ascii="Times New Roman" w:hAnsi="Times New Roman"/>
          <w:sz w:val="22"/>
          <w:szCs w:val="22"/>
          <w:lang w:val="lv-LV"/>
        </w:rPr>
        <w:t>10 – pārveduma koeficients</w:t>
      </w:r>
    </w:p>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vertAlign w:val="superscript"/>
          <w:lang w:val="lv-LV"/>
        </w:rPr>
        <w:t xml:space="preserve">          </w:t>
      </w:r>
      <w:r w:rsidRPr="0004531F">
        <w:rPr>
          <w:rFonts w:ascii="Times New Roman" w:hAnsi="Times New Roman"/>
          <w:sz w:val="22"/>
          <w:szCs w:val="22"/>
          <w:lang w:val="lv-LV"/>
        </w:rPr>
        <w:t xml:space="preserve">   </w:t>
      </w:r>
      <w:r w:rsidR="0004531F">
        <w:rPr>
          <w:rFonts w:ascii="Times New Roman" w:hAnsi="Times New Roman"/>
          <w:sz w:val="22"/>
          <w:szCs w:val="22"/>
          <w:lang w:val="lv-LV"/>
        </w:rPr>
        <w:tab/>
      </w:r>
      <w:r w:rsidR="0004531F">
        <w:rPr>
          <w:rFonts w:ascii="Times New Roman" w:hAnsi="Times New Roman"/>
          <w:sz w:val="22"/>
          <w:szCs w:val="22"/>
          <w:lang w:val="lv-LV"/>
        </w:rPr>
        <w:tab/>
      </w:r>
      <w:r w:rsidRPr="0004531F">
        <w:rPr>
          <w:rFonts w:ascii="Times New Roman" w:hAnsi="Times New Roman"/>
          <w:sz w:val="22"/>
          <w:szCs w:val="22"/>
          <w:lang w:val="lv-LV"/>
        </w:rPr>
        <w:t>660 un 108 – gada nokrišņu daudzums</w:t>
      </w:r>
    </w:p>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 xml:space="preserve">         </w:t>
      </w:r>
      <w:r w:rsidR="0004531F">
        <w:rPr>
          <w:rFonts w:ascii="Times New Roman" w:hAnsi="Times New Roman"/>
          <w:sz w:val="22"/>
          <w:szCs w:val="22"/>
          <w:lang w:val="lv-LV"/>
        </w:rPr>
        <w:tab/>
      </w:r>
      <w:r w:rsidR="0004531F">
        <w:rPr>
          <w:rFonts w:ascii="Times New Roman" w:hAnsi="Times New Roman"/>
          <w:sz w:val="22"/>
          <w:szCs w:val="22"/>
          <w:lang w:val="lv-LV"/>
        </w:rPr>
        <w:tab/>
      </w:r>
      <w:r w:rsidRPr="0004531F">
        <w:rPr>
          <w:rFonts w:ascii="Times New Roman" w:hAnsi="Times New Roman"/>
          <w:sz w:val="22"/>
          <w:szCs w:val="22"/>
          <w:lang w:val="lv-LV"/>
        </w:rPr>
        <w:t>0,7 un 0,5 – noteces koeficients</w:t>
      </w:r>
    </w:p>
    <w:p w:rsidR="00A92D16" w:rsidRPr="0004531F" w:rsidRDefault="00A92D16" w:rsidP="00A92D16">
      <w:pPr>
        <w:tabs>
          <w:tab w:val="left" w:pos="284"/>
        </w:tabs>
        <w:rPr>
          <w:rFonts w:ascii="Times New Roman" w:hAnsi="Times New Roman"/>
          <w:sz w:val="22"/>
          <w:szCs w:val="22"/>
          <w:lang w:val="lv-LV"/>
        </w:rPr>
      </w:pPr>
      <w:r w:rsidRPr="0004531F">
        <w:rPr>
          <w:rFonts w:ascii="Times New Roman" w:hAnsi="Times New Roman"/>
          <w:sz w:val="22"/>
          <w:szCs w:val="22"/>
          <w:lang w:val="lv-LV"/>
        </w:rPr>
        <w:t xml:space="preserve">      </w:t>
      </w:r>
      <w:r w:rsidR="0004531F">
        <w:rPr>
          <w:rFonts w:ascii="Times New Roman" w:hAnsi="Times New Roman"/>
          <w:sz w:val="22"/>
          <w:szCs w:val="22"/>
          <w:lang w:val="lv-LV"/>
        </w:rPr>
        <w:tab/>
      </w:r>
      <w:r w:rsidR="0004531F">
        <w:rPr>
          <w:rFonts w:ascii="Times New Roman" w:hAnsi="Times New Roman"/>
          <w:sz w:val="22"/>
          <w:szCs w:val="22"/>
          <w:lang w:val="lv-LV"/>
        </w:rPr>
        <w:tab/>
      </w:r>
      <w:r w:rsidRPr="0004531F">
        <w:rPr>
          <w:rFonts w:ascii="Times New Roman" w:hAnsi="Times New Roman"/>
          <w:sz w:val="22"/>
          <w:szCs w:val="22"/>
          <w:lang w:val="lv-LV"/>
        </w:rPr>
        <w:t>1,5 un 10 – ūdens patēriņš aplaistīšanai litros un aplaistīšanas gadījumu  skaits gada laikā</w:t>
      </w:r>
      <w:r w:rsidR="0004531F">
        <w:rPr>
          <w:rFonts w:ascii="Times New Roman" w:hAnsi="Times New Roman"/>
          <w:sz w:val="22"/>
          <w:szCs w:val="22"/>
          <w:lang w:val="lv-LV"/>
        </w:rPr>
        <w:t>.</w:t>
      </w:r>
    </w:p>
    <w:p w:rsidR="00A92D16" w:rsidRPr="00A92D16" w:rsidRDefault="00A92D16" w:rsidP="00A92D16">
      <w:pPr>
        <w:tabs>
          <w:tab w:val="left" w:pos="284"/>
        </w:tabs>
        <w:rPr>
          <w:rFonts w:ascii="Times New Roman" w:hAnsi="Times New Roman"/>
          <w:b/>
          <w:sz w:val="22"/>
          <w:szCs w:val="22"/>
          <w:lang w:val="lv-LV"/>
        </w:rPr>
      </w:pPr>
    </w:p>
    <w:p w:rsidR="00A92D16" w:rsidRPr="0004531F" w:rsidRDefault="0004531F" w:rsidP="00A92D16">
      <w:pPr>
        <w:tabs>
          <w:tab w:val="left" w:pos="284"/>
        </w:tabs>
        <w:rPr>
          <w:rFonts w:ascii="Times New Roman" w:hAnsi="Times New Roman"/>
          <w:sz w:val="22"/>
          <w:szCs w:val="22"/>
          <w:vertAlign w:val="superscript"/>
          <w:lang w:val="lv-LV"/>
        </w:rPr>
      </w:pPr>
      <w:r>
        <w:rPr>
          <w:rFonts w:ascii="Times New Roman" w:hAnsi="Times New Roman"/>
          <w:sz w:val="22"/>
          <w:szCs w:val="22"/>
          <w:lang w:val="lv-LV"/>
        </w:rPr>
        <w:tab/>
      </w:r>
      <w:r w:rsidR="00A92D16" w:rsidRPr="0004531F">
        <w:rPr>
          <w:rFonts w:ascii="Times New Roman" w:hAnsi="Times New Roman"/>
          <w:sz w:val="22"/>
          <w:szCs w:val="22"/>
          <w:lang w:val="lv-LV"/>
        </w:rPr>
        <w:t>Suspendēto vielu daudzums, kas tiek aizskalots gada laikā, pieņemts vidēji gada notecei: (3408 x 0,2) : 1200 = 0,57 m</w:t>
      </w:r>
      <w:r w:rsidR="00A92D16" w:rsidRPr="0004531F">
        <w:rPr>
          <w:rFonts w:ascii="Times New Roman" w:hAnsi="Times New Roman"/>
          <w:sz w:val="22"/>
          <w:szCs w:val="22"/>
          <w:vertAlign w:val="superscript"/>
          <w:lang w:val="lv-LV"/>
        </w:rPr>
        <w:t>3</w:t>
      </w:r>
    </w:p>
    <w:p w:rsidR="00A92D16" w:rsidRPr="0004531F" w:rsidRDefault="0004531F"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00A92D16" w:rsidRPr="0004531F">
        <w:rPr>
          <w:rFonts w:ascii="Times New Roman" w:hAnsi="Times New Roman"/>
          <w:sz w:val="22"/>
          <w:szCs w:val="22"/>
          <w:lang w:val="lv-LV"/>
        </w:rPr>
        <w:t xml:space="preserve">kur : </w:t>
      </w:r>
      <w:r>
        <w:rPr>
          <w:rFonts w:ascii="Times New Roman" w:hAnsi="Times New Roman"/>
          <w:sz w:val="22"/>
          <w:szCs w:val="22"/>
          <w:lang w:val="lv-LV"/>
        </w:rPr>
        <w:tab/>
      </w:r>
      <w:r w:rsidR="00A92D16" w:rsidRPr="0004531F">
        <w:rPr>
          <w:rFonts w:ascii="Times New Roman" w:hAnsi="Times New Roman"/>
          <w:sz w:val="22"/>
          <w:szCs w:val="22"/>
          <w:lang w:val="lv-LV"/>
        </w:rPr>
        <w:t>0,2 – suspendēto vielu daudzums, kg/m</w:t>
      </w:r>
      <w:r w:rsidR="00A92D16" w:rsidRPr="0004531F">
        <w:rPr>
          <w:rFonts w:ascii="Times New Roman" w:hAnsi="Times New Roman"/>
          <w:sz w:val="22"/>
          <w:szCs w:val="22"/>
          <w:vertAlign w:val="superscript"/>
          <w:lang w:val="lv-LV"/>
        </w:rPr>
        <w:t>3</w:t>
      </w:r>
      <w:r w:rsidR="00A92D16" w:rsidRPr="0004531F">
        <w:rPr>
          <w:rFonts w:ascii="Times New Roman" w:hAnsi="Times New Roman"/>
          <w:sz w:val="22"/>
          <w:szCs w:val="22"/>
          <w:lang w:val="lv-LV"/>
        </w:rPr>
        <w:t xml:space="preserve"> (200 mg.l)</w:t>
      </w:r>
    </w:p>
    <w:p w:rsidR="00A92D16" w:rsidRPr="0004531F" w:rsidRDefault="00A92D16" w:rsidP="00A92D16">
      <w:pPr>
        <w:tabs>
          <w:tab w:val="left" w:pos="284"/>
        </w:tabs>
        <w:rPr>
          <w:rFonts w:ascii="Times New Roman" w:hAnsi="Times New Roman"/>
          <w:sz w:val="22"/>
          <w:szCs w:val="22"/>
          <w:vertAlign w:val="superscript"/>
          <w:lang w:val="lv-LV"/>
        </w:rPr>
      </w:pPr>
      <w:r w:rsidRPr="0004531F">
        <w:rPr>
          <w:rFonts w:ascii="Times New Roman" w:hAnsi="Times New Roman"/>
          <w:sz w:val="22"/>
          <w:szCs w:val="22"/>
          <w:lang w:val="lv-LV"/>
        </w:rPr>
        <w:t xml:space="preserve">        </w:t>
      </w:r>
      <w:r w:rsidR="0004531F">
        <w:rPr>
          <w:rFonts w:ascii="Times New Roman" w:hAnsi="Times New Roman"/>
          <w:sz w:val="22"/>
          <w:szCs w:val="22"/>
          <w:lang w:val="lv-LV"/>
        </w:rPr>
        <w:tab/>
      </w:r>
      <w:r w:rsidR="0004531F">
        <w:rPr>
          <w:rFonts w:ascii="Times New Roman" w:hAnsi="Times New Roman"/>
          <w:sz w:val="22"/>
          <w:szCs w:val="22"/>
          <w:lang w:val="lv-LV"/>
        </w:rPr>
        <w:tab/>
      </w:r>
      <w:r w:rsidRPr="0004531F">
        <w:rPr>
          <w:rFonts w:ascii="Times New Roman" w:hAnsi="Times New Roman"/>
          <w:sz w:val="22"/>
          <w:szCs w:val="22"/>
          <w:lang w:val="lv-LV"/>
        </w:rPr>
        <w:t>1200 – nogulsnējuma apjoma svars, kg/m</w:t>
      </w:r>
      <w:r w:rsidRPr="0004531F">
        <w:rPr>
          <w:rFonts w:ascii="Times New Roman" w:hAnsi="Times New Roman"/>
          <w:sz w:val="22"/>
          <w:szCs w:val="22"/>
          <w:vertAlign w:val="superscript"/>
          <w:lang w:val="lv-LV"/>
        </w:rPr>
        <w:t>3</w:t>
      </w:r>
    </w:p>
    <w:p w:rsidR="00A92D16" w:rsidRPr="00CD7B9C" w:rsidRDefault="00A92D16" w:rsidP="00A92D16">
      <w:pPr>
        <w:tabs>
          <w:tab w:val="left" w:pos="284"/>
        </w:tabs>
        <w:rPr>
          <w:rFonts w:ascii="Times New Roman" w:hAnsi="Times New Roman"/>
          <w:sz w:val="22"/>
          <w:szCs w:val="22"/>
          <w:lang w:val="lv-LV"/>
        </w:rPr>
      </w:pPr>
    </w:p>
    <w:p w:rsidR="00A92D16" w:rsidRPr="00CD7B9C" w:rsidRDefault="00CD7B9C" w:rsidP="00A92D16">
      <w:pPr>
        <w:tabs>
          <w:tab w:val="left" w:pos="284"/>
        </w:tabs>
        <w:rPr>
          <w:rFonts w:ascii="Times New Roman" w:hAnsi="Times New Roman"/>
          <w:sz w:val="22"/>
          <w:szCs w:val="22"/>
          <w:vertAlign w:val="superscript"/>
          <w:lang w:val="lv-LV"/>
        </w:rPr>
      </w:pPr>
      <w:r>
        <w:rPr>
          <w:rFonts w:ascii="Times New Roman" w:hAnsi="Times New Roman"/>
          <w:sz w:val="22"/>
          <w:szCs w:val="22"/>
          <w:lang w:val="lv-LV"/>
        </w:rPr>
        <w:tab/>
      </w:r>
      <w:r w:rsidR="00A92D16" w:rsidRPr="00CD7B9C">
        <w:rPr>
          <w:rFonts w:ascii="Times New Roman" w:hAnsi="Times New Roman"/>
          <w:sz w:val="22"/>
          <w:szCs w:val="22"/>
          <w:lang w:val="lv-LV"/>
        </w:rPr>
        <w:t>Naftas produktu daudzums, kas tiek aizskalots gada laikā:</w:t>
      </w:r>
      <w:r>
        <w:rPr>
          <w:rFonts w:ascii="Times New Roman" w:hAnsi="Times New Roman"/>
          <w:sz w:val="22"/>
          <w:szCs w:val="22"/>
          <w:lang w:val="lv-LV"/>
        </w:rPr>
        <w:t xml:space="preserve"> </w:t>
      </w:r>
      <w:r w:rsidR="00A92D16" w:rsidRPr="00CD7B9C">
        <w:rPr>
          <w:rFonts w:ascii="Times New Roman" w:hAnsi="Times New Roman"/>
          <w:sz w:val="22"/>
          <w:szCs w:val="22"/>
          <w:lang w:val="lv-LV"/>
        </w:rPr>
        <w:t>(3408 x 0,01) : 940 = 0,036 m</w:t>
      </w:r>
      <w:r w:rsidR="00A92D16" w:rsidRPr="00CD7B9C">
        <w:rPr>
          <w:rFonts w:ascii="Times New Roman" w:hAnsi="Times New Roman"/>
          <w:sz w:val="22"/>
          <w:szCs w:val="22"/>
          <w:vertAlign w:val="superscript"/>
          <w:lang w:val="lv-LV"/>
        </w:rPr>
        <w:t>3</w:t>
      </w:r>
    </w:p>
    <w:p w:rsidR="00A92D16" w:rsidRPr="00CD7B9C" w:rsidRDefault="00CD7B9C" w:rsidP="00A92D16">
      <w:pPr>
        <w:tabs>
          <w:tab w:val="left" w:pos="284"/>
        </w:tabs>
        <w:rPr>
          <w:rFonts w:ascii="Times New Roman" w:hAnsi="Times New Roman"/>
          <w:sz w:val="22"/>
          <w:szCs w:val="22"/>
          <w:lang w:val="lv-LV"/>
        </w:rPr>
      </w:pPr>
      <w:r>
        <w:rPr>
          <w:rFonts w:ascii="Times New Roman" w:hAnsi="Times New Roman"/>
          <w:sz w:val="22"/>
          <w:szCs w:val="22"/>
          <w:lang w:val="lv-LV"/>
        </w:rPr>
        <w:tab/>
      </w:r>
      <w:r>
        <w:rPr>
          <w:rFonts w:ascii="Times New Roman" w:hAnsi="Times New Roman"/>
          <w:sz w:val="22"/>
          <w:szCs w:val="22"/>
          <w:lang w:val="lv-LV"/>
        </w:rPr>
        <w:tab/>
      </w:r>
      <w:r w:rsidR="00A92D16" w:rsidRPr="00CD7B9C">
        <w:rPr>
          <w:rFonts w:ascii="Times New Roman" w:hAnsi="Times New Roman"/>
          <w:sz w:val="22"/>
          <w:szCs w:val="22"/>
          <w:lang w:val="lv-LV"/>
        </w:rPr>
        <w:t xml:space="preserve">kur:  </w:t>
      </w:r>
      <w:r>
        <w:rPr>
          <w:rFonts w:ascii="Times New Roman" w:hAnsi="Times New Roman"/>
          <w:sz w:val="22"/>
          <w:szCs w:val="22"/>
          <w:lang w:val="lv-LV"/>
        </w:rPr>
        <w:tab/>
      </w:r>
      <w:r w:rsidR="00A92D16" w:rsidRPr="00CD7B9C">
        <w:rPr>
          <w:rFonts w:ascii="Times New Roman" w:hAnsi="Times New Roman"/>
          <w:sz w:val="22"/>
          <w:szCs w:val="22"/>
          <w:lang w:val="lv-LV"/>
        </w:rPr>
        <w:t>0,01 – naftas produktu daudzums, kg/m</w:t>
      </w:r>
      <w:r w:rsidR="00A92D16" w:rsidRPr="00CD7B9C">
        <w:rPr>
          <w:rFonts w:ascii="Times New Roman" w:hAnsi="Times New Roman"/>
          <w:sz w:val="22"/>
          <w:szCs w:val="22"/>
          <w:vertAlign w:val="superscript"/>
          <w:lang w:val="lv-LV"/>
        </w:rPr>
        <w:t>3</w:t>
      </w:r>
      <w:r w:rsidR="00A92D16" w:rsidRPr="00CD7B9C">
        <w:rPr>
          <w:rFonts w:ascii="Times New Roman" w:hAnsi="Times New Roman"/>
          <w:sz w:val="22"/>
          <w:szCs w:val="22"/>
          <w:lang w:val="lv-LV"/>
        </w:rPr>
        <w:t xml:space="preserve"> (10 mg/l)</w:t>
      </w:r>
    </w:p>
    <w:p w:rsidR="00A92D16" w:rsidRPr="00CD7B9C" w:rsidRDefault="00A92D16" w:rsidP="00A92D16">
      <w:pPr>
        <w:tabs>
          <w:tab w:val="left" w:pos="284"/>
        </w:tabs>
        <w:rPr>
          <w:rFonts w:ascii="Times New Roman" w:hAnsi="Times New Roman"/>
          <w:sz w:val="22"/>
          <w:szCs w:val="22"/>
          <w:vertAlign w:val="superscript"/>
          <w:lang w:val="lv-LV"/>
        </w:rPr>
      </w:pPr>
      <w:r w:rsidRPr="00CD7B9C">
        <w:rPr>
          <w:rFonts w:ascii="Times New Roman" w:hAnsi="Times New Roman"/>
          <w:sz w:val="22"/>
          <w:szCs w:val="22"/>
          <w:lang w:val="lv-LV"/>
        </w:rPr>
        <w:t xml:space="preserve">         </w:t>
      </w:r>
      <w:r w:rsidR="00CD7B9C">
        <w:rPr>
          <w:rFonts w:ascii="Times New Roman" w:hAnsi="Times New Roman"/>
          <w:sz w:val="22"/>
          <w:szCs w:val="22"/>
          <w:lang w:val="lv-LV"/>
        </w:rPr>
        <w:tab/>
      </w:r>
      <w:r w:rsidR="00CD7B9C">
        <w:rPr>
          <w:rFonts w:ascii="Times New Roman" w:hAnsi="Times New Roman"/>
          <w:sz w:val="22"/>
          <w:szCs w:val="22"/>
          <w:lang w:val="lv-LV"/>
        </w:rPr>
        <w:tab/>
      </w:r>
      <w:r w:rsidRPr="00CD7B9C">
        <w:rPr>
          <w:rFonts w:ascii="Times New Roman" w:hAnsi="Times New Roman"/>
          <w:sz w:val="22"/>
          <w:szCs w:val="22"/>
          <w:lang w:val="lv-LV"/>
        </w:rPr>
        <w:t xml:space="preserve">940 – nogulsnējuma </w:t>
      </w:r>
      <w:r w:rsidR="00CD7B9C">
        <w:rPr>
          <w:rFonts w:ascii="Times New Roman" w:hAnsi="Times New Roman"/>
          <w:sz w:val="22"/>
          <w:szCs w:val="22"/>
          <w:lang w:val="lv-LV"/>
        </w:rPr>
        <w:t>tilpum</w:t>
      </w:r>
      <w:r w:rsidRPr="00CD7B9C">
        <w:rPr>
          <w:rFonts w:ascii="Times New Roman" w:hAnsi="Times New Roman"/>
          <w:sz w:val="22"/>
          <w:szCs w:val="22"/>
          <w:lang w:val="lv-LV"/>
        </w:rPr>
        <w:t>svars, kg/m</w:t>
      </w:r>
      <w:r w:rsidRPr="00CD7B9C">
        <w:rPr>
          <w:rFonts w:ascii="Times New Roman" w:hAnsi="Times New Roman"/>
          <w:sz w:val="22"/>
          <w:szCs w:val="22"/>
          <w:vertAlign w:val="superscript"/>
          <w:lang w:val="lv-LV"/>
        </w:rPr>
        <w:t>3</w:t>
      </w:r>
    </w:p>
    <w:p w:rsidR="00A92D16" w:rsidRPr="00CD7B9C" w:rsidRDefault="00A92D16" w:rsidP="00A92D16">
      <w:pPr>
        <w:tabs>
          <w:tab w:val="left" w:pos="284"/>
        </w:tabs>
        <w:rPr>
          <w:rFonts w:ascii="Times New Roman" w:hAnsi="Times New Roman"/>
          <w:sz w:val="22"/>
          <w:szCs w:val="22"/>
          <w:lang w:val="lv-LV"/>
        </w:rPr>
      </w:pPr>
    </w:p>
    <w:p w:rsidR="00A92D16" w:rsidRPr="00563550" w:rsidRDefault="00A92D16" w:rsidP="00A92D16">
      <w:pPr>
        <w:tabs>
          <w:tab w:val="left" w:pos="284"/>
        </w:tabs>
        <w:rPr>
          <w:rFonts w:ascii="Times New Roman" w:hAnsi="Times New Roman"/>
          <w:sz w:val="22"/>
          <w:szCs w:val="22"/>
          <w:lang w:val="lv-LV"/>
        </w:rPr>
      </w:pPr>
      <w:r w:rsidRPr="00563550">
        <w:rPr>
          <w:rFonts w:ascii="Times New Roman" w:hAnsi="Times New Roman"/>
          <w:sz w:val="22"/>
          <w:szCs w:val="22"/>
          <w:lang w:val="lv-LV"/>
        </w:rPr>
        <w:t>Lietus ūdens noteces raksturojums, izlaides viet</w:t>
      </w:r>
      <w:r w:rsidR="00CD7B9C" w:rsidRPr="00563550">
        <w:rPr>
          <w:rFonts w:ascii="Times New Roman" w:hAnsi="Times New Roman"/>
          <w:sz w:val="22"/>
          <w:szCs w:val="22"/>
          <w:lang w:val="lv-LV"/>
        </w:rPr>
        <w:t>ā</w:t>
      </w:r>
      <w:r w:rsidRPr="00563550">
        <w:rPr>
          <w:rFonts w:ascii="Times New Roman" w:hAnsi="Times New Roman"/>
          <w:sz w:val="22"/>
          <w:szCs w:val="22"/>
          <w:lang w:val="lv-LV"/>
        </w:rPr>
        <w:t xml:space="preserve"> aiz attīrīšanas iekārtām</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3005"/>
        <w:gridCol w:w="3005"/>
        <w:gridCol w:w="3005"/>
      </w:tblGrid>
      <w:tr w:rsidR="00A92D16" w:rsidRPr="00563550" w:rsidTr="00A92D16">
        <w:tc>
          <w:tcPr>
            <w:tcW w:w="3005" w:type="dxa"/>
            <w:tcBorders>
              <w:top w:val="single" w:sz="1" w:space="0" w:color="000000"/>
              <w:left w:val="single" w:sz="1" w:space="0" w:color="000000"/>
              <w:bottom w:val="single" w:sz="1" w:space="0" w:color="000000"/>
            </w:tcBorders>
            <w:shd w:val="clear" w:color="auto" w:fill="auto"/>
          </w:tcPr>
          <w:p w:rsidR="00A92D16" w:rsidRPr="00563550" w:rsidRDefault="00A92D16" w:rsidP="00A92D16">
            <w:pPr>
              <w:tabs>
                <w:tab w:val="left" w:pos="284"/>
              </w:tabs>
              <w:rPr>
                <w:rFonts w:ascii="Times New Roman" w:hAnsi="Times New Roman"/>
                <w:bCs/>
                <w:i/>
                <w:iCs/>
                <w:sz w:val="22"/>
                <w:szCs w:val="22"/>
                <w:lang w:val="lv-LV"/>
              </w:rPr>
            </w:pPr>
            <w:r w:rsidRPr="00563550">
              <w:rPr>
                <w:rFonts w:ascii="Times New Roman" w:hAnsi="Times New Roman"/>
                <w:bCs/>
                <w:i/>
                <w:iCs/>
                <w:sz w:val="22"/>
                <w:szCs w:val="22"/>
                <w:lang w:val="lv-LV"/>
              </w:rPr>
              <w:t>Caurplūdums</w:t>
            </w:r>
          </w:p>
        </w:tc>
        <w:tc>
          <w:tcPr>
            <w:tcW w:w="3005" w:type="dxa"/>
            <w:tcBorders>
              <w:top w:val="single" w:sz="1" w:space="0" w:color="000000"/>
              <w:left w:val="single" w:sz="1" w:space="0" w:color="000000"/>
              <w:bottom w:val="single" w:sz="1" w:space="0" w:color="000000"/>
            </w:tcBorders>
            <w:shd w:val="clear" w:color="auto" w:fill="auto"/>
          </w:tcPr>
          <w:p w:rsidR="00A92D16" w:rsidRPr="00563550" w:rsidRDefault="00A92D16" w:rsidP="00A92D16">
            <w:pPr>
              <w:tabs>
                <w:tab w:val="left" w:pos="284"/>
              </w:tabs>
              <w:rPr>
                <w:rFonts w:ascii="Times New Roman" w:hAnsi="Times New Roman"/>
                <w:bCs/>
                <w:i/>
                <w:iCs/>
                <w:sz w:val="22"/>
                <w:szCs w:val="22"/>
                <w:lang w:val="lv-LV"/>
              </w:rPr>
            </w:pPr>
            <w:r w:rsidRPr="00563550">
              <w:rPr>
                <w:rFonts w:ascii="Times New Roman" w:hAnsi="Times New Roman"/>
                <w:bCs/>
                <w:i/>
                <w:iCs/>
                <w:sz w:val="22"/>
                <w:szCs w:val="22"/>
                <w:lang w:val="lv-LV"/>
              </w:rPr>
              <w:t>Suspendētas vielas</w:t>
            </w:r>
          </w:p>
        </w:tc>
        <w:tc>
          <w:tcPr>
            <w:tcW w:w="3005" w:type="dxa"/>
            <w:tcBorders>
              <w:top w:val="single" w:sz="1" w:space="0" w:color="000000"/>
              <w:left w:val="single" w:sz="1" w:space="0" w:color="000000"/>
              <w:bottom w:val="single" w:sz="1" w:space="0" w:color="000000"/>
              <w:right w:val="single" w:sz="1" w:space="0" w:color="000000"/>
            </w:tcBorders>
            <w:shd w:val="clear" w:color="auto" w:fill="auto"/>
          </w:tcPr>
          <w:p w:rsidR="00A92D16" w:rsidRPr="00563550" w:rsidRDefault="00A92D16" w:rsidP="00A92D16">
            <w:pPr>
              <w:tabs>
                <w:tab w:val="left" w:pos="284"/>
              </w:tabs>
              <w:rPr>
                <w:rFonts w:ascii="Times New Roman" w:hAnsi="Times New Roman"/>
                <w:bCs/>
                <w:i/>
                <w:iCs/>
                <w:sz w:val="22"/>
                <w:szCs w:val="22"/>
                <w:lang w:val="lv-LV"/>
              </w:rPr>
            </w:pPr>
            <w:r w:rsidRPr="00563550">
              <w:rPr>
                <w:rFonts w:ascii="Times New Roman" w:hAnsi="Times New Roman"/>
                <w:bCs/>
                <w:i/>
                <w:iCs/>
                <w:sz w:val="22"/>
                <w:szCs w:val="22"/>
                <w:lang w:val="lv-LV"/>
              </w:rPr>
              <w:t>Naftas produkti</w:t>
            </w:r>
          </w:p>
        </w:tc>
      </w:tr>
      <w:tr w:rsidR="00A92D16" w:rsidRPr="00703C8F" w:rsidTr="00A92D16">
        <w:tc>
          <w:tcPr>
            <w:tcW w:w="3005" w:type="dxa"/>
            <w:tcBorders>
              <w:left w:val="single" w:sz="1" w:space="0" w:color="000000"/>
              <w:bottom w:val="single" w:sz="1" w:space="0" w:color="000000"/>
            </w:tcBorders>
            <w:shd w:val="clear" w:color="auto" w:fill="auto"/>
          </w:tcPr>
          <w:p w:rsidR="00A92D16" w:rsidRPr="00563550" w:rsidRDefault="00A92D16" w:rsidP="00A92D16">
            <w:pPr>
              <w:tabs>
                <w:tab w:val="left" w:pos="284"/>
              </w:tabs>
              <w:rPr>
                <w:rFonts w:ascii="Times New Roman" w:hAnsi="Times New Roman"/>
                <w:sz w:val="22"/>
                <w:szCs w:val="22"/>
                <w:lang w:val="lv-LV"/>
              </w:rPr>
            </w:pPr>
            <w:r w:rsidRPr="00563550">
              <w:rPr>
                <w:rFonts w:ascii="Times New Roman" w:hAnsi="Times New Roman"/>
                <w:sz w:val="22"/>
                <w:szCs w:val="22"/>
                <w:lang w:val="lv-LV"/>
              </w:rPr>
              <w:t>1000         m</w:t>
            </w:r>
            <w:r w:rsidRPr="00563550">
              <w:rPr>
                <w:rFonts w:ascii="Times New Roman" w:hAnsi="Times New Roman"/>
                <w:sz w:val="22"/>
                <w:szCs w:val="22"/>
                <w:vertAlign w:val="superscript"/>
                <w:lang w:val="lv-LV"/>
              </w:rPr>
              <w:t>3</w:t>
            </w:r>
            <w:r w:rsidRPr="00563550">
              <w:rPr>
                <w:rFonts w:ascii="Times New Roman" w:hAnsi="Times New Roman"/>
                <w:sz w:val="22"/>
                <w:szCs w:val="22"/>
                <w:lang w:val="lv-LV"/>
              </w:rPr>
              <w:t>/dn       m</w:t>
            </w:r>
            <w:r w:rsidRPr="00563550">
              <w:rPr>
                <w:rFonts w:ascii="Times New Roman" w:hAnsi="Times New Roman"/>
                <w:sz w:val="22"/>
                <w:szCs w:val="22"/>
                <w:vertAlign w:val="superscript"/>
                <w:lang w:val="lv-LV"/>
              </w:rPr>
              <w:t>3</w:t>
            </w:r>
            <w:r w:rsidRPr="00563550">
              <w:rPr>
                <w:rFonts w:ascii="Times New Roman" w:hAnsi="Times New Roman"/>
                <w:sz w:val="22"/>
                <w:szCs w:val="22"/>
                <w:lang w:val="lv-LV"/>
              </w:rPr>
              <w:t>/sek.</w:t>
            </w:r>
          </w:p>
          <w:p w:rsidR="00A92D16" w:rsidRPr="00563550" w:rsidRDefault="00A92D16" w:rsidP="00A92D16">
            <w:pPr>
              <w:tabs>
                <w:tab w:val="left" w:pos="284"/>
              </w:tabs>
              <w:rPr>
                <w:rFonts w:ascii="Times New Roman" w:hAnsi="Times New Roman"/>
                <w:sz w:val="22"/>
                <w:szCs w:val="22"/>
                <w:lang w:val="lv-LV"/>
              </w:rPr>
            </w:pPr>
            <w:r w:rsidRPr="00563550">
              <w:rPr>
                <w:rFonts w:ascii="Times New Roman" w:hAnsi="Times New Roman"/>
                <w:sz w:val="22"/>
                <w:szCs w:val="22"/>
                <w:lang w:val="lv-LV"/>
              </w:rPr>
              <w:t>m</w:t>
            </w:r>
            <w:r w:rsidRPr="00563550">
              <w:rPr>
                <w:rFonts w:ascii="Times New Roman" w:hAnsi="Times New Roman"/>
                <w:sz w:val="22"/>
                <w:szCs w:val="22"/>
                <w:vertAlign w:val="superscript"/>
                <w:lang w:val="lv-LV"/>
              </w:rPr>
              <w:t>3</w:t>
            </w:r>
            <w:r w:rsidRPr="00563550">
              <w:rPr>
                <w:rFonts w:ascii="Times New Roman" w:hAnsi="Times New Roman"/>
                <w:sz w:val="22"/>
                <w:szCs w:val="22"/>
                <w:lang w:val="lv-LV"/>
              </w:rPr>
              <w:t>/gd</w:t>
            </w:r>
          </w:p>
        </w:tc>
        <w:tc>
          <w:tcPr>
            <w:tcW w:w="3005" w:type="dxa"/>
            <w:tcBorders>
              <w:left w:val="single" w:sz="1" w:space="0" w:color="000000"/>
              <w:bottom w:val="single" w:sz="1" w:space="0" w:color="000000"/>
            </w:tcBorders>
            <w:shd w:val="clear" w:color="auto" w:fill="auto"/>
          </w:tcPr>
          <w:p w:rsidR="00A92D16" w:rsidRPr="00563550" w:rsidRDefault="00A92D16" w:rsidP="00A92D16">
            <w:pPr>
              <w:tabs>
                <w:tab w:val="left" w:pos="284"/>
              </w:tabs>
              <w:rPr>
                <w:rFonts w:ascii="Times New Roman" w:hAnsi="Times New Roman"/>
                <w:sz w:val="22"/>
                <w:szCs w:val="22"/>
                <w:lang w:val="lv-LV"/>
              </w:rPr>
            </w:pPr>
            <w:r w:rsidRPr="00563550">
              <w:rPr>
                <w:rFonts w:ascii="Times New Roman" w:hAnsi="Times New Roman"/>
                <w:sz w:val="22"/>
                <w:szCs w:val="22"/>
                <w:lang w:val="lv-LV"/>
              </w:rPr>
              <w:t xml:space="preserve">   mg/l         kg/dn        t/gd</w:t>
            </w:r>
          </w:p>
        </w:tc>
        <w:tc>
          <w:tcPr>
            <w:tcW w:w="3005" w:type="dxa"/>
            <w:tcBorders>
              <w:left w:val="single" w:sz="1" w:space="0" w:color="000000"/>
              <w:bottom w:val="single" w:sz="1" w:space="0" w:color="000000"/>
              <w:right w:val="single" w:sz="1" w:space="0" w:color="000000"/>
            </w:tcBorders>
            <w:shd w:val="clear" w:color="auto" w:fill="auto"/>
          </w:tcPr>
          <w:p w:rsidR="00A92D16" w:rsidRPr="00563550" w:rsidRDefault="00A92D16" w:rsidP="00A92D16">
            <w:pPr>
              <w:tabs>
                <w:tab w:val="left" w:pos="284"/>
              </w:tabs>
              <w:rPr>
                <w:rFonts w:ascii="Times New Roman" w:hAnsi="Times New Roman"/>
                <w:sz w:val="22"/>
                <w:szCs w:val="22"/>
                <w:lang w:val="lv-LV"/>
              </w:rPr>
            </w:pPr>
            <w:r w:rsidRPr="00563550">
              <w:rPr>
                <w:rFonts w:ascii="Times New Roman" w:hAnsi="Times New Roman"/>
                <w:sz w:val="22"/>
                <w:szCs w:val="22"/>
                <w:lang w:val="de-DE"/>
              </w:rPr>
              <w:t xml:space="preserve">  </w:t>
            </w:r>
            <w:r w:rsidRPr="00563550">
              <w:rPr>
                <w:rFonts w:ascii="Times New Roman" w:hAnsi="Times New Roman"/>
                <w:sz w:val="22"/>
                <w:szCs w:val="22"/>
                <w:lang w:val="lv-LV"/>
              </w:rPr>
              <w:t>mg/l         kg/dn        t/gd</w:t>
            </w:r>
          </w:p>
        </w:tc>
      </w:tr>
      <w:tr w:rsidR="00A92D16" w:rsidRPr="00563550" w:rsidTr="00A92D16">
        <w:tc>
          <w:tcPr>
            <w:tcW w:w="3005" w:type="dxa"/>
            <w:tcBorders>
              <w:left w:val="single" w:sz="1" w:space="0" w:color="000000"/>
              <w:bottom w:val="single" w:sz="1" w:space="0" w:color="000000"/>
            </w:tcBorders>
            <w:shd w:val="clear" w:color="auto" w:fill="auto"/>
          </w:tcPr>
          <w:p w:rsidR="00A92D16" w:rsidRPr="00563550" w:rsidRDefault="00A92D16" w:rsidP="00A92D16">
            <w:pPr>
              <w:tabs>
                <w:tab w:val="left" w:pos="284"/>
              </w:tabs>
              <w:rPr>
                <w:rFonts w:ascii="Times New Roman" w:hAnsi="Times New Roman"/>
                <w:sz w:val="22"/>
                <w:szCs w:val="22"/>
                <w:lang w:val="lv-LV"/>
              </w:rPr>
            </w:pPr>
            <w:r w:rsidRPr="00563550">
              <w:rPr>
                <w:rFonts w:ascii="Times New Roman" w:hAnsi="Times New Roman"/>
                <w:sz w:val="22"/>
                <w:szCs w:val="22"/>
                <w:lang w:val="lv-LV"/>
              </w:rPr>
              <w:t>3,41          15,22       0,00018</w:t>
            </w:r>
          </w:p>
        </w:tc>
        <w:tc>
          <w:tcPr>
            <w:tcW w:w="3005" w:type="dxa"/>
            <w:tcBorders>
              <w:left w:val="single" w:sz="1" w:space="0" w:color="000000"/>
              <w:bottom w:val="single" w:sz="1" w:space="0" w:color="000000"/>
            </w:tcBorders>
            <w:shd w:val="clear" w:color="auto" w:fill="auto"/>
          </w:tcPr>
          <w:p w:rsidR="00A92D16" w:rsidRPr="00563550" w:rsidRDefault="00A92D16" w:rsidP="00A92D16">
            <w:pPr>
              <w:tabs>
                <w:tab w:val="left" w:pos="284"/>
              </w:tabs>
              <w:rPr>
                <w:rFonts w:ascii="Times New Roman" w:hAnsi="Times New Roman"/>
                <w:sz w:val="22"/>
                <w:szCs w:val="22"/>
                <w:lang w:val="lv-LV"/>
              </w:rPr>
            </w:pPr>
            <w:r w:rsidRPr="00563550">
              <w:rPr>
                <w:rFonts w:ascii="Times New Roman" w:hAnsi="Times New Roman"/>
                <w:sz w:val="22"/>
                <w:szCs w:val="22"/>
                <w:lang w:val="lv-LV"/>
              </w:rPr>
              <w:t xml:space="preserve">    35            0,533       0,119</w:t>
            </w:r>
          </w:p>
        </w:tc>
        <w:tc>
          <w:tcPr>
            <w:tcW w:w="3005" w:type="dxa"/>
            <w:tcBorders>
              <w:left w:val="single" w:sz="1" w:space="0" w:color="000000"/>
              <w:bottom w:val="single" w:sz="1" w:space="0" w:color="000000"/>
              <w:right w:val="single" w:sz="1" w:space="0" w:color="000000"/>
            </w:tcBorders>
            <w:shd w:val="clear" w:color="auto" w:fill="auto"/>
          </w:tcPr>
          <w:p w:rsidR="00A92D16" w:rsidRPr="00563550" w:rsidRDefault="00A92D16" w:rsidP="00A92D16">
            <w:pPr>
              <w:tabs>
                <w:tab w:val="left" w:pos="284"/>
              </w:tabs>
              <w:rPr>
                <w:rFonts w:ascii="Times New Roman" w:hAnsi="Times New Roman"/>
                <w:sz w:val="22"/>
                <w:szCs w:val="22"/>
                <w:lang w:val="lv-LV"/>
              </w:rPr>
            </w:pPr>
            <w:r w:rsidRPr="00563550">
              <w:rPr>
                <w:rFonts w:ascii="Times New Roman" w:hAnsi="Times New Roman"/>
                <w:sz w:val="22"/>
                <w:szCs w:val="22"/>
                <w:lang w:val="ru-RU"/>
              </w:rPr>
              <w:t xml:space="preserve">    </w:t>
            </w:r>
            <w:r w:rsidRPr="00563550">
              <w:rPr>
                <w:rFonts w:ascii="Times New Roman" w:hAnsi="Times New Roman"/>
                <w:sz w:val="22"/>
                <w:szCs w:val="22"/>
                <w:lang w:val="lv-LV"/>
              </w:rPr>
              <w:t>3            0,046       0,010</w:t>
            </w:r>
          </w:p>
        </w:tc>
      </w:tr>
    </w:tbl>
    <w:p w:rsidR="00A92D16" w:rsidRPr="00563550" w:rsidRDefault="00A92D16" w:rsidP="00A92D16">
      <w:pPr>
        <w:tabs>
          <w:tab w:val="left" w:pos="284"/>
        </w:tabs>
        <w:rPr>
          <w:rFonts w:ascii="Times New Roman" w:hAnsi="Times New Roman"/>
          <w:sz w:val="22"/>
          <w:szCs w:val="22"/>
          <w:lang w:val="lv-LV"/>
        </w:rPr>
      </w:pPr>
    </w:p>
    <w:p w:rsidR="00A92D16" w:rsidRPr="00563550" w:rsidRDefault="00A92D16" w:rsidP="00A92D16">
      <w:pPr>
        <w:tabs>
          <w:tab w:val="left" w:pos="284"/>
        </w:tabs>
        <w:rPr>
          <w:rFonts w:ascii="Times New Roman" w:hAnsi="Times New Roman"/>
          <w:sz w:val="22"/>
          <w:szCs w:val="22"/>
          <w:lang w:val="lv-LV"/>
        </w:rPr>
      </w:pPr>
      <w:r w:rsidRPr="00563550">
        <w:rPr>
          <w:rFonts w:ascii="Times New Roman" w:hAnsi="Times New Roman"/>
          <w:sz w:val="22"/>
          <w:szCs w:val="22"/>
          <w:lang w:val="lv-LV"/>
        </w:rPr>
        <w:t>Piezīme: m</w:t>
      </w:r>
      <w:r w:rsidRPr="00563550">
        <w:rPr>
          <w:rFonts w:ascii="Times New Roman" w:hAnsi="Times New Roman"/>
          <w:sz w:val="22"/>
          <w:szCs w:val="22"/>
          <w:vertAlign w:val="superscript"/>
          <w:lang w:val="lv-LV"/>
        </w:rPr>
        <w:t>3</w:t>
      </w:r>
      <w:r w:rsidRPr="00563550">
        <w:rPr>
          <w:rFonts w:ascii="Times New Roman" w:hAnsi="Times New Roman"/>
          <w:sz w:val="22"/>
          <w:szCs w:val="22"/>
          <w:lang w:val="lv-LV"/>
        </w:rPr>
        <w:t>/dn ; m</w:t>
      </w:r>
      <w:r w:rsidRPr="00563550">
        <w:rPr>
          <w:rFonts w:ascii="Times New Roman" w:hAnsi="Times New Roman"/>
          <w:sz w:val="22"/>
          <w:szCs w:val="22"/>
          <w:vertAlign w:val="superscript"/>
          <w:lang w:val="lv-LV"/>
        </w:rPr>
        <w:t>3</w:t>
      </w:r>
      <w:r w:rsidRPr="00563550">
        <w:rPr>
          <w:rFonts w:ascii="Times New Roman" w:hAnsi="Times New Roman"/>
          <w:sz w:val="22"/>
          <w:szCs w:val="22"/>
          <w:lang w:val="lv-LV"/>
        </w:rPr>
        <w:t>/sek. kā vidējais 224 diennaktīm gada laikā.</w:t>
      </w:r>
    </w:p>
    <w:p w:rsidR="00814F6C" w:rsidRDefault="00814F6C" w:rsidP="00E77A02">
      <w:pPr>
        <w:tabs>
          <w:tab w:val="left" w:pos="284"/>
        </w:tabs>
        <w:rPr>
          <w:rFonts w:ascii="Times New Roman" w:hAnsi="Times New Roman"/>
          <w:b/>
          <w:sz w:val="22"/>
          <w:szCs w:val="22"/>
          <w:lang w:val="lv-LV"/>
        </w:rPr>
      </w:pPr>
    </w:p>
    <w:p w:rsidR="00812540" w:rsidRDefault="00812540" w:rsidP="00812540">
      <w:pPr>
        <w:keepNext/>
        <w:keepLines/>
        <w:numPr>
          <w:ilvl w:val="1"/>
          <w:numId w:val="0"/>
        </w:numPr>
        <w:spacing w:before="252" w:line="240" w:lineRule="atLeast"/>
        <w:jc w:val="both"/>
        <w:outlineLvl w:val="1"/>
        <w:rPr>
          <w:rFonts w:ascii="Times New Roman" w:hAnsi="Times New Roman"/>
          <w:b/>
          <w:lang w:val="lv-LV"/>
        </w:rPr>
      </w:pPr>
      <w:r>
        <w:rPr>
          <w:rFonts w:ascii="Times New Roman" w:eastAsia="Times New Roman" w:hAnsi="Times New Roman"/>
          <w:b/>
          <w:color w:val="000000"/>
          <w:lang w:val="lv-LV" w:eastAsia="lv-LV"/>
        </w:rPr>
        <w:lastRenderedPageBreak/>
        <w:t>6</w:t>
      </w:r>
      <w:r w:rsidRPr="0050284A">
        <w:rPr>
          <w:rFonts w:ascii="Times New Roman" w:eastAsia="Times New Roman" w:hAnsi="Times New Roman"/>
          <w:b/>
          <w:color w:val="000000"/>
          <w:lang w:val="lv-LV" w:eastAsia="lv-LV"/>
        </w:rPr>
        <w:t>.</w:t>
      </w:r>
      <w:r w:rsidR="007C78E0">
        <w:rPr>
          <w:rFonts w:ascii="Times New Roman" w:eastAsia="Times New Roman" w:hAnsi="Times New Roman"/>
          <w:b/>
          <w:color w:val="000000"/>
          <w:lang w:val="lv-LV" w:eastAsia="lv-LV"/>
        </w:rPr>
        <w:t>3</w:t>
      </w:r>
      <w:r>
        <w:rPr>
          <w:rFonts w:ascii="Times New Roman" w:eastAsia="Times New Roman" w:hAnsi="Times New Roman"/>
          <w:b/>
          <w:color w:val="000000"/>
          <w:lang w:val="lv-LV" w:eastAsia="lv-LV"/>
        </w:rPr>
        <w:t>.</w:t>
      </w:r>
      <w:r w:rsidRPr="0050284A">
        <w:rPr>
          <w:rFonts w:ascii="Times New Roman" w:eastAsia="Times New Roman" w:hAnsi="Times New Roman"/>
          <w:b/>
          <w:color w:val="000000"/>
          <w:lang w:val="lv-LV" w:eastAsia="lv-LV"/>
        </w:rPr>
        <w:t xml:space="preserve"> </w:t>
      </w:r>
      <w:r>
        <w:rPr>
          <w:rFonts w:ascii="Times New Roman" w:hAnsi="Times New Roman"/>
          <w:b/>
          <w:lang w:val="lv-LV"/>
        </w:rPr>
        <w:t>Piestātnes piegulošās teritorijas seguma renovācija</w:t>
      </w:r>
    </w:p>
    <w:p w:rsidR="00482ACA" w:rsidRDefault="00482ACA" w:rsidP="00482ACA">
      <w:pPr>
        <w:keepNext/>
        <w:keepLines/>
        <w:numPr>
          <w:ilvl w:val="1"/>
          <w:numId w:val="0"/>
        </w:numPr>
        <w:jc w:val="both"/>
        <w:outlineLvl w:val="1"/>
        <w:rPr>
          <w:rFonts w:ascii="Times New Roman" w:hAnsi="Times New Roman"/>
          <w:sz w:val="22"/>
          <w:szCs w:val="22"/>
          <w:lang w:val="lv-LV"/>
        </w:rPr>
      </w:pPr>
    </w:p>
    <w:p w:rsidR="00482ACA" w:rsidRPr="00482ACA" w:rsidRDefault="00482ACA" w:rsidP="00482ACA">
      <w:pPr>
        <w:keepNext/>
        <w:keepLines/>
        <w:numPr>
          <w:ilvl w:val="1"/>
          <w:numId w:val="0"/>
        </w:numPr>
        <w:jc w:val="both"/>
        <w:outlineLvl w:val="1"/>
        <w:rPr>
          <w:rFonts w:ascii="Times New Roman" w:hAnsi="Times New Roman"/>
          <w:sz w:val="22"/>
          <w:szCs w:val="22"/>
          <w:lang w:val="lv-LV"/>
        </w:rPr>
      </w:pPr>
      <w:r>
        <w:rPr>
          <w:rFonts w:ascii="Times New Roman" w:hAnsi="Times New Roman"/>
          <w:sz w:val="22"/>
          <w:szCs w:val="22"/>
          <w:lang w:val="lv-LV"/>
        </w:rPr>
        <w:tab/>
        <w:t>Segumu renovācija sadalīta</w:t>
      </w:r>
      <w:r w:rsidR="002F0B0C">
        <w:rPr>
          <w:rFonts w:ascii="Times New Roman" w:hAnsi="Times New Roman"/>
          <w:sz w:val="22"/>
          <w:szCs w:val="22"/>
          <w:lang w:val="lv-LV"/>
        </w:rPr>
        <w:t xml:space="preserve"> 3 iecirkņos (rasējums HR3-2):</w:t>
      </w:r>
    </w:p>
    <w:p w:rsidR="00812540" w:rsidRDefault="002F0B0C" w:rsidP="002F0B0C">
      <w:pPr>
        <w:keepNext/>
        <w:keepLines/>
        <w:numPr>
          <w:ilvl w:val="0"/>
          <w:numId w:val="9"/>
        </w:numPr>
        <w:jc w:val="both"/>
        <w:outlineLvl w:val="1"/>
        <w:rPr>
          <w:rFonts w:ascii="Times New Roman" w:hAnsi="Times New Roman"/>
          <w:sz w:val="22"/>
          <w:szCs w:val="22"/>
          <w:lang w:val="lv-LV"/>
        </w:rPr>
      </w:pPr>
      <w:r>
        <w:rPr>
          <w:rFonts w:ascii="Times New Roman" w:hAnsi="Times New Roman"/>
          <w:sz w:val="22"/>
          <w:szCs w:val="22"/>
          <w:lang w:val="lv-LV"/>
        </w:rPr>
        <w:t xml:space="preserve">seguma renovācijas </w:t>
      </w:r>
      <w:r w:rsidR="006B616F" w:rsidRPr="002F0B0C">
        <w:rPr>
          <w:rFonts w:ascii="Times New Roman" w:hAnsi="Times New Roman"/>
          <w:sz w:val="22"/>
          <w:szCs w:val="22"/>
          <w:lang w:val="lv-LV"/>
        </w:rPr>
        <w:t>iecirknis Nr.1</w:t>
      </w:r>
      <w:r>
        <w:rPr>
          <w:rFonts w:ascii="Times New Roman" w:hAnsi="Times New Roman"/>
          <w:sz w:val="22"/>
          <w:szCs w:val="22"/>
          <w:lang w:val="lv-LV"/>
        </w:rPr>
        <w:t>, L=113.56m,</w:t>
      </w:r>
    </w:p>
    <w:p w:rsidR="002F0B0C" w:rsidRDefault="002F0B0C" w:rsidP="002F0B0C">
      <w:pPr>
        <w:keepNext/>
        <w:keepLines/>
        <w:numPr>
          <w:ilvl w:val="0"/>
          <w:numId w:val="9"/>
        </w:numPr>
        <w:jc w:val="both"/>
        <w:outlineLvl w:val="1"/>
        <w:rPr>
          <w:rFonts w:ascii="Times New Roman" w:hAnsi="Times New Roman"/>
          <w:sz w:val="22"/>
          <w:szCs w:val="22"/>
          <w:lang w:val="lv-LV"/>
        </w:rPr>
      </w:pPr>
      <w:r>
        <w:rPr>
          <w:rFonts w:ascii="Times New Roman" w:hAnsi="Times New Roman"/>
          <w:sz w:val="22"/>
          <w:szCs w:val="22"/>
          <w:lang w:val="lv-LV"/>
        </w:rPr>
        <w:t>tehnoloģiskais laukums, L=17.5m,</w:t>
      </w:r>
    </w:p>
    <w:p w:rsidR="002F0B0C" w:rsidRDefault="002F0B0C" w:rsidP="002F0B0C">
      <w:pPr>
        <w:keepNext/>
        <w:keepLines/>
        <w:numPr>
          <w:ilvl w:val="0"/>
          <w:numId w:val="9"/>
        </w:numPr>
        <w:jc w:val="both"/>
        <w:outlineLvl w:val="1"/>
        <w:rPr>
          <w:rFonts w:ascii="Times New Roman" w:hAnsi="Times New Roman"/>
          <w:sz w:val="22"/>
          <w:szCs w:val="22"/>
          <w:lang w:val="lv-LV"/>
        </w:rPr>
      </w:pPr>
      <w:r>
        <w:rPr>
          <w:rFonts w:ascii="Times New Roman" w:hAnsi="Times New Roman"/>
          <w:sz w:val="22"/>
          <w:szCs w:val="22"/>
          <w:lang w:val="lv-LV"/>
        </w:rPr>
        <w:t xml:space="preserve">seguma renovācijas </w:t>
      </w:r>
      <w:r w:rsidRPr="002F0B0C">
        <w:rPr>
          <w:rFonts w:ascii="Times New Roman" w:hAnsi="Times New Roman"/>
          <w:sz w:val="22"/>
          <w:szCs w:val="22"/>
          <w:lang w:val="lv-LV"/>
        </w:rPr>
        <w:t>iecirknis Nr.</w:t>
      </w:r>
      <w:r>
        <w:rPr>
          <w:rFonts w:ascii="Times New Roman" w:hAnsi="Times New Roman"/>
          <w:sz w:val="22"/>
          <w:szCs w:val="22"/>
          <w:lang w:val="lv-LV"/>
        </w:rPr>
        <w:t>2, L=24.4m.</w:t>
      </w:r>
    </w:p>
    <w:p w:rsidR="002F0B0C" w:rsidRDefault="002F0B0C" w:rsidP="002F0B0C">
      <w:pPr>
        <w:keepNext/>
        <w:keepLines/>
        <w:jc w:val="both"/>
        <w:outlineLvl w:val="1"/>
        <w:rPr>
          <w:rFonts w:ascii="Times New Roman" w:hAnsi="Times New Roman"/>
          <w:sz w:val="22"/>
          <w:szCs w:val="22"/>
          <w:lang w:val="lv-LV"/>
        </w:rPr>
      </w:pPr>
    </w:p>
    <w:p w:rsidR="002F0B0C" w:rsidRPr="00912160" w:rsidRDefault="002F0B0C" w:rsidP="002F0B0C">
      <w:pPr>
        <w:keepNext/>
        <w:keepLines/>
        <w:ind w:firstLine="360"/>
        <w:jc w:val="both"/>
        <w:outlineLvl w:val="1"/>
        <w:rPr>
          <w:rFonts w:ascii="Times New Roman" w:hAnsi="Times New Roman"/>
          <w:sz w:val="22"/>
          <w:szCs w:val="22"/>
          <w:lang w:val="lv-LV"/>
        </w:rPr>
      </w:pPr>
      <w:r w:rsidRPr="001F46C0">
        <w:rPr>
          <w:rFonts w:ascii="Times New Roman" w:hAnsi="Times New Roman"/>
          <w:b/>
          <w:sz w:val="22"/>
          <w:szCs w:val="22"/>
          <w:lang w:val="lv-LV"/>
        </w:rPr>
        <w:t>Seguma renovācijas iecirknis Nr.1</w:t>
      </w:r>
      <w:r w:rsidR="00912160">
        <w:rPr>
          <w:rFonts w:ascii="Times New Roman" w:hAnsi="Times New Roman"/>
          <w:sz w:val="22"/>
          <w:szCs w:val="22"/>
          <w:lang w:val="lv-LV"/>
        </w:rPr>
        <w:t xml:space="preserve"> (rasējums HR3-3)</w:t>
      </w:r>
    </w:p>
    <w:p w:rsidR="00912160" w:rsidRDefault="001F46C0" w:rsidP="00563550">
      <w:pPr>
        <w:keepNext/>
        <w:keepLines/>
        <w:numPr>
          <w:ilvl w:val="1"/>
          <w:numId w:val="0"/>
        </w:numPr>
        <w:jc w:val="both"/>
        <w:outlineLvl w:val="1"/>
        <w:rPr>
          <w:rFonts w:ascii="Times New Roman" w:hAnsi="Times New Roman"/>
          <w:sz w:val="22"/>
          <w:szCs w:val="22"/>
          <w:lang w:val="lv-LV"/>
        </w:rPr>
      </w:pPr>
      <w:r>
        <w:rPr>
          <w:rFonts w:ascii="Times New Roman" w:hAnsi="Times New Roman"/>
          <w:sz w:val="22"/>
          <w:szCs w:val="22"/>
          <w:lang w:val="lv-LV"/>
        </w:rPr>
        <w:tab/>
        <w:t xml:space="preserve">Projektā paredzēta esošo asfaltbetona </w:t>
      </w:r>
      <w:r w:rsidR="002463FD">
        <w:rPr>
          <w:rFonts w:ascii="Times New Roman" w:hAnsi="Times New Roman"/>
          <w:sz w:val="22"/>
          <w:szCs w:val="22"/>
          <w:lang w:val="lv-LV"/>
        </w:rPr>
        <w:t xml:space="preserve">(biezums no 4cm līdz 20cm, vidēji 15cm) </w:t>
      </w:r>
      <w:r>
        <w:rPr>
          <w:rFonts w:ascii="Times New Roman" w:hAnsi="Times New Roman"/>
          <w:sz w:val="22"/>
          <w:szCs w:val="22"/>
          <w:lang w:val="lv-LV"/>
        </w:rPr>
        <w:t>un cementbetona</w:t>
      </w:r>
      <w:r w:rsidR="002463FD">
        <w:rPr>
          <w:rFonts w:ascii="Times New Roman" w:hAnsi="Times New Roman"/>
          <w:sz w:val="22"/>
          <w:szCs w:val="22"/>
          <w:lang w:val="lv-LV"/>
        </w:rPr>
        <w:t xml:space="preserve"> (biezums no 8cm līdz 36cm, vidēji 18cm)</w:t>
      </w:r>
      <w:r>
        <w:rPr>
          <w:rFonts w:ascii="Times New Roman" w:hAnsi="Times New Roman"/>
          <w:sz w:val="22"/>
          <w:szCs w:val="22"/>
          <w:lang w:val="lv-LV"/>
        </w:rPr>
        <w:t xml:space="preserve"> segumu demontāža</w:t>
      </w:r>
      <w:r w:rsidR="00912160">
        <w:rPr>
          <w:rFonts w:ascii="Times New Roman" w:hAnsi="Times New Roman"/>
          <w:sz w:val="22"/>
          <w:szCs w:val="22"/>
          <w:lang w:val="lv-LV"/>
        </w:rPr>
        <w:t xml:space="preserve"> un grunts pamatnes norakšana līdz atzīmei +2.84m.</w:t>
      </w:r>
    </w:p>
    <w:p w:rsidR="00563550" w:rsidRDefault="00912160" w:rsidP="00563550">
      <w:pPr>
        <w:keepNext/>
        <w:keepLines/>
        <w:numPr>
          <w:ilvl w:val="1"/>
          <w:numId w:val="0"/>
        </w:numPr>
        <w:jc w:val="both"/>
        <w:outlineLvl w:val="1"/>
        <w:rPr>
          <w:rFonts w:ascii="Times New Roman" w:hAnsi="Times New Roman"/>
          <w:sz w:val="22"/>
          <w:szCs w:val="22"/>
          <w:lang w:val="lv-LV"/>
        </w:rPr>
      </w:pPr>
      <w:r>
        <w:rPr>
          <w:rFonts w:ascii="Times New Roman" w:hAnsi="Times New Roman"/>
          <w:sz w:val="22"/>
          <w:szCs w:val="22"/>
          <w:lang w:val="lv-LV"/>
        </w:rPr>
        <w:tab/>
        <w:t>Jaunais segums izbūvējams no betona bruģakmeņiem h≥10cm</w:t>
      </w:r>
      <w:r w:rsidR="00EC335B">
        <w:rPr>
          <w:rFonts w:ascii="Times New Roman" w:hAnsi="Times New Roman"/>
          <w:sz w:val="22"/>
          <w:szCs w:val="22"/>
          <w:lang w:val="lv-LV"/>
        </w:rPr>
        <w:t xml:space="preserve"> pēc ar lietus kanalizāciju saistīto darbu pabeigšanas</w:t>
      </w:r>
      <w:r>
        <w:rPr>
          <w:rFonts w:ascii="Times New Roman" w:hAnsi="Times New Roman"/>
          <w:sz w:val="22"/>
          <w:szCs w:val="22"/>
          <w:lang w:val="lv-LV"/>
        </w:rPr>
        <w:t>. Būvdarbi veicami saskaņā ar „Ceļu specifikācijas 2012” prasībām attiecībā uz salturīgo un nesošo kārtu izbūvi</w:t>
      </w:r>
      <w:r w:rsidR="00BE7241">
        <w:rPr>
          <w:rFonts w:ascii="Times New Roman" w:hAnsi="Times New Roman"/>
          <w:sz w:val="22"/>
          <w:szCs w:val="22"/>
          <w:lang w:val="lv-LV"/>
        </w:rPr>
        <w:t>, slodzes klase V</w:t>
      </w:r>
      <w:r>
        <w:rPr>
          <w:rFonts w:ascii="Times New Roman" w:hAnsi="Times New Roman"/>
          <w:sz w:val="22"/>
          <w:szCs w:val="22"/>
          <w:lang w:val="lv-LV"/>
        </w:rPr>
        <w:t xml:space="preserve">. </w:t>
      </w:r>
      <w:r w:rsidR="00CF7956">
        <w:rPr>
          <w:rFonts w:ascii="Times New Roman" w:hAnsi="Times New Roman"/>
          <w:sz w:val="22"/>
          <w:szCs w:val="22"/>
          <w:lang w:val="lv-LV"/>
        </w:rPr>
        <w:t>Norakto esošā seguma materiālu var izmantot, ja tas atbilst attiecīgai kārtai noteiktajām prasībām. Projektā pieņemts, ka esošā aizbēruma grunts ir salizturīga un jaunu salizturīgo kārtu nav jāizbūvē.</w:t>
      </w:r>
    </w:p>
    <w:p w:rsidR="00BE7241" w:rsidRDefault="00BE7241" w:rsidP="00563550">
      <w:pPr>
        <w:keepNext/>
        <w:keepLines/>
        <w:numPr>
          <w:ilvl w:val="1"/>
          <w:numId w:val="0"/>
        </w:numPr>
        <w:jc w:val="both"/>
        <w:outlineLvl w:val="1"/>
        <w:rPr>
          <w:rFonts w:ascii="Times New Roman" w:hAnsi="Times New Roman"/>
          <w:sz w:val="22"/>
          <w:szCs w:val="22"/>
          <w:lang w:val="lv-LV"/>
        </w:rPr>
      </w:pPr>
    </w:p>
    <w:p w:rsidR="00EC335B" w:rsidRPr="00912160" w:rsidRDefault="00EC335B" w:rsidP="00EC335B">
      <w:pPr>
        <w:keepNext/>
        <w:keepLines/>
        <w:ind w:firstLine="360"/>
        <w:jc w:val="both"/>
        <w:outlineLvl w:val="1"/>
        <w:rPr>
          <w:rFonts w:ascii="Times New Roman" w:hAnsi="Times New Roman"/>
          <w:sz w:val="22"/>
          <w:szCs w:val="22"/>
          <w:lang w:val="lv-LV"/>
        </w:rPr>
      </w:pPr>
      <w:r>
        <w:rPr>
          <w:rFonts w:ascii="Times New Roman" w:hAnsi="Times New Roman"/>
          <w:b/>
          <w:sz w:val="22"/>
          <w:szCs w:val="22"/>
          <w:lang w:val="lv-LV"/>
        </w:rPr>
        <w:t>Tehnoloģiskais laukums</w:t>
      </w:r>
      <w:r>
        <w:rPr>
          <w:rFonts w:ascii="Times New Roman" w:hAnsi="Times New Roman"/>
          <w:sz w:val="22"/>
          <w:szCs w:val="22"/>
          <w:lang w:val="lv-LV"/>
        </w:rPr>
        <w:t xml:space="preserve"> (rasējums HR3-5)</w:t>
      </w:r>
    </w:p>
    <w:p w:rsidR="00BE7241" w:rsidRDefault="00EC335B" w:rsidP="00EC335B">
      <w:pPr>
        <w:keepNext/>
        <w:keepLines/>
        <w:numPr>
          <w:ilvl w:val="1"/>
          <w:numId w:val="0"/>
        </w:numPr>
        <w:jc w:val="both"/>
        <w:outlineLvl w:val="1"/>
        <w:rPr>
          <w:rFonts w:ascii="Times New Roman" w:hAnsi="Times New Roman"/>
          <w:sz w:val="22"/>
          <w:szCs w:val="22"/>
          <w:lang w:val="lv-LV"/>
        </w:rPr>
      </w:pPr>
      <w:r>
        <w:rPr>
          <w:rFonts w:ascii="Times New Roman" w:hAnsi="Times New Roman"/>
          <w:sz w:val="22"/>
          <w:szCs w:val="22"/>
          <w:lang w:val="lv-LV"/>
        </w:rPr>
        <w:tab/>
        <w:t>Projektā paredzēta tehnoloģiskā laukuma iespējamā piesārņojuma zonas norobežošana ar monolīta dzelzsbetona apmali ar augšas atzīmi +3.65m. Esošais segums ir labā stāvoklī, tāpēc tā remonts jāveic zonās, kur tas nepieciešams saistībā ar lietus kanalizācijas izbūvi (skat. LKT daļu).</w:t>
      </w:r>
    </w:p>
    <w:p w:rsidR="00AC6A6E" w:rsidRDefault="00AC6A6E" w:rsidP="00EC335B">
      <w:pPr>
        <w:keepNext/>
        <w:keepLines/>
        <w:numPr>
          <w:ilvl w:val="1"/>
          <w:numId w:val="0"/>
        </w:numPr>
        <w:jc w:val="both"/>
        <w:outlineLvl w:val="1"/>
        <w:rPr>
          <w:rFonts w:ascii="Times New Roman" w:hAnsi="Times New Roman"/>
          <w:sz w:val="22"/>
          <w:szCs w:val="22"/>
          <w:lang w:val="lv-LV"/>
        </w:rPr>
      </w:pPr>
    </w:p>
    <w:p w:rsidR="00AC6A6E" w:rsidRPr="00912160" w:rsidRDefault="00AC6A6E" w:rsidP="00AC6A6E">
      <w:pPr>
        <w:keepNext/>
        <w:keepLines/>
        <w:ind w:firstLine="360"/>
        <w:jc w:val="both"/>
        <w:outlineLvl w:val="1"/>
        <w:rPr>
          <w:rFonts w:ascii="Times New Roman" w:hAnsi="Times New Roman"/>
          <w:sz w:val="22"/>
          <w:szCs w:val="22"/>
          <w:lang w:val="lv-LV"/>
        </w:rPr>
      </w:pPr>
      <w:r w:rsidRPr="001F46C0">
        <w:rPr>
          <w:rFonts w:ascii="Times New Roman" w:hAnsi="Times New Roman"/>
          <w:b/>
          <w:sz w:val="22"/>
          <w:szCs w:val="22"/>
          <w:lang w:val="lv-LV"/>
        </w:rPr>
        <w:t>Seguma renovācijas iecirknis Nr.</w:t>
      </w:r>
      <w:r>
        <w:rPr>
          <w:rFonts w:ascii="Times New Roman" w:hAnsi="Times New Roman"/>
          <w:b/>
          <w:sz w:val="22"/>
          <w:szCs w:val="22"/>
          <w:lang w:val="lv-LV"/>
        </w:rPr>
        <w:t>2</w:t>
      </w:r>
      <w:r>
        <w:rPr>
          <w:rFonts w:ascii="Times New Roman" w:hAnsi="Times New Roman"/>
          <w:sz w:val="22"/>
          <w:szCs w:val="22"/>
          <w:lang w:val="lv-LV"/>
        </w:rPr>
        <w:t xml:space="preserve"> (rasējums HR3-4)</w:t>
      </w:r>
    </w:p>
    <w:p w:rsidR="00AC6A6E" w:rsidRDefault="00AC6A6E" w:rsidP="00AC6A6E">
      <w:pPr>
        <w:keepNext/>
        <w:keepLines/>
        <w:numPr>
          <w:ilvl w:val="1"/>
          <w:numId w:val="0"/>
        </w:numPr>
        <w:jc w:val="both"/>
        <w:outlineLvl w:val="1"/>
        <w:rPr>
          <w:rFonts w:ascii="Times New Roman" w:hAnsi="Times New Roman"/>
          <w:sz w:val="22"/>
          <w:szCs w:val="22"/>
          <w:lang w:val="lv-LV"/>
        </w:rPr>
      </w:pPr>
      <w:r>
        <w:rPr>
          <w:rFonts w:ascii="Times New Roman" w:hAnsi="Times New Roman"/>
          <w:sz w:val="22"/>
          <w:szCs w:val="22"/>
          <w:lang w:val="lv-LV"/>
        </w:rPr>
        <w:tab/>
        <w:t>Projektā paredzēta esoš</w:t>
      </w:r>
      <w:r w:rsidR="00BA1DCB">
        <w:rPr>
          <w:rFonts w:ascii="Times New Roman" w:hAnsi="Times New Roman"/>
          <w:sz w:val="22"/>
          <w:szCs w:val="22"/>
          <w:lang w:val="lv-LV"/>
        </w:rPr>
        <w:t xml:space="preserve">ā </w:t>
      </w:r>
      <w:r>
        <w:rPr>
          <w:rFonts w:ascii="Times New Roman" w:hAnsi="Times New Roman"/>
          <w:sz w:val="22"/>
          <w:szCs w:val="22"/>
          <w:lang w:val="lv-LV"/>
        </w:rPr>
        <w:t>cementbetona</w:t>
      </w:r>
      <w:r w:rsidR="00BA1DCB">
        <w:rPr>
          <w:rFonts w:ascii="Times New Roman" w:hAnsi="Times New Roman"/>
          <w:sz w:val="22"/>
          <w:szCs w:val="22"/>
          <w:lang w:val="lv-LV"/>
        </w:rPr>
        <w:t xml:space="preserve"> seguma t ≈ 10cm nojaukšana virs sijām un aizbēruma </w:t>
      </w:r>
      <w:r w:rsidR="0043364A">
        <w:rPr>
          <w:rFonts w:ascii="Times New Roman" w:hAnsi="Times New Roman"/>
          <w:sz w:val="22"/>
          <w:szCs w:val="22"/>
          <w:lang w:val="lv-LV"/>
        </w:rPr>
        <w:t xml:space="preserve">izņemšana. </w:t>
      </w:r>
      <w:r w:rsidR="0068789C">
        <w:rPr>
          <w:rFonts w:ascii="Times New Roman" w:hAnsi="Times New Roman"/>
          <w:sz w:val="22"/>
          <w:szCs w:val="22"/>
          <w:lang w:val="lv-LV"/>
        </w:rPr>
        <w:t>Pēc aizbēruma izņemšanas janovērtē siju tehniskais stāvoklis.</w:t>
      </w:r>
    </w:p>
    <w:p w:rsidR="0068789C" w:rsidRDefault="0068789C" w:rsidP="00AC6A6E">
      <w:pPr>
        <w:keepNext/>
        <w:keepLines/>
        <w:numPr>
          <w:ilvl w:val="1"/>
          <w:numId w:val="0"/>
        </w:numPr>
        <w:jc w:val="both"/>
        <w:outlineLvl w:val="1"/>
        <w:rPr>
          <w:rFonts w:ascii="Times New Roman" w:hAnsi="Times New Roman"/>
          <w:sz w:val="22"/>
          <w:szCs w:val="22"/>
          <w:lang w:val="lv-LV"/>
        </w:rPr>
      </w:pPr>
      <w:r>
        <w:rPr>
          <w:rFonts w:ascii="Times New Roman" w:hAnsi="Times New Roman"/>
          <w:sz w:val="22"/>
          <w:szCs w:val="22"/>
          <w:lang w:val="lv-LV"/>
        </w:rPr>
        <w:tab/>
        <w:t>Jaunā seguma izbūve ietver:</w:t>
      </w:r>
    </w:p>
    <w:p w:rsidR="0068789C" w:rsidRDefault="0068789C" w:rsidP="0068789C">
      <w:pPr>
        <w:keepNext/>
        <w:keepLines/>
        <w:numPr>
          <w:ilvl w:val="0"/>
          <w:numId w:val="24"/>
        </w:numPr>
        <w:jc w:val="both"/>
        <w:outlineLvl w:val="1"/>
        <w:rPr>
          <w:rFonts w:ascii="Times New Roman" w:hAnsi="Times New Roman"/>
          <w:sz w:val="22"/>
          <w:szCs w:val="22"/>
          <w:lang w:val="lv-LV"/>
        </w:rPr>
      </w:pPr>
      <w:r>
        <w:rPr>
          <w:rFonts w:ascii="Times New Roman" w:hAnsi="Times New Roman"/>
          <w:sz w:val="22"/>
          <w:szCs w:val="22"/>
          <w:lang w:val="lv-LV"/>
        </w:rPr>
        <w:t>siju betona virsmu remonts, ja nepieciešams</w:t>
      </w:r>
      <w:r w:rsidR="00F15A0E">
        <w:rPr>
          <w:rFonts w:ascii="Times New Roman" w:hAnsi="Times New Roman"/>
          <w:sz w:val="22"/>
          <w:szCs w:val="22"/>
          <w:lang w:val="lv-LV"/>
        </w:rPr>
        <w:t>, un siju sieniņu nokalšana ≈ 8cm</w:t>
      </w:r>
      <w:r>
        <w:rPr>
          <w:rFonts w:ascii="Times New Roman" w:hAnsi="Times New Roman"/>
          <w:sz w:val="22"/>
          <w:szCs w:val="22"/>
          <w:lang w:val="lv-LV"/>
        </w:rPr>
        <w:t>;</w:t>
      </w:r>
    </w:p>
    <w:p w:rsidR="0068789C" w:rsidRDefault="0068789C" w:rsidP="0068789C">
      <w:pPr>
        <w:keepNext/>
        <w:keepLines/>
        <w:numPr>
          <w:ilvl w:val="0"/>
          <w:numId w:val="24"/>
        </w:numPr>
        <w:jc w:val="both"/>
        <w:outlineLvl w:val="1"/>
        <w:rPr>
          <w:rFonts w:ascii="Times New Roman" w:hAnsi="Times New Roman"/>
          <w:sz w:val="22"/>
          <w:szCs w:val="22"/>
          <w:lang w:val="lv-LV"/>
        </w:rPr>
      </w:pPr>
      <w:r>
        <w:rPr>
          <w:rFonts w:ascii="Times New Roman" w:hAnsi="Times New Roman"/>
          <w:sz w:val="22"/>
          <w:szCs w:val="22"/>
          <w:lang w:val="lv-LV"/>
        </w:rPr>
        <w:t>siju saduršuvju nosegšana ar elastīgo blīvējošo sistēmu „Sikadur Combiflex” vai līdzvērtīgu, betona virsmu hidroizolācija ar bitumena mastiku;</w:t>
      </w:r>
    </w:p>
    <w:p w:rsidR="0068789C" w:rsidRDefault="00F15A0E" w:rsidP="0068789C">
      <w:pPr>
        <w:keepNext/>
        <w:keepLines/>
        <w:numPr>
          <w:ilvl w:val="0"/>
          <w:numId w:val="24"/>
        </w:numPr>
        <w:jc w:val="both"/>
        <w:outlineLvl w:val="1"/>
        <w:rPr>
          <w:rFonts w:ascii="Times New Roman" w:hAnsi="Times New Roman"/>
          <w:sz w:val="22"/>
          <w:szCs w:val="22"/>
          <w:lang w:val="lv-LV"/>
        </w:rPr>
      </w:pPr>
      <w:r>
        <w:rPr>
          <w:rFonts w:ascii="Times New Roman" w:hAnsi="Times New Roman"/>
          <w:sz w:val="22"/>
          <w:szCs w:val="22"/>
          <w:lang w:val="lv-LV"/>
        </w:rPr>
        <w:t>jauna aizbēruma izveidošana no keramzīta, lai samazinātu slodzi uz sijām;</w:t>
      </w:r>
    </w:p>
    <w:p w:rsidR="00F15A0E" w:rsidRDefault="00F15A0E" w:rsidP="0068789C">
      <w:pPr>
        <w:keepNext/>
        <w:keepLines/>
        <w:numPr>
          <w:ilvl w:val="0"/>
          <w:numId w:val="24"/>
        </w:numPr>
        <w:jc w:val="both"/>
        <w:outlineLvl w:val="1"/>
        <w:rPr>
          <w:rFonts w:ascii="Times New Roman" w:hAnsi="Times New Roman"/>
          <w:sz w:val="22"/>
          <w:szCs w:val="22"/>
          <w:lang w:val="lv-LV"/>
        </w:rPr>
      </w:pPr>
      <w:r>
        <w:rPr>
          <w:rFonts w:ascii="Times New Roman" w:hAnsi="Times New Roman"/>
          <w:sz w:val="22"/>
          <w:szCs w:val="22"/>
          <w:lang w:val="lv-LV"/>
        </w:rPr>
        <w:t>monolīta dzelzsbetona seguma izbūve t=18cm ar temperatūras šuvju izveidošanu, segums aprēķināts vienmērīgi izkliedētai normatīvai ekspluatācijas slodzei 20 kN/m</w:t>
      </w:r>
      <w:r w:rsidRPr="00F15A0E">
        <w:rPr>
          <w:rFonts w:ascii="Times New Roman" w:hAnsi="Times New Roman"/>
          <w:sz w:val="22"/>
          <w:szCs w:val="22"/>
          <w:vertAlign w:val="superscript"/>
          <w:lang w:val="lv-LV"/>
        </w:rPr>
        <w:t>2</w:t>
      </w:r>
      <w:r>
        <w:rPr>
          <w:rFonts w:ascii="Times New Roman" w:hAnsi="Times New Roman"/>
          <w:sz w:val="22"/>
          <w:szCs w:val="22"/>
          <w:lang w:val="lv-LV"/>
        </w:rPr>
        <w:t>;</w:t>
      </w:r>
    </w:p>
    <w:p w:rsidR="00F15A0E" w:rsidRPr="00563550" w:rsidRDefault="00F15A0E" w:rsidP="0068789C">
      <w:pPr>
        <w:keepNext/>
        <w:keepLines/>
        <w:numPr>
          <w:ilvl w:val="0"/>
          <w:numId w:val="24"/>
        </w:numPr>
        <w:jc w:val="both"/>
        <w:outlineLvl w:val="1"/>
        <w:rPr>
          <w:rFonts w:ascii="Times New Roman" w:hAnsi="Times New Roman"/>
          <w:sz w:val="22"/>
          <w:szCs w:val="22"/>
          <w:lang w:val="lv-LV"/>
        </w:rPr>
      </w:pPr>
      <w:r>
        <w:rPr>
          <w:rFonts w:ascii="Times New Roman" w:hAnsi="Times New Roman"/>
          <w:sz w:val="22"/>
          <w:szCs w:val="22"/>
          <w:lang w:val="lv-LV"/>
        </w:rPr>
        <w:t>saglabājams esošais seguma virsmas kritums uz ziemeļu mola pusi ≈ 1%.</w:t>
      </w:r>
    </w:p>
    <w:p w:rsidR="0095182B" w:rsidRPr="0050284A" w:rsidRDefault="0095182B" w:rsidP="0095182B">
      <w:pPr>
        <w:keepNext/>
        <w:pageBreakBefore/>
        <w:spacing w:line="240" w:lineRule="atLeast"/>
        <w:jc w:val="both"/>
        <w:outlineLvl w:val="0"/>
        <w:rPr>
          <w:rFonts w:ascii="Times New Roman" w:eastAsia="Times New Roman" w:hAnsi="Times New Roman"/>
          <w:b/>
          <w:caps/>
          <w:color w:val="000000"/>
          <w:lang w:val="lv-LV" w:eastAsia="lv-LV"/>
        </w:rPr>
      </w:pPr>
      <w:r>
        <w:rPr>
          <w:rFonts w:ascii="Times New Roman" w:eastAsia="Times New Roman" w:hAnsi="Times New Roman"/>
          <w:b/>
          <w:caps/>
          <w:color w:val="000000"/>
          <w:lang w:val="lv-LV" w:eastAsia="lv-LV"/>
        </w:rPr>
        <w:lastRenderedPageBreak/>
        <w:t>7</w:t>
      </w:r>
      <w:r w:rsidRPr="0050284A">
        <w:rPr>
          <w:rFonts w:ascii="Times New Roman" w:eastAsia="Times New Roman" w:hAnsi="Times New Roman"/>
          <w:b/>
          <w:caps/>
          <w:color w:val="000000"/>
          <w:lang w:val="lv-LV" w:eastAsia="lv-LV"/>
        </w:rPr>
        <w:t xml:space="preserve">. </w:t>
      </w:r>
      <w:r>
        <w:rPr>
          <w:rFonts w:ascii="Times New Roman" w:eastAsia="Times New Roman" w:hAnsi="Times New Roman"/>
          <w:b/>
          <w:caps/>
          <w:color w:val="000000"/>
          <w:lang w:val="lv-LV" w:eastAsia="lv-LV"/>
        </w:rPr>
        <w:t>Renovācijas 4.kārtas risinājumi</w:t>
      </w:r>
      <w:r w:rsidRPr="0050284A">
        <w:rPr>
          <w:rFonts w:ascii="Times New Roman" w:eastAsia="Times New Roman" w:hAnsi="Times New Roman"/>
          <w:b/>
          <w:caps/>
          <w:color w:val="000000"/>
          <w:lang w:val="lv-LV" w:eastAsia="lv-LV"/>
        </w:rPr>
        <w:t xml:space="preserve"> </w:t>
      </w:r>
    </w:p>
    <w:p w:rsidR="0095182B" w:rsidRDefault="0095182B" w:rsidP="0095182B">
      <w:pPr>
        <w:keepNext/>
        <w:keepLines/>
        <w:numPr>
          <w:ilvl w:val="1"/>
          <w:numId w:val="0"/>
        </w:numPr>
        <w:spacing w:before="252" w:line="240" w:lineRule="atLeast"/>
        <w:jc w:val="both"/>
        <w:outlineLvl w:val="1"/>
        <w:rPr>
          <w:rFonts w:ascii="Times New Roman" w:eastAsia="Times New Roman" w:hAnsi="Times New Roman"/>
          <w:b/>
          <w:color w:val="000000"/>
          <w:lang w:val="lv-LV" w:eastAsia="lv-LV"/>
        </w:rPr>
      </w:pPr>
      <w:r>
        <w:rPr>
          <w:rFonts w:ascii="Times New Roman" w:eastAsia="Times New Roman" w:hAnsi="Times New Roman"/>
          <w:b/>
          <w:color w:val="000000"/>
          <w:lang w:val="lv-LV" w:eastAsia="lv-LV"/>
        </w:rPr>
        <w:t>7</w:t>
      </w:r>
      <w:r w:rsidRPr="0050284A">
        <w:rPr>
          <w:rFonts w:ascii="Times New Roman" w:eastAsia="Times New Roman" w:hAnsi="Times New Roman"/>
          <w:b/>
          <w:color w:val="000000"/>
          <w:lang w:val="lv-LV" w:eastAsia="lv-LV"/>
        </w:rPr>
        <w:t xml:space="preserve">.1. </w:t>
      </w:r>
      <w:r>
        <w:rPr>
          <w:rFonts w:ascii="Times New Roman" w:eastAsia="Times New Roman" w:hAnsi="Times New Roman"/>
          <w:b/>
          <w:color w:val="000000"/>
          <w:lang w:val="lv-LV" w:eastAsia="lv-LV"/>
        </w:rPr>
        <w:t>Renovācijas 4.kārtas darbu sastāvs</w:t>
      </w:r>
    </w:p>
    <w:p w:rsidR="0095182B" w:rsidRDefault="0095182B" w:rsidP="0095182B">
      <w:pPr>
        <w:jc w:val="both"/>
        <w:rPr>
          <w:rFonts w:ascii="Times New Roman" w:eastAsia="Times New Roman" w:hAnsi="Times New Roman"/>
          <w:color w:val="000000"/>
          <w:sz w:val="22"/>
          <w:szCs w:val="22"/>
          <w:lang w:val="lv-LV" w:eastAsia="lv-LV"/>
        </w:rPr>
      </w:pPr>
    </w:p>
    <w:p w:rsidR="0095182B" w:rsidRDefault="0095182B" w:rsidP="0095182B">
      <w:pPr>
        <w:jc w:val="both"/>
        <w:rPr>
          <w:rFonts w:ascii="Times New Roman" w:hAnsi="Times New Roman"/>
          <w:sz w:val="22"/>
          <w:szCs w:val="22"/>
          <w:lang w:val="lv-LV"/>
        </w:rPr>
      </w:pPr>
      <w:r>
        <w:rPr>
          <w:rFonts w:ascii="Times New Roman" w:eastAsia="Times New Roman" w:hAnsi="Times New Roman"/>
          <w:color w:val="000000"/>
          <w:sz w:val="22"/>
          <w:szCs w:val="22"/>
          <w:lang w:val="lv-LV" w:eastAsia="lv-LV"/>
        </w:rPr>
        <w:tab/>
        <w:t xml:space="preserve">Renovācijas darbu 4.kārta ietver piestātnes fenderu nomaiņu </w:t>
      </w:r>
      <w:r>
        <w:rPr>
          <w:rFonts w:ascii="Times New Roman" w:hAnsi="Times New Roman"/>
          <w:sz w:val="22"/>
          <w:szCs w:val="22"/>
          <w:lang w:val="lv-LV"/>
        </w:rPr>
        <w:t xml:space="preserve">un sastāv no sekojošiem galvenajiem darbu veidiem: </w:t>
      </w:r>
    </w:p>
    <w:p w:rsidR="0095182B" w:rsidRDefault="0095182B" w:rsidP="0095182B">
      <w:pPr>
        <w:jc w:val="both"/>
        <w:rPr>
          <w:rFonts w:ascii="Times New Roman" w:hAnsi="Times New Roman"/>
          <w:sz w:val="22"/>
          <w:szCs w:val="22"/>
          <w:lang w:val="lv-LV"/>
        </w:rPr>
      </w:pPr>
    </w:p>
    <w:p w:rsidR="0095182B" w:rsidRPr="0050284A" w:rsidRDefault="0095182B" w:rsidP="0095182B">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 xml:space="preserve">Esošo </w:t>
      </w:r>
      <w:r w:rsidR="00FF6822">
        <w:rPr>
          <w:rFonts w:ascii="Times New Roman" w:hAnsi="Times New Roman"/>
          <w:sz w:val="22"/>
          <w:szCs w:val="22"/>
          <w:lang w:val="lv-LV"/>
        </w:rPr>
        <w:t>fenderu demontāža</w:t>
      </w:r>
      <w:r w:rsidRPr="0050284A">
        <w:rPr>
          <w:rFonts w:ascii="Times New Roman" w:hAnsi="Times New Roman"/>
          <w:sz w:val="22"/>
          <w:szCs w:val="22"/>
          <w:lang w:val="lv-LV"/>
        </w:rPr>
        <w:t>.</w:t>
      </w:r>
    </w:p>
    <w:p w:rsidR="0095182B" w:rsidRDefault="00FF6822" w:rsidP="0095182B">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Jauno fenderu stiprinājumu izgatavošana</w:t>
      </w:r>
      <w:r w:rsidR="0095182B" w:rsidRPr="0050284A">
        <w:rPr>
          <w:rFonts w:ascii="Times New Roman" w:hAnsi="Times New Roman"/>
          <w:sz w:val="22"/>
          <w:szCs w:val="22"/>
          <w:lang w:val="lv-LV"/>
        </w:rPr>
        <w:t>.</w:t>
      </w:r>
    </w:p>
    <w:p w:rsidR="0095182B" w:rsidRDefault="00FF6822" w:rsidP="0095182B">
      <w:pPr>
        <w:pStyle w:val="ListParagraph"/>
        <w:numPr>
          <w:ilvl w:val="0"/>
          <w:numId w:val="9"/>
        </w:numPr>
        <w:spacing w:after="100" w:afterAutospacing="1"/>
        <w:jc w:val="both"/>
        <w:rPr>
          <w:rFonts w:ascii="Times New Roman" w:hAnsi="Times New Roman"/>
          <w:sz w:val="22"/>
          <w:szCs w:val="22"/>
          <w:lang w:val="lv-LV"/>
        </w:rPr>
      </w:pPr>
      <w:r>
        <w:rPr>
          <w:rFonts w:ascii="Times New Roman" w:hAnsi="Times New Roman"/>
          <w:sz w:val="22"/>
          <w:szCs w:val="22"/>
          <w:lang w:val="lv-LV"/>
        </w:rPr>
        <w:t>Jauno fenderu montāža</w:t>
      </w:r>
      <w:r w:rsidR="0095182B">
        <w:rPr>
          <w:rFonts w:ascii="Times New Roman" w:hAnsi="Times New Roman"/>
          <w:sz w:val="22"/>
          <w:szCs w:val="22"/>
          <w:lang w:val="lv-LV"/>
        </w:rPr>
        <w:t>.</w:t>
      </w:r>
    </w:p>
    <w:p w:rsidR="0095182B" w:rsidRPr="00453D7C" w:rsidRDefault="0095182B" w:rsidP="0095182B">
      <w:pPr>
        <w:keepNext/>
        <w:keepLines/>
        <w:numPr>
          <w:ilvl w:val="1"/>
          <w:numId w:val="0"/>
        </w:numPr>
        <w:spacing w:before="252" w:line="240" w:lineRule="atLeast"/>
        <w:jc w:val="both"/>
        <w:outlineLvl w:val="1"/>
        <w:rPr>
          <w:rFonts w:ascii="Times New Roman" w:hAnsi="Times New Roman"/>
          <w:b/>
          <w:lang w:val="lv-LV"/>
        </w:rPr>
      </w:pPr>
      <w:r>
        <w:rPr>
          <w:rFonts w:ascii="Times New Roman" w:eastAsia="Times New Roman" w:hAnsi="Times New Roman"/>
          <w:b/>
          <w:color w:val="000000"/>
          <w:lang w:val="lv-LV" w:eastAsia="lv-LV"/>
        </w:rPr>
        <w:t>7</w:t>
      </w:r>
      <w:r w:rsidRPr="0050284A">
        <w:rPr>
          <w:rFonts w:ascii="Times New Roman" w:eastAsia="Times New Roman" w:hAnsi="Times New Roman"/>
          <w:b/>
          <w:color w:val="000000"/>
          <w:lang w:val="lv-LV" w:eastAsia="lv-LV"/>
        </w:rPr>
        <w:t>.</w:t>
      </w:r>
      <w:r>
        <w:rPr>
          <w:rFonts w:ascii="Times New Roman" w:eastAsia="Times New Roman" w:hAnsi="Times New Roman"/>
          <w:b/>
          <w:color w:val="000000"/>
          <w:lang w:val="lv-LV" w:eastAsia="lv-LV"/>
        </w:rPr>
        <w:t>2</w:t>
      </w:r>
      <w:r w:rsidRPr="0050284A">
        <w:rPr>
          <w:rFonts w:ascii="Times New Roman" w:eastAsia="Times New Roman" w:hAnsi="Times New Roman"/>
          <w:b/>
          <w:color w:val="000000"/>
          <w:lang w:val="lv-LV" w:eastAsia="lv-LV"/>
        </w:rPr>
        <w:t xml:space="preserve">. </w:t>
      </w:r>
      <w:r>
        <w:rPr>
          <w:rFonts w:ascii="Times New Roman" w:hAnsi="Times New Roman"/>
          <w:b/>
          <w:lang w:val="lv-LV"/>
        </w:rPr>
        <w:t>Konstruktīvie risinājumi</w:t>
      </w:r>
    </w:p>
    <w:p w:rsidR="0095182B" w:rsidRDefault="0095182B" w:rsidP="0095182B">
      <w:pPr>
        <w:jc w:val="both"/>
        <w:rPr>
          <w:rFonts w:ascii="Times New Roman" w:hAnsi="Times New Roman"/>
          <w:sz w:val="22"/>
          <w:szCs w:val="22"/>
          <w:lang w:val="lv-LV"/>
        </w:rPr>
      </w:pPr>
    </w:p>
    <w:p w:rsidR="0095182B" w:rsidRPr="00C67AFF" w:rsidRDefault="0095182B" w:rsidP="0095182B">
      <w:pPr>
        <w:ind w:firstLine="709"/>
        <w:jc w:val="both"/>
        <w:rPr>
          <w:rFonts w:ascii="Times New Roman" w:hAnsi="Times New Roman"/>
          <w:sz w:val="22"/>
          <w:szCs w:val="22"/>
          <w:lang w:val="lv-LV"/>
        </w:rPr>
      </w:pPr>
      <w:r w:rsidRPr="00C67AFF">
        <w:rPr>
          <w:rFonts w:ascii="Times New Roman" w:hAnsi="Times New Roman"/>
          <w:sz w:val="22"/>
          <w:szCs w:val="22"/>
          <w:lang w:val="lv-LV"/>
        </w:rPr>
        <w:t>Remonta darbu risinājumi parādīti projekta rasējumos</w:t>
      </w:r>
      <w:r w:rsidR="00C67AFF">
        <w:rPr>
          <w:rFonts w:ascii="Times New Roman" w:hAnsi="Times New Roman"/>
          <w:sz w:val="22"/>
          <w:szCs w:val="22"/>
          <w:lang w:val="lv-LV"/>
        </w:rPr>
        <w:t xml:space="preserve"> HR4-1...-3</w:t>
      </w:r>
      <w:r w:rsidRPr="00C67AFF">
        <w:rPr>
          <w:rFonts w:ascii="Times New Roman" w:hAnsi="Times New Roman"/>
          <w:sz w:val="22"/>
          <w:szCs w:val="22"/>
          <w:lang w:val="lv-LV"/>
        </w:rPr>
        <w:t>.</w:t>
      </w:r>
    </w:p>
    <w:p w:rsidR="0095182B" w:rsidRDefault="0095182B" w:rsidP="0095182B">
      <w:pPr>
        <w:tabs>
          <w:tab w:val="left" w:pos="284"/>
        </w:tabs>
        <w:rPr>
          <w:rFonts w:ascii="Times New Roman" w:hAnsi="Times New Roman"/>
          <w:sz w:val="22"/>
          <w:szCs w:val="22"/>
          <w:lang w:val="lv-LV"/>
        </w:rPr>
      </w:pPr>
      <w:r w:rsidRPr="00C67AFF">
        <w:rPr>
          <w:rFonts w:ascii="Times New Roman" w:hAnsi="Times New Roman"/>
          <w:sz w:val="22"/>
          <w:szCs w:val="22"/>
          <w:lang w:val="lv-LV"/>
        </w:rPr>
        <w:tab/>
      </w:r>
      <w:r w:rsidR="000872B8">
        <w:rPr>
          <w:rFonts w:ascii="Times New Roman" w:hAnsi="Times New Roman"/>
          <w:sz w:val="22"/>
          <w:szCs w:val="22"/>
          <w:lang w:val="lv-LV"/>
        </w:rPr>
        <w:tab/>
      </w:r>
      <w:r w:rsidR="00C67AFF">
        <w:rPr>
          <w:rFonts w:ascii="Times New Roman" w:hAnsi="Times New Roman"/>
          <w:sz w:val="22"/>
          <w:szCs w:val="22"/>
          <w:lang w:val="lv-LV"/>
        </w:rPr>
        <w:t xml:space="preserve">Pēc gultnes rievsienas izbūves esošie fenderi </w:t>
      </w:r>
      <w:r w:rsidR="000872B8">
        <w:rPr>
          <w:rFonts w:ascii="Times New Roman" w:hAnsi="Times New Roman"/>
          <w:sz w:val="22"/>
          <w:szCs w:val="22"/>
          <w:lang w:val="lv-LV"/>
        </w:rPr>
        <w:t>(</w:t>
      </w:r>
      <w:r w:rsidR="000872B8">
        <w:rPr>
          <w:rFonts w:ascii="Times New Roman" w:hAnsi="Times New Roman"/>
          <w:sz w:val="22"/>
          <w:szCs w:val="22"/>
          <w:lang w:val="lv-LV"/>
        </w:rPr>
        <w:sym w:font="Symbol" w:char="F0C6"/>
      </w:r>
      <w:r w:rsidR="000872B8">
        <w:rPr>
          <w:rFonts w:ascii="Times New Roman" w:hAnsi="Times New Roman"/>
          <w:sz w:val="22"/>
          <w:szCs w:val="22"/>
          <w:lang w:val="lv-LV"/>
        </w:rPr>
        <w:t xml:space="preserve">1000x500mm) </w:t>
      </w:r>
      <w:r w:rsidR="00C67AFF">
        <w:rPr>
          <w:rFonts w:ascii="Times New Roman" w:hAnsi="Times New Roman"/>
          <w:sz w:val="22"/>
          <w:szCs w:val="22"/>
          <w:lang w:val="lv-LV"/>
        </w:rPr>
        <w:t>vairs negarantē, ka pie nelabvēlīgu apstākļu sakritības (zems ūdens līmenis, kuģa sānsvere, viļņošanās) nevar notikt saskaršanās starp kuģa bortu un rievsienu, k</w:t>
      </w:r>
      <w:r w:rsidR="000872B8">
        <w:rPr>
          <w:rFonts w:ascii="Times New Roman" w:hAnsi="Times New Roman"/>
          <w:sz w:val="22"/>
          <w:szCs w:val="22"/>
          <w:lang w:val="lv-LV"/>
        </w:rPr>
        <w:t>ā rezultātā</w:t>
      </w:r>
      <w:r w:rsidR="00C67AFF">
        <w:rPr>
          <w:rFonts w:ascii="Times New Roman" w:hAnsi="Times New Roman"/>
          <w:sz w:val="22"/>
          <w:szCs w:val="22"/>
          <w:lang w:val="lv-LV"/>
        </w:rPr>
        <w:t xml:space="preserve"> kuģis var gūt bojājumus. Šī iemesla dēļ paredzēta esošo fenderu nomaiņa ar jauniem lielāka diametra fend</w:t>
      </w:r>
      <w:r w:rsidR="00C9339F">
        <w:rPr>
          <w:rFonts w:ascii="Times New Roman" w:hAnsi="Times New Roman"/>
          <w:sz w:val="22"/>
          <w:szCs w:val="22"/>
          <w:lang w:val="lv-LV"/>
        </w:rPr>
        <w:t>eriem, kuri nodrošina lielāku kuģa borta atstatumu no kordona līnijas</w:t>
      </w:r>
      <w:r w:rsidR="000872B8">
        <w:rPr>
          <w:rFonts w:ascii="Times New Roman" w:hAnsi="Times New Roman"/>
          <w:sz w:val="22"/>
          <w:szCs w:val="22"/>
          <w:lang w:val="lv-LV"/>
        </w:rPr>
        <w:t xml:space="preserve"> un gultnes rievsienas</w:t>
      </w:r>
      <w:r w:rsidR="00C9339F">
        <w:rPr>
          <w:rFonts w:ascii="Times New Roman" w:hAnsi="Times New Roman"/>
          <w:sz w:val="22"/>
          <w:szCs w:val="22"/>
          <w:lang w:val="lv-LV"/>
        </w:rPr>
        <w:t>.</w:t>
      </w:r>
    </w:p>
    <w:p w:rsidR="00024480" w:rsidRPr="000872B8" w:rsidRDefault="000872B8" w:rsidP="0095182B">
      <w:pPr>
        <w:tabs>
          <w:tab w:val="left" w:pos="284"/>
        </w:tabs>
        <w:rPr>
          <w:rFonts w:ascii="Times New Roman" w:hAnsi="Times New Roman"/>
          <w:sz w:val="22"/>
          <w:szCs w:val="22"/>
          <w:lang w:val="lv-LV"/>
        </w:rPr>
      </w:pPr>
      <w:r w:rsidRPr="000872B8">
        <w:rPr>
          <w:rFonts w:ascii="Times New Roman" w:hAnsi="Times New Roman"/>
          <w:sz w:val="22"/>
          <w:szCs w:val="22"/>
          <w:lang w:val="lv-LV"/>
        </w:rPr>
        <w:tab/>
      </w:r>
      <w:r w:rsidRPr="000872B8">
        <w:rPr>
          <w:rFonts w:ascii="Times New Roman" w:hAnsi="Times New Roman"/>
          <w:sz w:val="22"/>
          <w:szCs w:val="22"/>
          <w:lang w:val="lv-LV"/>
        </w:rPr>
        <w:tab/>
        <w:t>Piestātni paredzēts</w:t>
      </w:r>
      <w:r>
        <w:rPr>
          <w:rFonts w:ascii="Times New Roman" w:hAnsi="Times New Roman"/>
          <w:sz w:val="22"/>
          <w:szCs w:val="22"/>
          <w:lang w:val="lv-LV"/>
        </w:rPr>
        <w:t xml:space="preserve"> aprīkot ar jauniem cilindriskiem gumijas fenderiem </w:t>
      </w:r>
      <w:r>
        <w:rPr>
          <w:rFonts w:ascii="Times New Roman" w:hAnsi="Times New Roman"/>
          <w:sz w:val="22"/>
          <w:szCs w:val="22"/>
          <w:lang w:val="lv-LV"/>
        </w:rPr>
        <w:sym w:font="Symbol" w:char="F0C6"/>
      </w:r>
      <w:r>
        <w:rPr>
          <w:rFonts w:ascii="Times New Roman" w:hAnsi="Times New Roman"/>
          <w:sz w:val="22"/>
          <w:szCs w:val="22"/>
          <w:lang w:val="lv-LV"/>
        </w:rPr>
        <w:t>1600x800mm, L=2.0m</w:t>
      </w:r>
      <w:r w:rsidR="007D73B8">
        <w:rPr>
          <w:rFonts w:ascii="Times New Roman" w:hAnsi="Times New Roman"/>
          <w:sz w:val="22"/>
          <w:szCs w:val="22"/>
          <w:lang w:val="lv-LV"/>
        </w:rPr>
        <w:t xml:space="preserve"> (E=288 kNm, R=880 kN uz fendera garuma 1m)</w:t>
      </w:r>
      <w:r w:rsidR="00C0322B">
        <w:rPr>
          <w:rFonts w:ascii="Times New Roman" w:hAnsi="Times New Roman"/>
          <w:sz w:val="22"/>
          <w:szCs w:val="22"/>
          <w:lang w:val="lv-LV"/>
        </w:rPr>
        <w:t xml:space="preserve">. Jāizgatavo </w:t>
      </w:r>
      <w:r w:rsidR="007D73B8">
        <w:rPr>
          <w:rFonts w:ascii="Times New Roman" w:hAnsi="Times New Roman"/>
          <w:sz w:val="22"/>
          <w:szCs w:val="22"/>
          <w:lang w:val="lv-LV"/>
        </w:rPr>
        <w:t>fenderu piekāršanas braketes un stieņi (</w:t>
      </w:r>
      <w:r w:rsidR="007D73B8">
        <w:rPr>
          <w:rFonts w:ascii="Times New Roman" w:hAnsi="Times New Roman"/>
          <w:sz w:val="22"/>
          <w:szCs w:val="22"/>
          <w:lang w:val="lv-LV"/>
        </w:rPr>
        <w:sym w:font="Symbol" w:char="F0C6"/>
      </w:r>
      <w:r w:rsidR="007D73B8">
        <w:rPr>
          <w:rFonts w:ascii="Times New Roman" w:hAnsi="Times New Roman"/>
          <w:sz w:val="22"/>
          <w:szCs w:val="22"/>
          <w:lang w:val="lv-LV"/>
        </w:rPr>
        <w:t xml:space="preserve">90mm), jāsagatvo ķēdes </w:t>
      </w:r>
      <w:r w:rsidR="00205DD9">
        <w:rPr>
          <w:rFonts w:ascii="Times New Roman" w:hAnsi="Times New Roman"/>
          <w:sz w:val="22"/>
          <w:szCs w:val="22"/>
          <w:lang w:val="lv-LV"/>
        </w:rPr>
        <w:t xml:space="preserve">(D=45mm, MBL=1275 kN, posma garums 4.0D) </w:t>
      </w:r>
      <w:r w:rsidR="007D73B8">
        <w:rPr>
          <w:rFonts w:ascii="Times New Roman" w:hAnsi="Times New Roman"/>
          <w:sz w:val="22"/>
          <w:szCs w:val="22"/>
          <w:lang w:val="lv-LV"/>
        </w:rPr>
        <w:t>ar šeikeļiem</w:t>
      </w:r>
      <w:r w:rsidR="00205DD9">
        <w:rPr>
          <w:rFonts w:ascii="Times New Roman" w:hAnsi="Times New Roman"/>
          <w:sz w:val="22"/>
          <w:szCs w:val="22"/>
          <w:lang w:val="lv-LV"/>
        </w:rPr>
        <w:t xml:space="preserve"> (D=45mm, MBL=1500 kN). Braketes piestiprina pie dz.b. virsbūves ar ķīmiskiem enkuriem 4xM42mm. Kad enkuru līme ir sasniegusi vismaz 70% no pilnas stiprības, veic fenderu montāžu. Enkuru ielīmēšana jāveic pie temperatūras virs +5</w:t>
      </w:r>
      <w:r w:rsidR="00205DD9">
        <w:rPr>
          <w:rFonts w:ascii="Times New Roman" w:hAnsi="Times New Roman"/>
          <w:sz w:val="22"/>
          <w:szCs w:val="22"/>
          <w:lang w:val="lv-LV"/>
        </w:rPr>
        <w:sym w:font="Symbol" w:char="F0B0"/>
      </w:r>
      <w:r w:rsidR="00205DD9">
        <w:rPr>
          <w:rFonts w:ascii="Times New Roman" w:hAnsi="Times New Roman"/>
          <w:sz w:val="22"/>
          <w:szCs w:val="22"/>
          <w:lang w:val="lv-LV"/>
        </w:rPr>
        <w:t>C.</w:t>
      </w:r>
    </w:p>
    <w:p w:rsidR="00814F6C" w:rsidRPr="000872B8" w:rsidRDefault="00814F6C" w:rsidP="00E77A02">
      <w:pPr>
        <w:tabs>
          <w:tab w:val="left" w:pos="284"/>
        </w:tabs>
        <w:rPr>
          <w:rFonts w:ascii="Times New Roman" w:hAnsi="Times New Roman"/>
          <w:sz w:val="22"/>
          <w:szCs w:val="22"/>
          <w:lang w:val="lv-LV"/>
        </w:rPr>
      </w:pPr>
    </w:p>
    <w:p w:rsidR="00814F6C" w:rsidRPr="000872B8" w:rsidRDefault="00DF2C04" w:rsidP="00E77A02">
      <w:pPr>
        <w:tabs>
          <w:tab w:val="left" w:pos="284"/>
        </w:tabs>
        <w:rPr>
          <w:rFonts w:ascii="Times New Roman" w:hAnsi="Times New Roman"/>
          <w:sz w:val="22"/>
          <w:szCs w:val="22"/>
          <w:lang w:val="lv-LV"/>
        </w:rPr>
      </w:pPr>
      <w:r>
        <w:rPr>
          <w:rFonts w:ascii="Times New Roman" w:hAnsi="Times New Roman"/>
          <w:sz w:val="22"/>
          <w:szCs w:val="22"/>
          <w:lang w:val="lv-LV"/>
        </w:rPr>
        <w:br w:type="page"/>
      </w:r>
    </w:p>
    <w:p w:rsidR="006D735F" w:rsidRPr="002F4849" w:rsidRDefault="002F4849" w:rsidP="00E77A02">
      <w:pPr>
        <w:tabs>
          <w:tab w:val="left" w:pos="284"/>
        </w:tabs>
        <w:rPr>
          <w:rFonts w:ascii="Times New Roman" w:hAnsi="Times New Roman"/>
          <w:b/>
          <w:caps/>
          <w:lang w:val="lv-LV"/>
        </w:rPr>
      </w:pPr>
      <w:r w:rsidRPr="002F4849">
        <w:rPr>
          <w:rFonts w:ascii="Times New Roman" w:hAnsi="Times New Roman"/>
          <w:b/>
          <w:caps/>
          <w:lang w:val="lv-LV"/>
        </w:rPr>
        <w:lastRenderedPageBreak/>
        <w:t>8</w:t>
      </w:r>
      <w:r w:rsidR="00E77A02" w:rsidRPr="002F4849">
        <w:rPr>
          <w:rFonts w:ascii="Times New Roman" w:hAnsi="Times New Roman"/>
          <w:b/>
          <w:caps/>
          <w:lang w:val="lv-LV"/>
        </w:rPr>
        <w:t xml:space="preserve">. </w:t>
      </w:r>
      <w:r w:rsidR="00845BD8" w:rsidRPr="002F4849">
        <w:rPr>
          <w:rFonts w:ascii="Times New Roman" w:hAnsi="Times New Roman"/>
          <w:b/>
          <w:caps/>
          <w:lang w:val="lv-LV"/>
        </w:rPr>
        <w:t>Būvdarbu organizēšana</w:t>
      </w:r>
    </w:p>
    <w:p w:rsidR="00E77A02" w:rsidRDefault="00E77A02" w:rsidP="00E77A02">
      <w:pPr>
        <w:jc w:val="both"/>
        <w:rPr>
          <w:rFonts w:ascii="Times New Roman" w:hAnsi="Times New Roman"/>
          <w:sz w:val="22"/>
          <w:szCs w:val="22"/>
          <w:lang w:val="lv-LV"/>
        </w:rPr>
      </w:pPr>
    </w:p>
    <w:p w:rsidR="006D735F" w:rsidRDefault="006D735F" w:rsidP="00074267">
      <w:pPr>
        <w:ind w:firstLine="709"/>
        <w:jc w:val="both"/>
        <w:rPr>
          <w:rFonts w:ascii="Times New Roman" w:hAnsi="Times New Roman"/>
          <w:sz w:val="22"/>
          <w:szCs w:val="22"/>
          <w:lang w:val="lv-LV"/>
        </w:rPr>
      </w:pPr>
      <w:r w:rsidRPr="00E77A02">
        <w:rPr>
          <w:rFonts w:ascii="Times New Roman" w:hAnsi="Times New Roman"/>
          <w:sz w:val="22"/>
          <w:szCs w:val="22"/>
          <w:lang w:val="lv-LV"/>
        </w:rPr>
        <w:t xml:space="preserve">Līdz darbu uzsākšanai ir jāizstrādā un </w:t>
      </w:r>
      <w:r w:rsidR="00074267">
        <w:rPr>
          <w:rFonts w:ascii="Times New Roman" w:hAnsi="Times New Roman"/>
          <w:sz w:val="22"/>
          <w:szCs w:val="22"/>
          <w:lang w:val="lv-LV"/>
        </w:rPr>
        <w:t xml:space="preserve">ar </w:t>
      </w:r>
      <w:r w:rsidRPr="00E77A02">
        <w:rPr>
          <w:rFonts w:ascii="Times New Roman" w:hAnsi="Times New Roman"/>
          <w:sz w:val="22"/>
          <w:szCs w:val="22"/>
          <w:lang w:val="lv-LV"/>
        </w:rPr>
        <w:t>Pasūtītāj</w:t>
      </w:r>
      <w:r w:rsidR="00074267">
        <w:rPr>
          <w:rFonts w:ascii="Times New Roman" w:hAnsi="Times New Roman"/>
          <w:sz w:val="22"/>
          <w:szCs w:val="22"/>
          <w:lang w:val="lv-LV"/>
        </w:rPr>
        <w:t>u</w:t>
      </w:r>
      <w:r w:rsidRPr="00E77A02">
        <w:rPr>
          <w:rFonts w:ascii="Times New Roman" w:hAnsi="Times New Roman"/>
          <w:sz w:val="22"/>
          <w:szCs w:val="22"/>
          <w:lang w:val="lv-LV"/>
        </w:rPr>
        <w:t xml:space="preserve"> jā</w:t>
      </w:r>
      <w:r w:rsidR="00074267">
        <w:rPr>
          <w:rFonts w:ascii="Times New Roman" w:hAnsi="Times New Roman"/>
          <w:sz w:val="22"/>
          <w:szCs w:val="22"/>
          <w:lang w:val="lv-LV"/>
        </w:rPr>
        <w:t>saskaņo</w:t>
      </w:r>
      <w:r w:rsidRPr="00E77A02">
        <w:rPr>
          <w:rFonts w:ascii="Times New Roman" w:hAnsi="Times New Roman"/>
          <w:sz w:val="22"/>
          <w:szCs w:val="22"/>
          <w:lang w:val="lv-LV"/>
        </w:rPr>
        <w:t xml:space="preserve"> Darbu veikšanas projekts</w:t>
      </w:r>
      <w:r w:rsidR="00074267">
        <w:rPr>
          <w:rFonts w:ascii="Times New Roman" w:hAnsi="Times New Roman"/>
          <w:sz w:val="22"/>
          <w:szCs w:val="22"/>
          <w:lang w:val="lv-LV"/>
        </w:rPr>
        <w:t xml:space="preserve"> atbilstoši LBN </w:t>
      </w:r>
      <w:r w:rsidR="000D2DBC">
        <w:rPr>
          <w:rFonts w:ascii="Times New Roman" w:hAnsi="Times New Roman"/>
          <w:sz w:val="22"/>
          <w:szCs w:val="22"/>
          <w:lang w:val="lv-LV"/>
        </w:rPr>
        <w:t>310-05 „Darbu veikšanas projekts”</w:t>
      </w:r>
      <w:r w:rsidR="00845BD8">
        <w:rPr>
          <w:rFonts w:ascii="Times New Roman" w:hAnsi="Times New Roman"/>
          <w:sz w:val="22"/>
          <w:szCs w:val="22"/>
          <w:lang w:val="lv-LV"/>
        </w:rPr>
        <w:t xml:space="preserve"> prasībām</w:t>
      </w:r>
      <w:r w:rsidRPr="00E77A02">
        <w:rPr>
          <w:rFonts w:ascii="Times New Roman" w:hAnsi="Times New Roman"/>
          <w:sz w:val="22"/>
          <w:szCs w:val="22"/>
          <w:lang w:val="lv-LV"/>
        </w:rPr>
        <w:t xml:space="preserve">, </w:t>
      </w:r>
      <w:r w:rsidR="00845BD8">
        <w:rPr>
          <w:rFonts w:ascii="Times New Roman" w:hAnsi="Times New Roman"/>
          <w:sz w:val="22"/>
          <w:szCs w:val="22"/>
          <w:lang w:val="lv-LV"/>
        </w:rPr>
        <w:t>papildus pievienojot faktiski pielietojamo remonta materiālu</w:t>
      </w:r>
      <w:r w:rsidR="00E353C7">
        <w:rPr>
          <w:rFonts w:ascii="Times New Roman" w:hAnsi="Times New Roman"/>
          <w:sz w:val="22"/>
          <w:szCs w:val="22"/>
          <w:lang w:val="lv-LV"/>
        </w:rPr>
        <w:t>,</w:t>
      </w:r>
      <w:r w:rsidR="00845BD8">
        <w:rPr>
          <w:rFonts w:ascii="Times New Roman" w:hAnsi="Times New Roman"/>
          <w:sz w:val="22"/>
          <w:szCs w:val="22"/>
          <w:lang w:val="lv-LV"/>
        </w:rPr>
        <w:t xml:space="preserve"> darbu kvalitātes kontroles kritēriju un metožu aprakstus</w:t>
      </w:r>
      <w:r w:rsidRPr="00E77A02">
        <w:rPr>
          <w:rFonts w:ascii="Times New Roman" w:hAnsi="Times New Roman"/>
          <w:sz w:val="22"/>
          <w:szCs w:val="22"/>
          <w:lang w:val="lv-LV"/>
        </w:rPr>
        <w:t>.</w:t>
      </w:r>
    </w:p>
    <w:p w:rsidR="00E353C7" w:rsidRDefault="00E353C7" w:rsidP="00074267">
      <w:pPr>
        <w:ind w:firstLine="709"/>
        <w:jc w:val="both"/>
        <w:rPr>
          <w:rFonts w:ascii="Times New Roman" w:hAnsi="Times New Roman"/>
          <w:sz w:val="22"/>
          <w:szCs w:val="22"/>
          <w:lang w:val="lv-LV"/>
        </w:rPr>
      </w:pPr>
      <w:r>
        <w:rPr>
          <w:rFonts w:ascii="Times New Roman" w:hAnsi="Times New Roman"/>
          <w:sz w:val="22"/>
          <w:szCs w:val="22"/>
          <w:lang w:val="lv-LV"/>
        </w:rPr>
        <w:t>Darbi ostas teritorijā jāorganizē saskaņā ar Ventspils brīvostas noteikumiem un uzņēmuma teritorijā saskaņā ar SIA „Ventamonjaks Serviss” noteikumiem.</w:t>
      </w:r>
    </w:p>
    <w:p w:rsidR="00E353C7" w:rsidRDefault="00E353C7" w:rsidP="00E353C7">
      <w:pPr>
        <w:autoSpaceDE w:val="0"/>
        <w:ind w:firstLine="709"/>
        <w:jc w:val="both"/>
        <w:rPr>
          <w:rFonts w:ascii="Times New Roman" w:eastAsia="Times New Roman" w:hAnsi="Times New Roman"/>
          <w:sz w:val="22"/>
          <w:szCs w:val="22"/>
          <w:lang w:val="lv-LV" w:eastAsia="ru-RU"/>
        </w:rPr>
      </w:pPr>
      <w:r w:rsidRPr="00E353C7">
        <w:rPr>
          <w:rFonts w:ascii="Times New Roman" w:eastAsia="Times New Roman" w:hAnsi="Times New Roman"/>
          <w:sz w:val="22"/>
          <w:szCs w:val="22"/>
          <w:lang w:val="lv-LV" w:eastAsia="ru-RU"/>
        </w:rPr>
        <w:t xml:space="preserve">Darba aizsardzības pasākumi veicami atbilstoši </w:t>
      </w:r>
      <w:r>
        <w:rPr>
          <w:rFonts w:ascii="Times New Roman" w:eastAsia="Times New Roman" w:hAnsi="Times New Roman"/>
          <w:sz w:val="22"/>
          <w:szCs w:val="22"/>
          <w:lang w:val="lv-LV" w:eastAsia="ru-RU"/>
        </w:rPr>
        <w:t>būv</w:t>
      </w:r>
      <w:r w:rsidRPr="00E353C7">
        <w:rPr>
          <w:rFonts w:ascii="Times New Roman" w:eastAsia="Times New Roman" w:hAnsi="Times New Roman"/>
          <w:sz w:val="22"/>
          <w:szCs w:val="22"/>
          <w:lang w:val="lv-LV" w:eastAsia="ru-RU"/>
        </w:rPr>
        <w:t>objekta darba aizsardzības un ugunsdrošības plānam. Ja šajā plān</w:t>
      </w:r>
      <w:r>
        <w:rPr>
          <w:rFonts w:ascii="Times New Roman" w:eastAsia="Times New Roman" w:hAnsi="Times New Roman"/>
          <w:sz w:val="22"/>
          <w:szCs w:val="22"/>
          <w:lang w:val="lv-LV" w:eastAsia="ru-RU"/>
        </w:rPr>
        <w:t>ā</w:t>
      </w:r>
      <w:r w:rsidRPr="00E353C7">
        <w:rPr>
          <w:rFonts w:ascii="Times New Roman" w:eastAsia="Times New Roman" w:hAnsi="Times New Roman"/>
          <w:sz w:val="22"/>
          <w:szCs w:val="22"/>
          <w:lang w:val="lv-LV" w:eastAsia="ru-RU"/>
        </w:rPr>
        <w:t xml:space="preserve"> kādā jomā nav noteiktas konkrētas prasības, tad būvuzņēmējs darbus organizē</w:t>
      </w:r>
      <w:r>
        <w:rPr>
          <w:rFonts w:ascii="Times New Roman" w:eastAsia="Times New Roman" w:hAnsi="Times New Roman"/>
          <w:sz w:val="22"/>
          <w:szCs w:val="22"/>
          <w:lang w:val="lv-LV" w:eastAsia="ru-RU"/>
        </w:rPr>
        <w:t>,</w:t>
      </w:r>
      <w:r w:rsidRPr="00E353C7">
        <w:rPr>
          <w:rFonts w:ascii="Times New Roman" w:eastAsia="Times New Roman" w:hAnsi="Times New Roman"/>
          <w:sz w:val="22"/>
          <w:szCs w:val="22"/>
          <w:lang w:val="lv-LV" w:eastAsia="ru-RU"/>
        </w:rPr>
        <w:t xml:space="preserve"> ievērojot </w:t>
      </w:r>
      <w:r>
        <w:rPr>
          <w:rFonts w:ascii="Times New Roman" w:eastAsia="Times New Roman" w:hAnsi="Times New Roman"/>
          <w:sz w:val="22"/>
          <w:szCs w:val="22"/>
          <w:lang w:val="lv-LV" w:eastAsia="ru-RU"/>
        </w:rPr>
        <w:t>sekojošu normatīvo dokumentu prasības:</w:t>
      </w:r>
    </w:p>
    <w:p w:rsidR="00E353C7" w:rsidRDefault="00E353C7" w:rsidP="00E353C7">
      <w:pPr>
        <w:numPr>
          <w:ilvl w:val="1"/>
          <w:numId w:val="9"/>
        </w:numPr>
        <w:autoSpaceDE w:val="0"/>
        <w:jc w:val="both"/>
        <w:rPr>
          <w:rFonts w:ascii="Times New Roman" w:eastAsia="Times New Roman" w:hAnsi="Times New Roman"/>
          <w:sz w:val="22"/>
          <w:szCs w:val="22"/>
          <w:lang w:val="lv-LV" w:eastAsia="ru-RU"/>
        </w:rPr>
      </w:pPr>
      <w:r w:rsidRPr="00E353C7">
        <w:rPr>
          <w:rFonts w:ascii="Times New Roman" w:eastAsia="Times New Roman" w:hAnsi="Times New Roman"/>
          <w:sz w:val="22"/>
          <w:szCs w:val="22"/>
          <w:lang w:val="lv-LV" w:eastAsia="ru-RU"/>
        </w:rPr>
        <w:t>Darba aizsardzības likum</w:t>
      </w:r>
      <w:r>
        <w:rPr>
          <w:rFonts w:ascii="Times New Roman" w:eastAsia="Times New Roman" w:hAnsi="Times New Roman"/>
          <w:sz w:val="22"/>
          <w:szCs w:val="22"/>
          <w:lang w:val="lv-LV" w:eastAsia="ru-RU"/>
        </w:rPr>
        <w:t>s;</w:t>
      </w:r>
    </w:p>
    <w:p w:rsidR="00E353C7" w:rsidRDefault="00E353C7" w:rsidP="00E353C7">
      <w:pPr>
        <w:numPr>
          <w:ilvl w:val="1"/>
          <w:numId w:val="9"/>
        </w:numPr>
        <w:autoSpaceDE w:val="0"/>
        <w:jc w:val="both"/>
        <w:rPr>
          <w:rFonts w:ascii="Times New Roman" w:eastAsia="Times New Roman" w:hAnsi="Times New Roman"/>
          <w:sz w:val="22"/>
          <w:szCs w:val="22"/>
          <w:lang w:val="lv-LV" w:eastAsia="ru-RU"/>
        </w:rPr>
      </w:pPr>
      <w:r w:rsidRPr="00E353C7">
        <w:rPr>
          <w:rFonts w:ascii="Times New Roman" w:eastAsia="Times New Roman" w:hAnsi="Times New Roman"/>
          <w:sz w:val="22"/>
          <w:szCs w:val="22"/>
          <w:lang w:val="lv-LV" w:eastAsia="ru-RU"/>
        </w:rPr>
        <w:t>MKN Nr. 379 "Darba vides iekšējās uzraudzības veikšanas kārtība"</w:t>
      </w:r>
      <w:r>
        <w:rPr>
          <w:rFonts w:ascii="Times New Roman" w:eastAsia="Times New Roman" w:hAnsi="Times New Roman"/>
          <w:sz w:val="22"/>
          <w:szCs w:val="22"/>
          <w:lang w:val="lv-LV" w:eastAsia="ru-RU"/>
        </w:rPr>
        <w:t>;</w:t>
      </w:r>
    </w:p>
    <w:p w:rsidR="00E353C7" w:rsidRDefault="00E353C7" w:rsidP="00E353C7">
      <w:pPr>
        <w:numPr>
          <w:ilvl w:val="1"/>
          <w:numId w:val="9"/>
        </w:numPr>
        <w:autoSpaceDE w:val="0"/>
        <w:jc w:val="both"/>
        <w:rPr>
          <w:rFonts w:ascii="Times New Roman" w:eastAsia="Times New Roman" w:hAnsi="Times New Roman"/>
          <w:sz w:val="22"/>
          <w:szCs w:val="22"/>
          <w:lang w:val="lv-LV" w:eastAsia="ru-RU"/>
        </w:rPr>
      </w:pPr>
      <w:r w:rsidRPr="00E353C7">
        <w:rPr>
          <w:rFonts w:ascii="Times New Roman" w:eastAsia="Times New Roman" w:hAnsi="Times New Roman"/>
          <w:sz w:val="22"/>
          <w:szCs w:val="22"/>
          <w:lang w:val="lv-LV" w:eastAsia="ru-RU"/>
        </w:rPr>
        <w:t>MKN Nr. 92 "Darba aizsardzības prasības, veicot būvdarbus"</w:t>
      </w:r>
      <w:r>
        <w:rPr>
          <w:rFonts w:ascii="Times New Roman" w:eastAsia="Times New Roman" w:hAnsi="Times New Roman"/>
          <w:sz w:val="22"/>
          <w:szCs w:val="22"/>
          <w:lang w:val="lv-LV" w:eastAsia="ru-RU"/>
        </w:rPr>
        <w:t>;</w:t>
      </w:r>
    </w:p>
    <w:p w:rsidR="00E353C7" w:rsidRPr="00E353C7" w:rsidRDefault="00E353C7" w:rsidP="00E353C7">
      <w:pPr>
        <w:numPr>
          <w:ilvl w:val="1"/>
          <w:numId w:val="9"/>
        </w:numPr>
        <w:autoSpaceDE w:val="0"/>
        <w:jc w:val="both"/>
        <w:rPr>
          <w:rFonts w:ascii="Times New Roman" w:eastAsia="Times New Roman" w:hAnsi="Times New Roman"/>
          <w:sz w:val="22"/>
          <w:szCs w:val="22"/>
          <w:lang w:val="lv-LV" w:eastAsia="ru-RU"/>
        </w:rPr>
      </w:pPr>
      <w:r w:rsidRPr="00E353C7">
        <w:rPr>
          <w:rFonts w:ascii="Times New Roman" w:eastAsia="Times New Roman" w:hAnsi="Times New Roman"/>
          <w:sz w:val="22"/>
          <w:szCs w:val="22"/>
          <w:lang w:val="lv-LV" w:eastAsia="ru-RU"/>
        </w:rPr>
        <w:t>MKN Nr.82 "Ugunsdrošības noteikumi"</w:t>
      </w:r>
      <w:r>
        <w:rPr>
          <w:rFonts w:ascii="Times New Roman" w:eastAsia="Times New Roman" w:hAnsi="Times New Roman"/>
          <w:sz w:val="22"/>
          <w:szCs w:val="22"/>
          <w:lang w:val="lv-LV" w:eastAsia="ru-RU"/>
        </w:rPr>
        <w:t>.</w:t>
      </w:r>
      <w:r w:rsidRPr="00E353C7">
        <w:rPr>
          <w:rFonts w:ascii="Times New Roman" w:eastAsia="Times New Roman" w:hAnsi="Times New Roman"/>
          <w:sz w:val="22"/>
          <w:szCs w:val="22"/>
          <w:lang w:val="lv-LV" w:eastAsia="ru-RU"/>
        </w:rPr>
        <w:t xml:space="preserve"> </w:t>
      </w:r>
    </w:p>
    <w:p w:rsidR="005C22F0" w:rsidRPr="00E77A02" w:rsidRDefault="005C22F0" w:rsidP="00845BD8">
      <w:pPr>
        <w:ind w:firstLine="709"/>
        <w:jc w:val="both"/>
        <w:rPr>
          <w:rFonts w:ascii="Times New Roman" w:hAnsi="Times New Roman"/>
          <w:sz w:val="22"/>
          <w:szCs w:val="22"/>
          <w:lang w:val="lv-LV"/>
        </w:rPr>
      </w:pPr>
      <w:r w:rsidRPr="00E77A02">
        <w:rPr>
          <w:rFonts w:ascii="Times New Roman" w:hAnsi="Times New Roman"/>
          <w:sz w:val="22"/>
          <w:szCs w:val="22"/>
          <w:lang w:val="lv-LV"/>
        </w:rPr>
        <w:t xml:space="preserve">Ūdenslīdēju darbus </w:t>
      </w:r>
      <w:r w:rsidR="00E353C7">
        <w:rPr>
          <w:rFonts w:ascii="Times New Roman" w:hAnsi="Times New Roman"/>
          <w:sz w:val="22"/>
          <w:szCs w:val="22"/>
          <w:lang w:val="lv-LV"/>
        </w:rPr>
        <w:t>jāveic</w:t>
      </w:r>
      <w:r w:rsidRPr="00E77A02">
        <w:rPr>
          <w:rFonts w:ascii="Times New Roman" w:hAnsi="Times New Roman"/>
          <w:sz w:val="22"/>
          <w:szCs w:val="22"/>
          <w:lang w:val="lv-LV"/>
        </w:rPr>
        <w:t xml:space="preserve"> saskaņā ar „Darba drošības vienotie noteikumi ūdenslīdēju darbu izpildē” </w:t>
      </w:r>
      <w:r w:rsidR="004C4F49">
        <w:rPr>
          <w:rFonts w:ascii="Times New Roman" w:hAnsi="Times New Roman"/>
          <w:sz w:val="22"/>
          <w:szCs w:val="22"/>
          <w:lang w:val="lv-LV"/>
        </w:rPr>
        <w:t xml:space="preserve">(RD 31.84.01-90) </w:t>
      </w:r>
      <w:r w:rsidRPr="00E77A02">
        <w:rPr>
          <w:rFonts w:ascii="Times New Roman" w:hAnsi="Times New Roman"/>
          <w:sz w:val="22"/>
          <w:szCs w:val="22"/>
          <w:lang w:val="lv-LV"/>
        </w:rPr>
        <w:t>un ievērojot citus normatīvus dokumentus, kas reglamentē ūden</w:t>
      </w:r>
      <w:r w:rsidR="00E353C7">
        <w:rPr>
          <w:rFonts w:ascii="Times New Roman" w:hAnsi="Times New Roman"/>
          <w:sz w:val="22"/>
          <w:szCs w:val="22"/>
          <w:lang w:val="lv-LV"/>
        </w:rPr>
        <w:t xml:space="preserve">slīdēju darba drošības </w:t>
      </w:r>
      <w:r w:rsidRPr="00E77A02">
        <w:rPr>
          <w:rFonts w:ascii="Times New Roman" w:hAnsi="Times New Roman"/>
          <w:sz w:val="22"/>
          <w:szCs w:val="22"/>
          <w:lang w:val="lv-LV"/>
        </w:rPr>
        <w:t>prasības.</w:t>
      </w:r>
    </w:p>
    <w:p w:rsidR="006D735F" w:rsidRPr="00E77A02" w:rsidRDefault="006D735F" w:rsidP="00E353C7">
      <w:pPr>
        <w:ind w:firstLine="709"/>
        <w:jc w:val="both"/>
        <w:rPr>
          <w:rFonts w:ascii="Times New Roman" w:hAnsi="Times New Roman"/>
          <w:b/>
          <w:sz w:val="22"/>
          <w:szCs w:val="22"/>
          <w:lang w:val="lv-LV"/>
        </w:rPr>
      </w:pPr>
      <w:r w:rsidRPr="00E77A02">
        <w:rPr>
          <w:rFonts w:ascii="Times New Roman" w:hAnsi="Times New Roman"/>
          <w:sz w:val="22"/>
          <w:szCs w:val="22"/>
          <w:lang w:val="lv-LV"/>
        </w:rPr>
        <w:t xml:space="preserve">Darbu izpildes vietai jābūt norobežotai un </w:t>
      </w:r>
      <w:r w:rsidR="00E353C7">
        <w:rPr>
          <w:rFonts w:ascii="Times New Roman" w:hAnsi="Times New Roman"/>
          <w:sz w:val="22"/>
          <w:szCs w:val="22"/>
          <w:lang w:val="lv-LV"/>
        </w:rPr>
        <w:t xml:space="preserve">tajā nedrīkst atrasties </w:t>
      </w:r>
      <w:r w:rsidRPr="00E77A02">
        <w:rPr>
          <w:rFonts w:ascii="Times New Roman" w:hAnsi="Times New Roman"/>
          <w:sz w:val="22"/>
          <w:szCs w:val="22"/>
          <w:lang w:val="lv-LV"/>
        </w:rPr>
        <w:t>nepiederoš</w:t>
      </w:r>
      <w:r w:rsidR="00E353C7">
        <w:rPr>
          <w:rFonts w:ascii="Times New Roman" w:hAnsi="Times New Roman"/>
          <w:sz w:val="22"/>
          <w:szCs w:val="22"/>
          <w:lang w:val="lv-LV"/>
        </w:rPr>
        <w:t>as</w:t>
      </w:r>
      <w:r w:rsidRPr="00E77A02">
        <w:rPr>
          <w:rFonts w:ascii="Times New Roman" w:hAnsi="Times New Roman"/>
          <w:sz w:val="22"/>
          <w:szCs w:val="22"/>
          <w:lang w:val="lv-LV"/>
        </w:rPr>
        <w:t xml:space="preserve"> person</w:t>
      </w:r>
      <w:r w:rsidR="005833AB">
        <w:rPr>
          <w:rFonts w:ascii="Times New Roman" w:hAnsi="Times New Roman"/>
          <w:sz w:val="22"/>
          <w:szCs w:val="22"/>
          <w:lang w:val="lv-LV"/>
        </w:rPr>
        <w:t>as</w:t>
      </w:r>
      <w:r w:rsidRPr="00E77A02">
        <w:rPr>
          <w:rFonts w:ascii="Times New Roman" w:hAnsi="Times New Roman"/>
          <w:sz w:val="22"/>
          <w:szCs w:val="22"/>
          <w:lang w:val="lv-LV"/>
        </w:rPr>
        <w:t>.</w:t>
      </w:r>
    </w:p>
    <w:p w:rsidR="006D735F" w:rsidRPr="00E77A02" w:rsidRDefault="005833AB" w:rsidP="005833AB">
      <w:pPr>
        <w:ind w:firstLine="709"/>
        <w:jc w:val="both"/>
        <w:rPr>
          <w:rFonts w:ascii="Times New Roman" w:hAnsi="Times New Roman"/>
          <w:b/>
          <w:sz w:val="22"/>
          <w:szCs w:val="22"/>
          <w:lang w:val="lv-LV"/>
        </w:rPr>
      </w:pPr>
      <w:r>
        <w:rPr>
          <w:rFonts w:ascii="Times New Roman" w:hAnsi="Times New Roman"/>
          <w:sz w:val="22"/>
          <w:szCs w:val="22"/>
          <w:lang w:val="lv-LV"/>
        </w:rPr>
        <w:t>Būv</w:t>
      </w:r>
      <w:r w:rsidR="006D735F" w:rsidRPr="00E77A02">
        <w:rPr>
          <w:rFonts w:ascii="Times New Roman" w:hAnsi="Times New Roman"/>
          <w:sz w:val="22"/>
          <w:szCs w:val="22"/>
          <w:lang w:val="lv-LV"/>
        </w:rPr>
        <w:t>laukumam jābūt aprīkotam ar ugunsdzēša</w:t>
      </w:r>
      <w:r>
        <w:rPr>
          <w:rFonts w:ascii="Times New Roman" w:hAnsi="Times New Roman"/>
          <w:sz w:val="22"/>
          <w:szCs w:val="22"/>
          <w:lang w:val="lv-LV"/>
        </w:rPr>
        <w:t>nas</w:t>
      </w:r>
      <w:r w:rsidR="006D735F" w:rsidRPr="00E77A02">
        <w:rPr>
          <w:rFonts w:ascii="Times New Roman" w:hAnsi="Times New Roman"/>
          <w:sz w:val="22"/>
          <w:szCs w:val="22"/>
          <w:lang w:val="lv-LV"/>
        </w:rPr>
        <w:t xml:space="preserve"> līdzekļiem, apgaismojumu</w:t>
      </w:r>
      <w:r>
        <w:rPr>
          <w:rFonts w:ascii="Times New Roman" w:hAnsi="Times New Roman"/>
          <w:sz w:val="22"/>
          <w:szCs w:val="22"/>
          <w:lang w:val="lv-LV"/>
        </w:rPr>
        <w:t>, brīdinājuma zīmēm</w:t>
      </w:r>
      <w:r w:rsidR="006D735F" w:rsidRPr="00E77A02">
        <w:rPr>
          <w:rFonts w:ascii="Times New Roman" w:hAnsi="Times New Roman"/>
          <w:sz w:val="22"/>
          <w:szCs w:val="22"/>
          <w:lang w:val="lv-LV"/>
        </w:rPr>
        <w:t xml:space="preserve"> un signalizācijas līdzekļiem.</w:t>
      </w:r>
    </w:p>
    <w:p w:rsidR="00E77A02" w:rsidRDefault="00E77A02" w:rsidP="00E77A02">
      <w:pPr>
        <w:tabs>
          <w:tab w:val="left" w:pos="284"/>
        </w:tabs>
        <w:rPr>
          <w:rFonts w:ascii="Times New Roman" w:hAnsi="Times New Roman"/>
          <w:b/>
          <w:sz w:val="22"/>
          <w:szCs w:val="22"/>
          <w:lang w:val="lv-LV"/>
        </w:rPr>
      </w:pPr>
    </w:p>
    <w:p w:rsidR="006D735F" w:rsidRPr="002F4849" w:rsidRDefault="002F4849" w:rsidP="00E77A02">
      <w:pPr>
        <w:tabs>
          <w:tab w:val="left" w:pos="284"/>
        </w:tabs>
        <w:rPr>
          <w:rFonts w:ascii="Times New Roman" w:hAnsi="Times New Roman"/>
          <w:b/>
          <w:caps/>
          <w:lang w:val="lv-LV"/>
        </w:rPr>
      </w:pPr>
      <w:r w:rsidRPr="002F4849">
        <w:rPr>
          <w:rFonts w:ascii="Times New Roman" w:hAnsi="Times New Roman"/>
          <w:b/>
          <w:caps/>
          <w:lang w:val="lv-LV"/>
        </w:rPr>
        <w:t>9</w:t>
      </w:r>
      <w:r w:rsidR="00E77A02" w:rsidRPr="002F4849">
        <w:rPr>
          <w:rFonts w:ascii="Times New Roman" w:hAnsi="Times New Roman"/>
          <w:b/>
          <w:caps/>
          <w:lang w:val="lv-LV"/>
        </w:rPr>
        <w:t xml:space="preserve">. </w:t>
      </w:r>
      <w:r w:rsidR="00B12D18" w:rsidRPr="002F4849">
        <w:rPr>
          <w:rFonts w:ascii="Times New Roman" w:hAnsi="Times New Roman"/>
          <w:b/>
          <w:caps/>
          <w:lang w:val="lv-LV"/>
        </w:rPr>
        <w:t xml:space="preserve">VIDES </w:t>
      </w:r>
      <w:r w:rsidR="00A42634" w:rsidRPr="002F4849">
        <w:rPr>
          <w:rFonts w:ascii="Times New Roman" w:hAnsi="Times New Roman"/>
          <w:b/>
          <w:caps/>
          <w:lang w:val="lv-LV"/>
        </w:rPr>
        <w:t>AIZSARDZĪBAS PASĀKUMI</w:t>
      </w:r>
    </w:p>
    <w:p w:rsidR="00E77A02" w:rsidRDefault="00E77A02" w:rsidP="00E77A02">
      <w:pPr>
        <w:jc w:val="both"/>
        <w:rPr>
          <w:rFonts w:ascii="Times New Roman" w:hAnsi="Times New Roman"/>
          <w:sz w:val="22"/>
          <w:szCs w:val="22"/>
          <w:lang w:val="lv-LV"/>
        </w:rPr>
      </w:pPr>
    </w:p>
    <w:p w:rsidR="006D735F" w:rsidRPr="00E77A02" w:rsidRDefault="00D60676" w:rsidP="002F4849">
      <w:pPr>
        <w:ind w:firstLine="709"/>
        <w:jc w:val="both"/>
        <w:rPr>
          <w:rFonts w:ascii="Times New Roman" w:hAnsi="Times New Roman"/>
          <w:b/>
          <w:sz w:val="22"/>
          <w:szCs w:val="22"/>
          <w:lang w:val="lv-LV"/>
        </w:rPr>
      </w:pPr>
      <w:r>
        <w:rPr>
          <w:rFonts w:ascii="Times New Roman" w:hAnsi="Times New Roman"/>
          <w:sz w:val="22"/>
          <w:szCs w:val="22"/>
          <w:lang w:val="lv-LV"/>
        </w:rPr>
        <w:t>Būvuzņēmējam</w:t>
      </w:r>
      <w:r w:rsidR="006D735F" w:rsidRPr="00E77A02">
        <w:rPr>
          <w:rFonts w:ascii="Times New Roman" w:hAnsi="Times New Roman"/>
          <w:sz w:val="22"/>
          <w:szCs w:val="22"/>
          <w:lang w:val="lv-LV"/>
        </w:rPr>
        <w:t xml:space="preserve"> Darbu veikšanas projekt</w:t>
      </w:r>
      <w:r>
        <w:rPr>
          <w:rFonts w:ascii="Times New Roman" w:hAnsi="Times New Roman"/>
          <w:sz w:val="22"/>
          <w:szCs w:val="22"/>
          <w:lang w:val="lv-LV"/>
        </w:rPr>
        <w:t xml:space="preserve">ā jāiekļauj </w:t>
      </w:r>
      <w:r w:rsidR="006D735F" w:rsidRPr="00E77A02">
        <w:rPr>
          <w:rFonts w:ascii="Times New Roman" w:hAnsi="Times New Roman"/>
          <w:sz w:val="22"/>
          <w:szCs w:val="22"/>
          <w:lang w:val="lv-LV"/>
        </w:rPr>
        <w:t>sadaļu par vides aizsardzības p</w:t>
      </w:r>
      <w:r>
        <w:rPr>
          <w:rFonts w:ascii="Times New Roman" w:hAnsi="Times New Roman"/>
          <w:sz w:val="22"/>
          <w:szCs w:val="22"/>
          <w:lang w:val="lv-LV"/>
        </w:rPr>
        <w:t>asākumiem</w:t>
      </w:r>
      <w:r w:rsidR="006D735F" w:rsidRPr="00E77A02">
        <w:rPr>
          <w:rFonts w:ascii="Times New Roman" w:hAnsi="Times New Roman"/>
          <w:sz w:val="22"/>
          <w:szCs w:val="22"/>
          <w:lang w:val="lv-LV"/>
        </w:rPr>
        <w:t>.</w:t>
      </w:r>
    </w:p>
    <w:p w:rsidR="006D735F" w:rsidRDefault="00D60676" w:rsidP="00E77A02">
      <w:pPr>
        <w:jc w:val="both"/>
        <w:rPr>
          <w:rFonts w:ascii="Times New Roman" w:hAnsi="Times New Roman"/>
          <w:sz w:val="22"/>
          <w:szCs w:val="22"/>
          <w:lang w:val="lv-LV"/>
        </w:rPr>
      </w:pPr>
      <w:r>
        <w:rPr>
          <w:rFonts w:ascii="Times New Roman" w:hAnsi="Times New Roman"/>
          <w:sz w:val="22"/>
          <w:szCs w:val="22"/>
          <w:lang w:val="lv-LV"/>
        </w:rPr>
        <w:t>D</w:t>
      </w:r>
      <w:r w:rsidR="006D735F" w:rsidRPr="00E77A02">
        <w:rPr>
          <w:rFonts w:ascii="Times New Roman" w:hAnsi="Times New Roman"/>
          <w:sz w:val="22"/>
          <w:szCs w:val="22"/>
          <w:lang w:val="lv-LV"/>
        </w:rPr>
        <w:t xml:space="preserve">arbu </w:t>
      </w:r>
      <w:bookmarkStart w:id="22" w:name="OLE_LINK2"/>
      <w:bookmarkStart w:id="23" w:name="OLE_LINK3"/>
      <w:r>
        <w:rPr>
          <w:rFonts w:ascii="Times New Roman" w:hAnsi="Times New Roman"/>
          <w:sz w:val="22"/>
          <w:szCs w:val="22"/>
          <w:lang w:val="lv-LV"/>
        </w:rPr>
        <w:t>veikšanai</w:t>
      </w:r>
      <w:r w:rsidR="006D735F" w:rsidRPr="00E77A02">
        <w:rPr>
          <w:rFonts w:ascii="Times New Roman" w:hAnsi="Times New Roman"/>
          <w:sz w:val="22"/>
          <w:szCs w:val="22"/>
          <w:lang w:val="lv-LV"/>
        </w:rPr>
        <w:t xml:space="preserve"> </w:t>
      </w:r>
      <w:r>
        <w:rPr>
          <w:rFonts w:ascii="Times New Roman" w:hAnsi="Times New Roman"/>
          <w:sz w:val="22"/>
          <w:szCs w:val="22"/>
          <w:lang w:val="lv-LV"/>
        </w:rPr>
        <w:t>jā</w:t>
      </w:r>
      <w:r w:rsidR="006D735F" w:rsidRPr="00E77A02">
        <w:rPr>
          <w:rFonts w:ascii="Times New Roman" w:hAnsi="Times New Roman"/>
          <w:sz w:val="22"/>
          <w:szCs w:val="22"/>
          <w:lang w:val="lv-LV"/>
        </w:rPr>
        <w:t>izmanto tehnoloģijas</w:t>
      </w:r>
      <w:bookmarkEnd w:id="22"/>
      <w:bookmarkEnd w:id="23"/>
      <w:r w:rsidR="006D735F" w:rsidRPr="00E77A02">
        <w:rPr>
          <w:rFonts w:ascii="Times New Roman" w:hAnsi="Times New Roman"/>
          <w:sz w:val="22"/>
          <w:szCs w:val="22"/>
          <w:lang w:val="lv-LV"/>
        </w:rPr>
        <w:t xml:space="preserve">, kas </w:t>
      </w:r>
      <w:r>
        <w:rPr>
          <w:rFonts w:ascii="Times New Roman" w:hAnsi="Times New Roman"/>
          <w:sz w:val="22"/>
          <w:szCs w:val="22"/>
          <w:lang w:val="lv-LV"/>
        </w:rPr>
        <w:t>ne</w:t>
      </w:r>
      <w:r w:rsidR="006D735F" w:rsidRPr="00E77A02">
        <w:rPr>
          <w:rFonts w:ascii="Times New Roman" w:hAnsi="Times New Roman"/>
          <w:sz w:val="22"/>
          <w:szCs w:val="22"/>
          <w:lang w:val="lv-LV"/>
        </w:rPr>
        <w:t xml:space="preserve">piesārņo apkārtējo vidi </w:t>
      </w:r>
      <w:r>
        <w:rPr>
          <w:rFonts w:ascii="Times New Roman" w:hAnsi="Times New Roman"/>
          <w:sz w:val="22"/>
          <w:szCs w:val="22"/>
          <w:lang w:val="lv-LV"/>
        </w:rPr>
        <w:t>un</w:t>
      </w:r>
      <w:r w:rsidR="006D735F" w:rsidRPr="00E77A02">
        <w:rPr>
          <w:rFonts w:ascii="Times New Roman" w:hAnsi="Times New Roman"/>
          <w:sz w:val="22"/>
          <w:szCs w:val="22"/>
          <w:lang w:val="lv-LV"/>
        </w:rPr>
        <w:t xml:space="preserve"> </w:t>
      </w:r>
      <w:r>
        <w:rPr>
          <w:rFonts w:ascii="Times New Roman" w:hAnsi="Times New Roman"/>
          <w:sz w:val="22"/>
          <w:szCs w:val="22"/>
          <w:lang w:val="lv-LV"/>
        </w:rPr>
        <w:t>ne</w:t>
      </w:r>
      <w:r w:rsidR="006D735F" w:rsidRPr="00E77A02">
        <w:rPr>
          <w:rFonts w:ascii="Times New Roman" w:hAnsi="Times New Roman"/>
          <w:sz w:val="22"/>
          <w:szCs w:val="22"/>
          <w:lang w:val="lv-LV"/>
        </w:rPr>
        <w:t>rad</w:t>
      </w:r>
      <w:r>
        <w:rPr>
          <w:rFonts w:ascii="Times New Roman" w:hAnsi="Times New Roman"/>
          <w:sz w:val="22"/>
          <w:szCs w:val="22"/>
          <w:lang w:val="lv-LV"/>
        </w:rPr>
        <w:t>a</w:t>
      </w:r>
      <w:r w:rsidR="006D735F" w:rsidRPr="00E77A02">
        <w:rPr>
          <w:rFonts w:ascii="Times New Roman" w:hAnsi="Times New Roman"/>
          <w:sz w:val="22"/>
          <w:szCs w:val="22"/>
          <w:lang w:val="lv-LV"/>
        </w:rPr>
        <w:t xml:space="preserve"> </w:t>
      </w:r>
      <w:r>
        <w:rPr>
          <w:rFonts w:ascii="Times New Roman" w:hAnsi="Times New Roman"/>
          <w:sz w:val="22"/>
          <w:szCs w:val="22"/>
          <w:lang w:val="lv-LV"/>
        </w:rPr>
        <w:t xml:space="preserve">būtiskus </w:t>
      </w:r>
      <w:r w:rsidR="006D735F" w:rsidRPr="00E77A02">
        <w:rPr>
          <w:rFonts w:ascii="Times New Roman" w:hAnsi="Times New Roman"/>
          <w:sz w:val="22"/>
          <w:szCs w:val="22"/>
          <w:lang w:val="lv-LV"/>
        </w:rPr>
        <w:t>zaudējumus videi.</w:t>
      </w:r>
      <w:r>
        <w:rPr>
          <w:rFonts w:ascii="Times New Roman" w:hAnsi="Times New Roman"/>
          <w:sz w:val="22"/>
          <w:szCs w:val="22"/>
          <w:lang w:val="lv-LV"/>
        </w:rPr>
        <w:t xml:space="preserve"> </w:t>
      </w:r>
      <w:r w:rsidR="006D735F" w:rsidRPr="00E77A02">
        <w:rPr>
          <w:rFonts w:ascii="Times New Roman" w:hAnsi="Times New Roman"/>
          <w:sz w:val="22"/>
          <w:szCs w:val="22"/>
          <w:lang w:val="lv-LV"/>
        </w:rPr>
        <w:t xml:space="preserve">Būvlaukumam jābūt aprīkotam ar tilpnēm ražošanas </w:t>
      </w:r>
      <w:r>
        <w:rPr>
          <w:rFonts w:ascii="Times New Roman" w:hAnsi="Times New Roman"/>
          <w:sz w:val="22"/>
          <w:szCs w:val="22"/>
          <w:lang w:val="lv-LV"/>
        </w:rPr>
        <w:t xml:space="preserve">un sadzīves </w:t>
      </w:r>
      <w:r w:rsidR="006D735F" w:rsidRPr="00E77A02">
        <w:rPr>
          <w:rFonts w:ascii="Times New Roman" w:hAnsi="Times New Roman"/>
          <w:sz w:val="22"/>
          <w:szCs w:val="22"/>
          <w:lang w:val="lv-LV"/>
        </w:rPr>
        <w:t>atkritumu savākšanai</w:t>
      </w:r>
      <w:r>
        <w:rPr>
          <w:rFonts w:ascii="Times New Roman" w:hAnsi="Times New Roman"/>
          <w:sz w:val="22"/>
          <w:szCs w:val="22"/>
          <w:lang w:val="lv-LV"/>
        </w:rPr>
        <w:t>,</w:t>
      </w:r>
      <w:r w:rsidR="006D735F" w:rsidRPr="00E77A02">
        <w:rPr>
          <w:rFonts w:ascii="Times New Roman" w:hAnsi="Times New Roman"/>
          <w:sz w:val="22"/>
          <w:szCs w:val="22"/>
          <w:lang w:val="lv-LV"/>
        </w:rPr>
        <w:t xml:space="preserve"> </w:t>
      </w:r>
      <w:r>
        <w:rPr>
          <w:rFonts w:ascii="Times New Roman" w:hAnsi="Times New Roman"/>
          <w:sz w:val="22"/>
          <w:szCs w:val="22"/>
          <w:lang w:val="lv-LV"/>
        </w:rPr>
        <w:t>j</w:t>
      </w:r>
      <w:r w:rsidR="006D735F" w:rsidRPr="00E77A02">
        <w:rPr>
          <w:rFonts w:ascii="Times New Roman" w:hAnsi="Times New Roman"/>
          <w:sz w:val="22"/>
          <w:szCs w:val="22"/>
          <w:lang w:val="lv-LV"/>
        </w:rPr>
        <w:t>ā</w:t>
      </w:r>
      <w:r>
        <w:rPr>
          <w:rFonts w:ascii="Times New Roman" w:hAnsi="Times New Roman"/>
          <w:sz w:val="22"/>
          <w:szCs w:val="22"/>
          <w:lang w:val="lv-LV"/>
        </w:rPr>
        <w:t xml:space="preserve">nodrošina atbilstošas </w:t>
      </w:r>
      <w:r w:rsidR="006D735F" w:rsidRPr="00E77A02">
        <w:rPr>
          <w:rFonts w:ascii="Times New Roman" w:hAnsi="Times New Roman"/>
          <w:sz w:val="22"/>
          <w:szCs w:val="22"/>
          <w:lang w:val="lv-LV"/>
        </w:rPr>
        <w:t>sanitār</w:t>
      </w:r>
      <w:r>
        <w:rPr>
          <w:rFonts w:ascii="Times New Roman" w:hAnsi="Times New Roman"/>
          <w:sz w:val="22"/>
          <w:szCs w:val="22"/>
          <w:lang w:val="lv-LV"/>
        </w:rPr>
        <w:t>ā</w:t>
      </w:r>
      <w:r w:rsidR="006D735F" w:rsidRPr="00E77A02">
        <w:rPr>
          <w:rFonts w:ascii="Times New Roman" w:hAnsi="Times New Roman"/>
          <w:sz w:val="22"/>
          <w:szCs w:val="22"/>
          <w:lang w:val="lv-LV"/>
        </w:rPr>
        <w:t xml:space="preserve">s–sadzīves telpas </w:t>
      </w:r>
      <w:r>
        <w:rPr>
          <w:rFonts w:ascii="Times New Roman" w:hAnsi="Times New Roman"/>
          <w:sz w:val="22"/>
          <w:szCs w:val="22"/>
          <w:lang w:val="lv-LV"/>
        </w:rPr>
        <w:t>darbiniekiem</w:t>
      </w:r>
      <w:r w:rsidR="006D735F" w:rsidRPr="00E77A02">
        <w:rPr>
          <w:rFonts w:ascii="Times New Roman" w:hAnsi="Times New Roman"/>
          <w:sz w:val="22"/>
          <w:szCs w:val="22"/>
          <w:lang w:val="lv-LV"/>
        </w:rPr>
        <w:t>.</w:t>
      </w:r>
    </w:p>
    <w:p w:rsidR="00745340" w:rsidRPr="00745340" w:rsidRDefault="00745340" w:rsidP="00D60676">
      <w:pPr>
        <w:ind w:firstLine="709"/>
        <w:jc w:val="both"/>
        <w:rPr>
          <w:rFonts w:ascii="Times New Roman" w:eastAsia="Times New Roman" w:hAnsi="Times New Roman"/>
          <w:noProof/>
          <w:sz w:val="22"/>
          <w:szCs w:val="22"/>
          <w:lang w:val="lv-LV" w:eastAsia="lv-LV"/>
        </w:rPr>
      </w:pPr>
      <w:r w:rsidRPr="00745340">
        <w:rPr>
          <w:rFonts w:ascii="Times New Roman" w:eastAsia="Times New Roman" w:hAnsi="Times New Roman"/>
          <w:noProof/>
          <w:sz w:val="22"/>
          <w:szCs w:val="22"/>
          <w:lang w:val="lv-LV" w:eastAsia="lv-LV"/>
        </w:rPr>
        <w:t xml:space="preserve">Nelabvēlīgās ietekmes uz vidi samazināšanai objekta būvniecības laikā veicami sekojoši pasākumi: </w:t>
      </w:r>
    </w:p>
    <w:p w:rsidR="00745340" w:rsidRPr="00745340" w:rsidRDefault="00745340" w:rsidP="00745340">
      <w:pPr>
        <w:jc w:val="both"/>
        <w:rPr>
          <w:rFonts w:ascii="Times New Roman" w:eastAsia="Times New Roman" w:hAnsi="Times New Roman"/>
          <w:noProof/>
          <w:sz w:val="22"/>
          <w:szCs w:val="22"/>
          <w:lang w:val="lv-LV" w:eastAsia="lv-LV"/>
        </w:rPr>
      </w:pPr>
    </w:p>
    <w:p w:rsidR="00745340" w:rsidRPr="00745340" w:rsidRDefault="00745340" w:rsidP="00D60676">
      <w:pPr>
        <w:numPr>
          <w:ilvl w:val="0"/>
          <w:numId w:val="15"/>
        </w:numPr>
        <w:jc w:val="both"/>
        <w:rPr>
          <w:rFonts w:ascii="Times New Roman" w:eastAsia="Times New Roman" w:hAnsi="Times New Roman"/>
          <w:noProof/>
          <w:sz w:val="22"/>
          <w:szCs w:val="22"/>
          <w:lang w:val="lv-LV" w:eastAsia="lv-LV"/>
        </w:rPr>
      </w:pPr>
      <w:r w:rsidRPr="00745340">
        <w:rPr>
          <w:rFonts w:ascii="Times New Roman" w:eastAsia="Times New Roman" w:hAnsi="Times New Roman"/>
          <w:noProof/>
          <w:sz w:val="22"/>
          <w:szCs w:val="22"/>
          <w:lang w:val="lv-LV" w:eastAsia="lv-LV"/>
        </w:rPr>
        <w:t>Darbu veikšanā izmantojamas videi pēc iespējas saudzīgākas darbu metodes, mehānismi un iekārtas atbilstoši veicamo būvdarbu tehnoloģiju prasībām.</w:t>
      </w:r>
    </w:p>
    <w:p w:rsidR="00745340" w:rsidRPr="00745340" w:rsidRDefault="00745340" w:rsidP="00814F6C">
      <w:pPr>
        <w:numPr>
          <w:ilvl w:val="0"/>
          <w:numId w:val="16"/>
        </w:numPr>
        <w:jc w:val="both"/>
        <w:rPr>
          <w:rFonts w:ascii="Times New Roman" w:eastAsia="Times New Roman" w:hAnsi="Times New Roman"/>
          <w:noProof/>
          <w:sz w:val="22"/>
          <w:szCs w:val="22"/>
          <w:lang w:val="lv-LV" w:eastAsia="lv-LV"/>
        </w:rPr>
      </w:pPr>
      <w:r w:rsidRPr="00745340">
        <w:rPr>
          <w:rFonts w:ascii="Times New Roman" w:eastAsia="Times New Roman" w:hAnsi="Times New Roman"/>
          <w:noProof/>
          <w:sz w:val="22"/>
          <w:szCs w:val="22"/>
          <w:lang w:val="lv-LV" w:eastAsia="lv-LV"/>
        </w:rPr>
        <w:t>Trokšņa un vibrācijas ietekmes samazināšana</w:t>
      </w:r>
      <w:r w:rsidR="00D60676">
        <w:rPr>
          <w:rFonts w:ascii="Times New Roman" w:eastAsia="Times New Roman" w:hAnsi="Times New Roman"/>
          <w:noProof/>
          <w:sz w:val="22"/>
          <w:szCs w:val="22"/>
          <w:lang w:val="lv-LV" w:eastAsia="lv-LV"/>
        </w:rPr>
        <w:t>s pasākumi</w:t>
      </w:r>
      <w:r w:rsidRPr="00745340">
        <w:rPr>
          <w:rFonts w:ascii="Times New Roman" w:eastAsia="Times New Roman" w:hAnsi="Times New Roman"/>
          <w:bCs/>
          <w:noProof/>
          <w:sz w:val="22"/>
          <w:szCs w:val="22"/>
          <w:lang w:val="lv-LV" w:eastAsia="lv-LV"/>
        </w:rPr>
        <w:t xml:space="preserve">, </w:t>
      </w:r>
      <w:r w:rsidR="00814F6C" w:rsidRPr="00745340">
        <w:rPr>
          <w:rFonts w:ascii="Times New Roman" w:eastAsia="Times New Roman" w:hAnsi="Times New Roman"/>
          <w:noProof/>
          <w:sz w:val="22"/>
          <w:szCs w:val="22"/>
          <w:lang w:val="lv-LV" w:eastAsia="lv-LV"/>
        </w:rPr>
        <w:t>piemēram, darbu pārtraukšana nakts laikā un brīvdienās, izmantojamās būvtehnikas iekārtu regulēšana un nomaiņa, darbu veikšana ievērojot labvēlīgu vēja virzienu u.c.</w:t>
      </w:r>
      <w:r w:rsidR="00814F6C">
        <w:rPr>
          <w:rFonts w:ascii="Times New Roman" w:eastAsia="Times New Roman" w:hAnsi="Times New Roman"/>
          <w:noProof/>
          <w:sz w:val="22"/>
          <w:szCs w:val="22"/>
          <w:lang w:val="lv-LV" w:eastAsia="lv-LV"/>
        </w:rPr>
        <w:t xml:space="preserve"> </w:t>
      </w:r>
      <w:r w:rsidR="00D60676">
        <w:rPr>
          <w:rFonts w:ascii="Times New Roman" w:eastAsia="Times New Roman" w:hAnsi="Times New Roman"/>
          <w:bCs/>
          <w:noProof/>
          <w:sz w:val="22"/>
          <w:szCs w:val="22"/>
          <w:lang w:val="lv-LV" w:eastAsia="lv-LV"/>
        </w:rPr>
        <w:t>J</w:t>
      </w:r>
      <w:r w:rsidRPr="00745340">
        <w:rPr>
          <w:rFonts w:ascii="Times New Roman" w:eastAsia="Times New Roman" w:hAnsi="Times New Roman"/>
          <w:bCs/>
          <w:noProof/>
          <w:sz w:val="22"/>
          <w:szCs w:val="22"/>
          <w:lang w:val="lv-LV" w:eastAsia="lv-LV"/>
        </w:rPr>
        <w:t xml:space="preserve">ānodrošina, ka būvniecības </w:t>
      </w:r>
      <w:r w:rsidRPr="00745340">
        <w:rPr>
          <w:rFonts w:ascii="Times New Roman" w:eastAsia="Times New Roman" w:hAnsi="Times New Roman"/>
          <w:noProof/>
          <w:sz w:val="22"/>
          <w:szCs w:val="22"/>
          <w:lang w:val="lv-LV" w:eastAsia="lv-LV"/>
        </w:rPr>
        <w:t xml:space="preserve">laikā radītais vibrācijas un trokšņa piesārņojums nepārsniegs MK noteikumos Nr. 597 (13.07.2004.) "Vides trokšņa novērtēšanas kārtība" noteiktos akustiskā trokšņa normatīvus. </w:t>
      </w:r>
    </w:p>
    <w:p w:rsidR="00745340" w:rsidRPr="00745340" w:rsidRDefault="00745340" w:rsidP="00814F6C">
      <w:pPr>
        <w:numPr>
          <w:ilvl w:val="0"/>
          <w:numId w:val="17"/>
        </w:numPr>
        <w:jc w:val="both"/>
        <w:rPr>
          <w:rFonts w:ascii="Times New Roman" w:eastAsia="Times New Roman" w:hAnsi="Times New Roman"/>
          <w:noProof/>
          <w:sz w:val="22"/>
          <w:szCs w:val="22"/>
          <w:lang w:val="lv-LV" w:eastAsia="lv-LV"/>
        </w:rPr>
      </w:pPr>
      <w:r w:rsidRPr="00745340">
        <w:rPr>
          <w:rFonts w:ascii="Times New Roman" w:eastAsia="Times New Roman" w:hAnsi="Times New Roman"/>
          <w:noProof/>
          <w:sz w:val="22"/>
          <w:szCs w:val="22"/>
          <w:lang w:val="lv-LV" w:eastAsia="lv-LV"/>
        </w:rPr>
        <w:t>Būvdarbi pārtraucami stiprā vējā, spēcīgas straumes vai viļņošanās laikā, lai novērstu tehnoloģisko avāriju un piesārņojuma risku.</w:t>
      </w:r>
    </w:p>
    <w:p w:rsidR="00745340" w:rsidRPr="00745340" w:rsidRDefault="00745340" w:rsidP="00814F6C">
      <w:pPr>
        <w:numPr>
          <w:ilvl w:val="0"/>
          <w:numId w:val="18"/>
        </w:numPr>
        <w:jc w:val="both"/>
        <w:rPr>
          <w:rFonts w:ascii="Times New Roman" w:eastAsia="Times New Roman" w:hAnsi="Times New Roman"/>
          <w:noProof/>
          <w:sz w:val="22"/>
          <w:szCs w:val="22"/>
          <w:lang w:val="lv-LV" w:eastAsia="lv-LV"/>
        </w:rPr>
      </w:pPr>
      <w:r w:rsidRPr="00745340">
        <w:rPr>
          <w:rFonts w:ascii="Times New Roman" w:eastAsia="Times New Roman" w:hAnsi="Times New Roman"/>
          <w:noProof/>
          <w:sz w:val="22"/>
          <w:szCs w:val="22"/>
          <w:lang w:val="lv-LV" w:eastAsia="lv-LV"/>
        </w:rPr>
        <w:t>Būvdarbu laikā izmantojami un uzturami labā kārtībā objekta teritorijai pieguļošie ceļi un laukumi. Nepieciešamības gadījumā – pēc ceļu slodzes novērtēšanas, veicama infrastruktūras saudzīga sakārtošana saskaņā ar risku vadības procesiem (būvdarbu vadītājs izvērtē ceļa kvalitāti, paredz smilšaina vai šķembu ceļa izveidi ut</w:t>
      </w:r>
      <w:r w:rsidR="007E1D56">
        <w:rPr>
          <w:rFonts w:ascii="Times New Roman" w:eastAsia="Times New Roman" w:hAnsi="Times New Roman"/>
          <w:noProof/>
          <w:sz w:val="22"/>
          <w:szCs w:val="22"/>
          <w:lang w:val="lv-LV" w:eastAsia="lv-LV"/>
        </w:rPr>
        <w:t>ml</w:t>
      </w:r>
      <w:r w:rsidRPr="00745340">
        <w:rPr>
          <w:rFonts w:ascii="Times New Roman" w:eastAsia="Times New Roman" w:hAnsi="Times New Roman"/>
          <w:noProof/>
          <w:sz w:val="22"/>
          <w:szCs w:val="22"/>
          <w:lang w:val="lv-LV" w:eastAsia="lv-LV"/>
        </w:rPr>
        <w:t>.);</w:t>
      </w:r>
    </w:p>
    <w:p w:rsidR="00745340" w:rsidRPr="00745340" w:rsidRDefault="00745340" w:rsidP="00814F6C">
      <w:pPr>
        <w:numPr>
          <w:ilvl w:val="0"/>
          <w:numId w:val="19"/>
        </w:numPr>
        <w:jc w:val="both"/>
        <w:rPr>
          <w:rFonts w:ascii="Times New Roman" w:eastAsia="Times New Roman" w:hAnsi="Times New Roman"/>
          <w:noProof/>
          <w:sz w:val="22"/>
          <w:szCs w:val="22"/>
          <w:lang w:val="lv-LV" w:eastAsia="lv-LV"/>
        </w:rPr>
      </w:pPr>
      <w:r w:rsidRPr="00745340">
        <w:rPr>
          <w:rFonts w:ascii="Times New Roman" w:eastAsia="Times New Roman" w:hAnsi="Times New Roman"/>
          <w:noProof/>
          <w:sz w:val="22"/>
          <w:szCs w:val="22"/>
          <w:lang w:val="lv-LV" w:eastAsia="lv-LV"/>
        </w:rPr>
        <w:t>Būvdarbos izmantojamas labā tehniskā stāvoklī esošas ma</w:t>
      </w:r>
      <w:r w:rsidR="00814F6C">
        <w:rPr>
          <w:rFonts w:ascii="Times New Roman" w:eastAsia="Times New Roman" w:hAnsi="Times New Roman"/>
          <w:noProof/>
          <w:sz w:val="22"/>
          <w:szCs w:val="22"/>
          <w:lang w:val="lv-LV" w:eastAsia="lv-LV"/>
        </w:rPr>
        <w:t>šīnas, instrumenti un iekārtas</w:t>
      </w:r>
      <w:r w:rsidRPr="00745340">
        <w:rPr>
          <w:rFonts w:ascii="Times New Roman" w:eastAsia="Times New Roman" w:hAnsi="Times New Roman"/>
          <w:noProof/>
          <w:sz w:val="22"/>
          <w:szCs w:val="22"/>
          <w:lang w:val="lv-LV" w:eastAsia="lv-LV"/>
        </w:rPr>
        <w:t>, lai nepieļautu vides piesārņojumu to ekspluatācijas laikā.</w:t>
      </w:r>
    </w:p>
    <w:bookmarkEnd w:id="18"/>
    <w:bookmarkEnd w:id="19"/>
    <w:bookmarkEnd w:id="20"/>
    <w:p w:rsidR="007A491C" w:rsidRDefault="007A491C" w:rsidP="00E77A02">
      <w:pPr>
        <w:jc w:val="both"/>
        <w:rPr>
          <w:rFonts w:ascii="Times New Roman" w:hAnsi="Times New Roman"/>
          <w:sz w:val="22"/>
          <w:szCs w:val="22"/>
          <w:lang w:val="lv-LV"/>
        </w:rPr>
      </w:pPr>
    </w:p>
    <w:p w:rsidR="00A2337E" w:rsidRDefault="00A2337E" w:rsidP="00E77A02">
      <w:pPr>
        <w:jc w:val="both"/>
        <w:rPr>
          <w:rFonts w:ascii="Times New Roman" w:hAnsi="Times New Roman"/>
          <w:sz w:val="22"/>
          <w:szCs w:val="22"/>
          <w:lang w:val="lv-LV"/>
        </w:rPr>
      </w:pPr>
    </w:p>
    <w:p w:rsidR="00A2337E" w:rsidRDefault="00A2337E" w:rsidP="00E77A02">
      <w:pPr>
        <w:jc w:val="both"/>
        <w:rPr>
          <w:rFonts w:ascii="Times New Roman" w:hAnsi="Times New Roman"/>
          <w:sz w:val="22"/>
          <w:szCs w:val="22"/>
          <w:lang w:val="lv-LV"/>
        </w:rPr>
      </w:pPr>
    </w:p>
    <w:p w:rsidR="00A2337E" w:rsidRDefault="00A2337E" w:rsidP="00E77A02">
      <w:pPr>
        <w:jc w:val="both"/>
        <w:rPr>
          <w:rFonts w:ascii="Times New Roman" w:hAnsi="Times New Roman"/>
          <w:sz w:val="22"/>
          <w:szCs w:val="22"/>
          <w:lang w:val="lv-LV"/>
        </w:rPr>
      </w:pPr>
    </w:p>
    <w:p w:rsidR="00A2337E" w:rsidRPr="00A2337E" w:rsidRDefault="00A2337E" w:rsidP="00A2337E">
      <w:pPr>
        <w:ind w:firstLine="709"/>
        <w:rPr>
          <w:rFonts w:ascii="Times New Roman" w:eastAsia="Times New Roman" w:hAnsi="Times New Roman"/>
          <w:color w:val="000000"/>
          <w:sz w:val="22"/>
          <w:szCs w:val="22"/>
          <w:lang w:val="lv-LV" w:eastAsia="lv-LV"/>
        </w:rPr>
      </w:pPr>
      <w:r w:rsidRPr="00A2337E">
        <w:rPr>
          <w:rFonts w:ascii="Times New Roman" w:eastAsia="Times New Roman" w:hAnsi="Times New Roman"/>
          <w:color w:val="000000"/>
          <w:sz w:val="22"/>
          <w:szCs w:val="22"/>
          <w:lang w:val="lv-LV" w:eastAsia="lv-LV"/>
        </w:rPr>
        <w:t>Projekta vadītājs:</w:t>
      </w:r>
      <w:r w:rsidRPr="00A2337E">
        <w:rPr>
          <w:rFonts w:ascii="Times New Roman" w:eastAsia="Times New Roman" w:hAnsi="Times New Roman"/>
          <w:color w:val="000000"/>
          <w:sz w:val="22"/>
          <w:szCs w:val="22"/>
          <w:lang w:val="lv-LV" w:eastAsia="lv-LV"/>
        </w:rPr>
        <w:tab/>
      </w:r>
      <w:r w:rsidRPr="00A2337E">
        <w:rPr>
          <w:rFonts w:ascii="Times New Roman" w:eastAsia="Times New Roman" w:hAnsi="Times New Roman"/>
          <w:color w:val="000000"/>
          <w:sz w:val="22"/>
          <w:szCs w:val="22"/>
          <w:lang w:val="lv-LV" w:eastAsia="lv-LV"/>
        </w:rPr>
        <w:tab/>
      </w:r>
      <w:r w:rsidRPr="00A2337E">
        <w:rPr>
          <w:rFonts w:ascii="Times New Roman" w:eastAsia="Times New Roman" w:hAnsi="Times New Roman"/>
          <w:color w:val="000000"/>
          <w:sz w:val="22"/>
          <w:szCs w:val="22"/>
          <w:lang w:val="lv-LV" w:eastAsia="lv-LV"/>
        </w:rPr>
        <w:tab/>
      </w:r>
      <w:r w:rsidRPr="00A2337E">
        <w:rPr>
          <w:rFonts w:ascii="Times New Roman" w:eastAsia="Times New Roman" w:hAnsi="Times New Roman"/>
          <w:color w:val="000000"/>
          <w:sz w:val="22"/>
          <w:szCs w:val="22"/>
          <w:lang w:val="lv-LV" w:eastAsia="lv-LV"/>
        </w:rPr>
        <w:tab/>
      </w:r>
      <w:r w:rsidRPr="00A2337E">
        <w:rPr>
          <w:rFonts w:ascii="Times New Roman" w:eastAsia="Times New Roman" w:hAnsi="Times New Roman"/>
          <w:color w:val="000000"/>
          <w:sz w:val="22"/>
          <w:szCs w:val="22"/>
          <w:lang w:val="lv-LV" w:eastAsia="lv-LV"/>
        </w:rPr>
        <w:tab/>
      </w:r>
      <w:r w:rsidRPr="00A2337E">
        <w:rPr>
          <w:rFonts w:ascii="Times New Roman" w:eastAsia="Times New Roman" w:hAnsi="Times New Roman"/>
          <w:color w:val="000000"/>
          <w:sz w:val="22"/>
          <w:szCs w:val="22"/>
          <w:lang w:val="lv-LV" w:eastAsia="lv-LV"/>
        </w:rPr>
        <w:tab/>
      </w:r>
      <w:r w:rsidRPr="00A2337E">
        <w:rPr>
          <w:rFonts w:ascii="Times New Roman" w:eastAsia="Times New Roman" w:hAnsi="Times New Roman"/>
          <w:color w:val="000000"/>
          <w:sz w:val="22"/>
          <w:szCs w:val="22"/>
          <w:lang w:val="lv-LV" w:eastAsia="lv-LV"/>
        </w:rPr>
        <w:tab/>
      </w:r>
      <w:r w:rsidRPr="00A2337E">
        <w:rPr>
          <w:rFonts w:ascii="Times New Roman" w:eastAsia="Times New Roman" w:hAnsi="Times New Roman"/>
          <w:color w:val="000000"/>
          <w:sz w:val="22"/>
          <w:szCs w:val="22"/>
          <w:lang w:val="lv-LV" w:eastAsia="lv-LV"/>
        </w:rPr>
        <w:tab/>
        <w:t>J.Marnauza</w:t>
      </w:r>
    </w:p>
    <w:p w:rsidR="00A2337E" w:rsidRPr="00A2337E" w:rsidRDefault="00A2337E" w:rsidP="00A2337E">
      <w:pPr>
        <w:ind w:firstLine="709"/>
        <w:rPr>
          <w:rFonts w:ascii="Times New Roman" w:eastAsia="Times New Roman" w:hAnsi="Times New Roman"/>
          <w:color w:val="000000"/>
          <w:sz w:val="22"/>
          <w:szCs w:val="22"/>
          <w:lang w:val="lv-LV" w:eastAsia="lv-LV"/>
        </w:rPr>
      </w:pPr>
      <w:r w:rsidRPr="00A2337E">
        <w:rPr>
          <w:rFonts w:ascii="Times New Roman" w:eastAsia="Times New Roman" w:hAnsi="Times New Roman"/>
          <w:color w:val="000000"/>
          <w:sz w:val="22"/>
          <w:szCs w:val="22"/>
          <w:lang w:val="lv-LV" w:eastAsia="lv-LV"/>
        </w:rPr>
        <w:t>Bpr.sert. 40-343</w:t>
      </w:r>
    </w:p>
    <w:p w:rsidR="00A2337E" w:rsidRDefault="00A2337E" w:rsidP="00E77A02">
      <w:pPr>
        <w:jc w:val="both"/>
        <w:rPr>
          <w:rFonts w:ascii="Times New Roman" w:hAnsi="Times New Roman"/>
          <w:sz w:val="22"/>
          <w:szCs w:val="22"/>
          <w:lang w:val="lv-LV"/>
        </w:rPr>
      </w:pPr>
    </w:p>
    <w:sectPr w:rsidR="00A2337E" w:rsidSect="00491A84">
      <w:headerReference w:type="default" r:id="rId12"/>
      <w:footerReference w:type="default" r:id="rId13"/>
      <w:headerReference w:type="first" r:id="rId14"/>
      <w:footerReference w:type="first" r:id="rId15"/>
      <w:pgSz w:w="11906" w:h="16838"/>
      <w:pgMar w:top="1134" w:right="851" w:bottom="1134" w:left="1418"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0AE7" w:rsidRDefault="00B20AE7" w:rsidP="00A237AF">
      <w:r>
        <w:separator/>
      </w:r>
    </w:p>
  </w:endnote>
  <w:endnote w:type="continuationSeparator" w:id="0">
    <w:p w:rsidR="00B20AE7" w:rsidRDefault="00B20AE7" w:rsidP="00A23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AFF" w:usb1="C0007841" w:usb2="00000009" w:usb3="00000000" w:csb0="000001FF" w:csb1="00000000"/>
  </w:font>
  <w:font w:name="OpenSymbol">
    <w:altName w:val="Arial Unicode MS"/>
    <w:charset w:val="80"/>
    <w:family w:val="auto"/>
    <w:pitch w:val="default"/>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Cambria">
    <w:panose1 w:val="02040503050406030204"/>
    <w:charset w:val="BA"/>
    <w:family w:val="roman"/>
    <w:pitch w:val="variable"/>
    <w:sig w:usb0="E00002FF" w:usb1="400004FF" w:usb2="00000000" w:usb3="00000000" w:csb0="0000019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58C8" w:rsidRPr="001632EE" w:rsidRDefault="00C158C8">
    <w:pPr>
      <w:pStyle w:val="Footer"/>
      <w:jc w:val="center"/>
      <w:rPr>
        <w:rFonts w:ascii="Times New Roman" w:hAnsi="Times New Roman"/>
        <w:sz w:val="22"/>
        <w:szCs w:val="22"/>
      </w:rPr>
    </w:pPr>
    <w:r w:rsidRPr="001632EE">
      <w:rPr>
        <w:rFonts w:ascii="Times New Roman" w:hAnsi="Times New Roman"/>
        <w:sz w:val="22"/>
        <w:szCs w:val="22"/>
      </w:rPr>
      <w:fldChar w:fldCharType="begin"/>
    </w:r>
    <w:r w:rsidRPr="001632EE">
      <w:rPr>
        <w:rFonts w:ascii="Times New Roman" w:hAnsi="Times New Roman"/>
        <w:sz w:val="22"/>
        <w:szCs w:val="22"/>
      </w:rPr>
      <w:instrText xml:space="preserve"> PAGE   \* MERGEFORMAT </w:instrText>
    </w:r>
    <w:r w:rsidRPr="001632EE">
      <w:rPr>
        <w:rFonts w:ascii="Times New Roman" w:hAnsi="Times New Roman"/>
        <w:sz w:val="22"/>
        <w:szCs w:val="22"/>
      </w:rPr>
      <w:fldChar w:fldCharType="separate"/>
    </w:r>
    <w:r w:rsidR="00FA4CE7">
      <w:rPr>
        <w:rFonts w:ascii="Times New Roman" w:hAnsi="Times New Roman"/>
        <w:noProof/>
        <w:sz w:val="22"/>
        <w:szCs w:val="22"/>
      </w:rPr>
      <w:t>6</w:t>
    </w:r>
    <w:r w:rsidRPr="001632EE">
      <w:rPr>
        <w:rFonts w:ascii="Times New Roman" w:hAnsi="Times New Roman"/>
        <w:noProof/>
        <w:sz w:val="22"/>
        <w:szCs w:val="22"/>
      </w:rPr>
      <w:fldChar w:fldCharType="end"/>
    </w:r>
  </w:p>
  <w:p w:rsidR="00C158C8" w:rsidRDefault="00C158C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58C8" w:rsidRPr="00FF6BEB" w:rsidRDefault="00C158C8">
    <w:pPr>
      <w:pStyle w:val="Footer"/>
      <w:jc w:val="center"/>
      <w:rPr>
        <w:rFonts w:ascii="Times New Roman" w:hAnsi="Times New Roman"/>
        <w:sz w:val="22"/>
        <w:szCs w:val="22"/>
      </w:rPr>
    </w:pPr>
    <w:r w:rsidRPr="00FF6BEB">
      <w:rPr>
        <w:rFonts w:ascii="Times New Roman" w:hAnsi="Times New Roman"/>
        <w:sz w:val="22"/>
        <w:szCs w:val="22"/>
      </w:rPr>
      <w:fldChar w:fldCharType="begin"/>
    </w:r>
    <w:r w:rsidRPr="00FF6BEB">
      <w:rPr>
        <w:rFonts w:ascii="Times New Roman" w:hAnsi="Times New Roman"/>
        <w:sz w:val="22"/>
        <w:szCs w:val="22"/>
      </w:rPr>
      <w:instrText xml:space="preserve"> PAGE   \* MERGEFORMAT </w:instrText>
    </w:r>
    <w:r w:rsidRPr="00FF6BEB">
      <w:rPr>
        <w:rFonts w:ascii="Times New Roman" w:hAnsi="Times New Roman"/>
        <w:sz w:val="22"/>
        <w:szCs w:val="22"/>
      </w:rPr>
      <w:fldChar w:fldCharType="separate"/>
    </w:r>
    <w:r>
      <w:rPr>
        <w:rFonts w:ascii="Times New Roman" w:hAnsi="Times New Roman"/>
        <w:noProof/>
        <w:sz w:val="22"/>
        <w:szCs w:val="22"/>
      </w:rPr>
      <w:t>1</w:t>
    </w:r>
    <w:r w:rsidRPr="00FF6BEB">
      <w:rPr>
        <w:rFonts w:ascii="Times New Roman" w:hAnsi="Times New Roman"/>
        <w:noProof/>
        <w:sz w:val="22"/>
        <w:szCs w:val="22"/>
      </w:rPr>
      <w:fldChar w:fldCharType="end"/>
    </w:r>
  </w:p>
  <w:p w:rsidR="00C158C8" w:rsidRDefault="00C158C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0AE7" w:rsidRDefault="00B20AE7" w:rsidP="00A237AF">
      <w:r>
        <w:separator/>
      </w:r>
    </w:p>
  </w:footnote>
  <w:footnote w:type="continuationSeparator" w:id="0">
    <w:p w:rsidR="00B20AE7" w:rsidRDefault="00B20AE7" w:rsidP="00A237A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4" w:space="0" w:color="auto"/>
      </w:tblBorders>
      <w:tblLook w:val="01E0" w:firstRow="1" w:lastRow="1" w:firstColumn="1" w:lastColumn="1" w:noHBand="0" w:noVBand="0"/>
    </w:tblPr>
    <w:tblGrid>
      <w:gridCol w:w="4247"/>
      <w:gridCol w:w="5500"/>
    </w:tblGrid>
    <w:tr w:rsidR="00C158C8" w:rsidRPr="009C1FFD" w:rsidTr="00F35865">
      <w:tc>
        <w:tcPr>
          <w:tcW w:w="4247" w:type="dxa"/>
          <w:shd w:val="clear" w:color="auto" w:fill="auto"/>
        </w:tcPr>
        <w:p w:rsidR="00C158C8" w:rsidRPr="001560D0" w:rsidRDefault="00C158C8" w:rsidP="00F35865">
          <w:pPr>
            <w:pStyle w:val="Header"/>
            <w:rPr>
              <w:rFonts w:ascii="Times New Roman" w:hAnsi="Times New Roman"/>
              <w:sz w:val="18"/>
            </w:rPr>
          </w:pPr>
          <w:r w:rsidRPr="001560D0">
            <w:rPr>
              <w:rFonts w:ascii="Times New Roman" w:hAnsi="Times New Roman"/>
              <w:sz w:val="18"/>
            </w:rPr>
            <w:t>VENTSPILS BRĪVOSTAS PĀRVALDE</w:t>
          </w:r>
        </w:p>
      </w:tc>
      <w:tc>
        <w:tcPr>
          <w:tcW w:w="5500" w:type="dxa"/>
          <w:shd w:val="clear" w:color="auto" w:fill="auto"/>
        </w:tcPr>
        <w:p w:rsidR="00C158C8" w:rsidRPr="001560D0" w:rsidRDefault="00C158C8" w:rsidP="00F35865">
          <w:pPr>
            <w:pStyle w:val="Header"/>
            <w:jc w:val="right"/>
            <w:rPr>
              <w:rFonts w:ascii="Times New Roman" w:hAnsi="Times New Roman"/>
              <w:sz w:val="18"/>
            </w:rPr>
          </w:pPr>
          <w:r w:rsidRPr="001560D0">
            <w:rPr>
              <w:rFonts w:ascii="Times New Roman" w:hAnsi="Times New Roman"/>
              <w:sz w:val="18"/>
            </w:rPr>
            <w:t>SIA „Jūras projekts”</w:t>
          </w:r>
        </w:p>
      </w:tc>
    </w:tr>
    <w:tr w:rsidR="00C158C8" w:rsidRPr="009C1FFD" w:rsidTr="00F35865">
      <w:tc>
        <w:tcPr>
          <w:tcW w:w="4247" w:type="dxa"/>
          <w:shd w:val="clear" w:color="auto" w:fill="auto"/>
        </w:tcPr>
        <w:p w:rsidR="00C158C8" w:rsidRPr="001560D0" w:rsidRDefault="00C158C8" w:rsidP="00F35865">
          <w:pPr>
            <w:pStyle w:val="Header"/>
            <w:rPr>
              <w:rFonts w:ascii="Times New Roman" w:hAnsi="Times New Roman"/>
              <w:sz w:val="18"/>
              <w:lang w:val="lv-LV"/>
            </w:rPr>
          </w:pPr>
          <w:r w:rsidRPr="001560D0">
            <w:rPr>
              <w:rFonts w:ascii="Times New Roman" w:hAnsi="Times New Roman"/>
              <w:sz w:val="18"/>
              <w:lang w:val="lv-LV"/>
            </w:rPr>
            <w:t>Piestātnes Nr.34 renovācija</w:t>
          </w:r>
        </w:p>
        <w:p w:rsidR="00C158C8" w:rsidRPr="001560D0" w:rsidRDefault="00C158C8" w:rsidP="00F35865">
          <w:pPr>
            <w:pStyle w:val="Header"/>
            <w:rPr>
              <w:rFonts w:ascii="Times New Roman" w:hAnsi="Times New Roman"/>
              <w:lang w:val="lv-LV"/>
            </w:rPr>
          </w:pPr>
          <w:r w:rsidRPr="001560D0">
            <w:rPr>
              <w:rFonts w:ascii="Times New Roman" w:hAnsi="Times New Roman"/>
              <w:sz w:val="18"/>
              <w:lang w:val="lv-LV"/>
            </w:rPr>
            <w:t>Tehniskais projekts</w:t>
          </w:r>
        </w:p>
      </w:tc>
      <w:tc>
        <w:tcPr>
          <w:tcW w:w="5500" w:type="dxa"/>
          <w:shd w:val="clear" w:color="auto" w:fill="auto"/>
        </w:tcPr>
        <w:p w:rsidR="00C158C8" w:rsidRPr="001560D0" w:rsidRDefault="00C158C8" w:rsidP="00F35865">
          <w:pPr>
            <w:pStyle w:val="Header"/>
            <w:jc w:val="right"/>
            <w:rPr>
              <w:rFonts w:ascii="Times New Roman" w:hAnsi="Times New Roman"/>
              <w:sz w:val="18"/>
              <w:lang w:val="de-DE"/>
            </w:rPr>
          </w:pPr>
        </w:p>
        <w:p w:rsidR="00C158C8" w:rsidRPr="001560D0" w:rsidRDefault="00C158C8" w:rsidP="00F35865">
          <w:pPr>
            <w:pStyle w:val="Header"/>
            <w:jc w:val="right"/>
            <w:rPr>
              <w:rFonts w:ascii="Times New Roman" w:hAnsi="Times New Roman"/>
              <w:sz w:val="18"/>
            </w:rPr>
          </w:pPr>
          <w:r w:rsidRPr="001560D0">
            <w:rPr>
              <w:rFonts w:ascii="Times New Roman" w:hAnsi="Times New Roman"/>
              <w:sz w:val="18"/>
            </w:rPr>
            <w:t>Rīga, 2013.g.</w:t>
          </w:r>
        </w:p>
      </w:tc>
    </w:tr>
  </w:tbl>
  <w:p w:rsidR="00C158C8" w:rsidRDefault="00C158C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bottom w:val="single" w:sz="4" w:space="0" w:color="auto"/>
      </w:tblBorders>
      <w:tblLook w:val="01E0" w:firstRow="1" w:lastRow="1" w:firstColumn="1" w:lastColumn="1" w:noHBand="0" w:noVBand="0"/>
    </w:tblPr>
    <w:tblGrid>
      <w:gridCol w:w="4247"/>
      <w:gridCol w:w="5500"/>
    </w:tblGrid>
    <w:tr w:rsidR="00C158C8" w:rsidRPr="009C1FFD" w:rsidTr="001560D0">
      <w:tc>
        <w:tcPr>
          <w:tcW w:w="4247" w:type="dxa"/>
          <w:shd w:val="clear" w:color="auto" w:fill="auto"/>
        </w:tcPr>
        <w:p w:rsidR="00C158C8" w:rsidRPr="001560D0" w:rsidRDefault="00C158C8" w:rsidP="00E95398">
          <w:pPr>
            <w:pStyle w:val="Header"/>
            <w:rPr>
              <w:rFonts w:ascii="Times New Roman" w:hAnsi="Times New Roman"/>
              <w:sz w:val="18"/>
            </w:rPr>
          </w:pPr>
          <w:r w:rsidRPr="001560D0">
            <w:rPr>
              <w:rFonts w:ascii="Times New Roman" w:hAnsi="Times New Roman"/>
              <w:sz w:val="18"/>
            </w:rPr>
            <w:t>VENTSPILS BRĪVOSTAS PĀRVALDE</w:t>
          </w:r>
        </w:p>
      </w:tc>
      <w:tc>
        <w:tcPr>
          <w:tcW w:w="5500" w:type="dxa"/>
          <w:shd w:val="clear" w:color="auto" w:fill="auto"/>
        </w:tcPr>
        <w:p w:rsidR="00C158C8" w:rsidRPr="001560D0" w:rsidRDefault="00C158C8" w:rsidP="001560D0">
          <w:pPr>
            <w:pStyle w:val="Header"/>
            <w:jc w:val="right"/>
            <w:rPr>
              <w:rFonts w:ascii="Times New Roman" w:hAnsi="Times New Roman"/>
              <w:sz w:val="18"/>
            </w:rPr>
          </w:pPr>
          <w:r w:rsidRPr="001560D0">
            <w:rPr>
              <w:rFonts w:ascii="Times New Roman" w:hAnsi="Times New Roman"/>
              <w:sz w:val="18"/>
            </w:rPr>
            <w:t>SIA „Jūras projekts”</w:t>
          </w:r>
        </w:p>
      </w:tc>
    </w:tr>
    <w:tr w:rsidR="00C158C8" w:rsidRPr="009C1FFD" w:rsidTr="001560D0">
      <w:tc>
        <w:tcPr>
          <w:tcW w:w="4247" w:type="dxa"/>
          <w:shd w:val="clear" w:color="auto" w:fill="auto"/>
        </w:tcPr>
        <w:p w:rsidR="00C158C8" w:rsidRPr="001560D0" w:rsidRDefault="00C158C8" w:rsidP="00E95398">
          <w:pPr>
            <w:pStyle w:val="Header"/>
            <w:rPr>
              <w:rFonts w:ascii="Times New Roman" w:hAnsi="Times New Roman"/>
              <w:sz w:val="18"/>
              <w:lang w:val="lv-LV"/>
            </w:rPr>
          </w:pPr>
          <w:r w:rsidRPr="001560D0">
            <w:rPr>
              <w:rFonts w:ascii="Times New Roman" w:hAnsi="Times New Roman"/>
              <w:sz w:val="18"/>
              <w:lang w:val="lv-LV"/>
            </w:rPr>
            <w:t>Piestātnes Nr.34 renovācija</w:t>
          </w:r>
        </w:p>
        <w:p w:rsidR="00C158C8" w:rsidRPr="001560D0" w:rsidRDefault="00C158C8" w:rsidP="00E95398">
          <w:pPr>
            <w:pStyle w:val="Header"/>
            <w:rPr>
              <w:rFonts w:ascii="Times New Roman" w:hAnsi="Times New Roman"/>
              <w:lang w:val="lv-LV"/>
            </w:rPr>
          </w:pPr>
          <w:r w:rsidRPr="001560D0">
            <w:rPr>
              <w:rFonts w:ascii="Times New Roman" w:hAnsi="Times New Roman"/>
              <w:sz w:val="18"/>
              <w:lang w:val="lv-LV"/>
            </w:rPr>
            <w:t>Tehniskais projekts</w:t>
          </w:r>
        </w:p>
      </w:tc>
      <w:tc>
        <w:tcPr>
          <w:tcW w:w="5500" w:type="dxa"/>
          <w:shd w:val="clear" w:color="auto" w:fill="auto"/>
        </w:tcPr>
        <w:p w:rsidR="00C158C8" w:rsidRPr="001560D0" w:rsidRDefault="00C158C8" w:rsidP="001560D0">
          <w:pPr>
            <w:pStyle w:val="Header"/>
            <w:jc w:val="right"/>
            <w:rPr>
              <w:rFonts w:ascii="Times New Roman" w:hAnsi="Times New Roman"/>
              <w:sz w:val="18"/>
              <w:lang w:val="de-DE"/>
            </w:rPr>
          </w:pPr>
        </w:p>
        <w:p w:rsidR="00C158C8" w:rsidRPr="001560D0" w:rsidRDefault="00C158C8" w:rsidP="001560D0">
          <w:pPr>
            <w:pStyle w:val="Header"/>
            <w:jc w:val="right"/>
            <w:rPr>
              <w:rFonts w:ascii="Times New Roman" w:hAnsi="Times New Roman"/>
              <w:sz w:val="18"/>
            </w:rPr>
          </w:pPr>
          <w:r w:rsidRPr="001560D0">
            <w:rPr>
              <w:rFonts w:ascii="Times New Roman" w:hAnsi="Times New Roman"/>
              <w:sz w:val="18"/>
            </w:rPr>
            <w:t>Rīga, 2013.g.</w:t>
          </w:r>
        </w:p>
      </w:tc>
    </w:tr>
  </w:tbl>
  <w:p w:rsidR="00C158C8" w:rsidRDefault="00C158C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8Num1"/>
    <w:lvl w:ilvl="0">
      <w:start w:val="1"/>
      <w:numFmt w:val="bullet"/>
      <w:lvlText w:val=""/>
      <w:lvlJc w:val="left"/>
      <w:pPr>
        <w:tabs>
          <w:tab w:val="num" w:pos="720"/>
        </w:tabs>
        <w:ind w:left="720" w:hanging="360"/>
      </w:pPr>
      <w:rPr>
        <w:rFonts w:ascii="Symbol" w:hAnsi="Symbol"/>
        <w:color w:val="auto"/>
      </w:rPr>
    </w:lvl>
    <w:lvl w:ilvl="1">
      <w:start w:val="1"/>
      <w:numFmt w:val="bullet"/>
      <w:lvlText w:val=""/>
      <w:lvlJc w:val="left"/>
      <w:pPr>
        <w:tabs>
          <w:tab w:val="num" w:pos="1080"/>
        </w:tabs>
        <w:ind w:left="1080" w:hanging="360"/>
      </w:pPr>
      <w:rPr>
        <w:rFonts w:ascii="Symbol" w:hAnsi="Symbol"/>
        <w:color w:val="auto"/>
      </w:rPr>
    </w:lvl>
    <w:lvl w:ilvl="2">
      <w:start w:val="1"/>
      <w:numFmt w:val="bullet"/>
      <w:lvlText w:val=""/>
      <w:lvlJc w:val="left"/>
      <w:pPr>
        <w:tabs>
          <w:tab w:val="num" w:pos="1440"/>
        </w:tabs>
        <w:ind w:left="1440" w:hanging="360"/>
      </w:pPr>
      <w:rPr>
        <w:rFonts w:ascii="Symbol" w:hAnsi="Symbol"/>
        <w:color w:val="auto"/>
      </w:rPr>
    </w:lvl>
    <w:lvl w:ilvl="3">
      <w:start w:val="1"/>
      <w:numFmt w:val="bullet"/>
      <w:lvlText w:val=""/>
      <w:lvlJc w:val="left"/>
      <w:pPr>
        <w:tabs>
          <w:tab w:val="num" w:pos="1800"/>
        </w:tabs>
        <w:ind w:left="1800" w:hanging="360"/>
      </w:pPr>
      <w:rPr>
        <w:rFonts w:ascii="Symbol" w:hAnsi="Symbol"/>
        <w:color w:val="auto"/>
      </w:rPr>
    </w:lvl>
    <w:lvl w:ilvl="4">
      <w:start w:val="1"/>
      <w:numFmt w:val="bullet"/>
      <w:lvlText w:val=""/>
      <w:lvlJc w:val="left"/>
      <w:pPr>
        <w:tabs>
          <w:tab w:val="num" w:pos="2160"/>
        </w:tabs>
        <w:ind w:left="2160" w:hanging="360"/>
      </w:pPr>
      <w:rPr>
        <w:rFonts w:ascii="Symbol" w:hAnsi="Symbol"/>
        <w:color w:val="auto"/>
      </w:rPr>
    </w:lvl>
    <w:lvl w:ilvl="5">
      <w:start w:val="1"/>
      <w:numFmt w:val="bullet"/>
      <w:lvlText w:val=""/>
      <w:lvlJc w:val="left"/>
      <w:pPr>
        <w:tabs>
          <w:tab w:val="num" w:pos="2520"/>
        </w:tabs>
        <w:ind w:left="2520" w:hanging="360"/>
      </w:pPr>
      <w:rPr>
        <w:rFonts w:ascii="Symbol" w:hAnsi="Symbol"/>
        <w:color w:val="auto"/>
      </w:rPr>
    </w:lvl>
    <w:lvl w:ilvl="6">
      <w:start w:val="1"/>
      <w:numFmt w:val="bullet"/>
      <w:lvlText w:val=""/>
      <w:lvlJc w:val="left"/>
      <w:pPr>
        <w:tabs>
          <w:tab w:val="num" w:pos="2880"/>
        </w:tabs>
        <w:ind w:left="2880" w:hanging="360"/>
      </w:pPr>
      <w:rPr>
        <w:rFonts w:ascii="Symbol" w:hAnsi="Symbol"/>
        <w:color w:val="auto"/>
      </w:rPr>
    </w:lvl>
    <w:lvl w:ilvl="7">
      <w:start w:val="1"/>
      <w:numFmt w:val="bullet"/>
      <w:lvlText w:val=""/>
      <w:lvlJc w:val="left"/>
      <w:pPr>
        <w:tabs>
          <w:tab w:val="num" w:pos="3240"/>
        </w:tabs>
        <w:ind w:left="3240" w:hanging="360"/>
      </w:pPr>
      <w:rPr>
        <w:rFonts w:ascii="Symbol" w:hAnsi="Symbol"/>
        <w:color w:val="auto"/>
      </w:rPr>
    </w:lvl>
    <w:lvl w:ilvl="8">
      <w:start w:val="1"/>
      <w:numFmt w:val="bullet"/>
      <w:lvlText w:val=""/>
      <w:lvlJc w:val="left"/>
      <w:pPr>
        <w:tabs>
          <w:tab w:val="num" w:pos="3600"/>
        </w:tabs>
        <w:ind w:left="3600" w:hanging="360"/>
      </w:pPr>
      <w:rPr>
        <w:rFonts w:ascii="Symbol" w:hAnsi="Symbol"/>
        <w:color w:val="auto"/>
      </w:rPr>
    </w:lvl>
  </w:abstractNum>
  <w:abstractNum w:abstractNumId="1">
    <w:nsid w:val="00000002"/>
    <w:multiLevelType w:val="multilevel"/>
    <w:tmpl w:val="0000000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0000003"/>
    <w:multiLevelType w:val="multilevel"/>
    <w:tmpl w:val="0000000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0000004"/>
    <w:multiLevelType w:val="multilevel"/>
    <w:tmpl w:val="00000004"/>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4">
    <w:nsid w:val="0E226330"/>
    <w:multiLevelType w:val="hybridMultilevel"/>
    <w:tmpl w:val="C6BA6AFC"/>
    <w:lvl w:ilvl="0" w:tplc="CBF63C8C">
      <w:start w:val="2"/>
      <w:numFmt w:val="bullet"/>
      <w:lvlText w:val="-"/>
      <w:lvlJc w:val="left"/>
      <w:pPr>
        <w:ind w:left="1785" w:hanging="360"/>
      </w:pPr>
      <w:rPr>
        <w:rFonts w:ascii="Times New Roman" w:eastAsia="Times New Roman" w:hAnsi="Times New Roman" w:cs="Times New Roman" w:hint="default"/>
      </w:rPr>
    </w:lvl>
    <w:lvl w:ilvl="1" w:tplc="04260003" w:tentative="1">
      <w:start w:val="1"/>
      <w:numFmt w:val="bullet"/>
      <w:lvlText w:val="o"/>
      <w:lvlJc w:val="left"/>
      <w:pPr>
        <w:ind w:left="2505" w:hanging="360"/>
      </w:pPr>
      <w:rPr>
        <w:rFonts w:ascii="Courier New" w:hAnsi="Courier New" w:cs="Courier New" w:hint="default"/>
      </w:rPr>
    </w:lvl>
    <w:lvl w:ilvl="2" w:tplc="04260005" w:tentative="1">
      <w:start w:val="1"/>
      <w:numFmt w:val="bullet"/>
      <w:lvlText w:val=""/>
      <w:lvlJc w:val="left"/>
      <w:pPr>
        <w:ind w:left="3225" w:hanging="360"/>
      </w:pPr>
      <w:rPr>
        <w:rFonts w:ascii="Wingdings" w:hAnsi="Wingdings" w:hint="default"/>
      </w:rPr>
    </w:lvl>
    <w:lvl w:ilvl="3" w:tplc="04260001" w:tentative="1">
      <w:start w:val="1"/>
      <w:numFmt w:val="bullet"/>
      <w:lvlText w:val=""/>
      <w:lvlJc w:val="left"/>
      <w:pPr>
        <w:ind w:left="3945" w:hanging="360"/>
      </w:pPr>
      <w:rPr>
        <w:rFonts w:ascii="Symbol" w:hAnsi="Symbol" w:hint="default"/>
      </w:rPr>
    </w:lvl>
    <w:lvl w:ilvl="4" w:tplc="04260003" w:tentative="1">
      <w:start w:val="1"/>
      <w:numFmt w:val="bullet"/>
      <w:lvlText w:val="o"/>
      <w:lvlJc w:val="left"/>
      <w:pPr>
        <w:ind w:left="4665" w:hanging="360"/>
      </w:pPr>
      <w:rPr>
        <w:rFonts w:ascii="Courier New" w:hAnsi="Courier New" w:cs="Courier New" w:hint="default"/>
      </w:rPr>
    </w:lvl>
    <w:lvl w:ilvl="5" w:tplc="04260005" w:tentative="1">
      <w:start w:val="1"/>
      <w:numFmt w:val="bullet"/>
      <w:lvlText w:val=""/>
      <w:lvlJc w:val="left"/>
      <w:pPr>
        <w:ind w:left="5385" w:hanging="360"/>
      </w:pPr>
      <w:rPr>
        <w:rFonts w:ascii="Wingdings" w:hAnsi="Wingdings" w:hint="default"/>
      </w:rPr>
    </w:lvl>
    <w:lvl w:ilvl="6" w:tplc="04260001" w:tentative="1">
      <w:start w:val="1"/>
      <w:numFmt w:val="bullet"/>
      <w:lvlText w:val=""/>
      <w:lvlJc w:val="left"/>
      <w:pPr>
        <w:ind w:left="6105" w:hanging="360"/>
      </w:pPr>
      <w:rPr>
        <w:rFonts w:ascii="Symbol" w:hAnsi="Symbol" w:hint="default"/>
      </w:rPr>
    </w:lvl>
    <w:lvl w:ilvl="7" w:tplc="04260003" w:tentative="1">
      <w:start w:val="1"/>
      <w:numFmt w:val="bullet"/>
      <w:lvlText w:val="o"/>
      <w:lvlJc w:val="left"/>
      <w:pPr>
        <w:ind w:left="6825" w:hanging="360"/>
      </w:pPr>
      <w:rPr>
        <w:rFonts w:ascii="Courier New" w:hAnsi="Courier New" w:cs="Courier New" w:hint="default"/>
      </w:rPr>
    </w:lvl>
    <w:lvl w:ilvl="8" w:tplc="04260005" w:tentative="1">
      <w:start w:val="1"/>
      <w:numFmt w:val="bullet"/>
      <w:lvlText w:val=""/>
      <w:lvlJc w:val="left"/>
      <w:pPr>
        <w:ind w:left="7545" w:hanging="360"/>
      </w:pPr>
      <w:rPr>
        <w:rFonts w:ascii="Wingdings" w:hAnsi="Wingdings" w:hint="default"/>
      </w:rPr>
    </w:lvl>
  </w:abstractNum>
  <w:abstractNum w:abstractNumId="5">
    <w:nsid w:val="184B2735"/>
    <w:multiLevelType w:val="hybridMultilevel"/>
    <w:tmpl w:val="556C803E"/>
    <w:lvl w:ilvl="0" w:tplc="547CB354">
      <w:start w:val="8"/>
      <w:numFmt w:val="bullet"/>
      <w:lvlText w:val="-"/>
      <w:lvlJc w:val="left"/>
      <w:pPr>
        <w:ind w:left="720" w:hanging="360"/>
      </w:pPr>
      <w:rPr>
        <w:rFonts w:ascii="Times New Roman" w:eastAsia="Calibr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nsid w:val="217F4D36"/>
    <w:multiLevelType w:val="hybridMultilevel"/>
    <w:tmpl w:val="B0CC10B0"/>
    <w:lvl w:ilvl="0" w:tplc="2DAA1690">
      <w:numFmt w:val="bullet"/>
      <w:lvlText w:val="–"/>
      <w:lvlJc w:val="left"/>
      <w:pPr>
        <w:ind w:left="1998" w:hanging="360"/>
      </w:pPr>
      <w:rPr>
        <w:rFonts w:ascii="Times New Roman" w:eastAsia="Times New Roman" w:hAnsi="Times New Roman" w:hint="default"/>
      </w:rPr>
    </w:lvl>
    <w:lvl w:ilvl="1" w:tplc="04190003" w:tentative="1">
      <w:start w:val="1"/>
      <w:numFmt w:val="bullet"/>
      <w:lvlText w:val="o"/>
      <w:lvlJc w:val="left"/>
      <w:pPr>
        <w:ind w:left="2718" w:hanging="360"/>
      </w:pPr>
      <w:rPr>
        <w:rFonts w:ascii="Courier New" w:hAnsi="Courier New" w:hint="default"/>
      </w:rPr>
    </w:lvl>
    <w:lvl w:ilvl="2" w:tplc="04190005" w:tentative="1">
      <w:start w:val="1"/>
      <w:numFmt w:val="bullet"/>
      <w:lvlText w:val=""/>
      <w:lvlJc w:val="left"/>
      <w:pPr>
        <w:ind w:left="3438" w:hanging="360"/>
      </w:pPr>
      <w:rPr>
        <w:rFonts w:ascii="Wingdings" w:hAnsi="Wingdings" w:hint="default"/>
      </w:rPr>
    </w:lvl>
    <w:lvl w:ilvl="3" w:tplc="04190001" w:tentative="1">
      <w:start w:val="1"/>
      <w:numFmt w:val="bullet"/>
      <w:lvlText w:val=""/>
      <w:lvlJc w:val="left"/>
      <w:pPr>
        <w:ind w:left="4158" w:hanging="360"/>
      </w:pPr>
      <w:rPr>
        <w:rFonts w:ascii="Symbol" w:hAnsi="Symbol" w:hint="default"/>
      </w:rPr>
    </w:lvl>
    <w:lvl w:ilvl="4" w:tplc="04190003" w:tentative="1">
      <w:start w:val="1"/>
      <w:numFmt w:val="bullet"/>
      <w:lvlText w:val="o"/>
      <w:lvlJc w:val="left"/>
      <w:pPr>
        <w:ind w:left="4878" w:hanging="360"/>
      </w:pPr>
      <w:rPr>
        <w:rFonts w:ascii="Courier New" w:hAnsi="Courier New" w:hint="default"/>
      </w:rPr>
    </w:lvl>
    <w:lvl w:ilvl="5" w:tplc="04190005" w:tentative="1">
      <w:start w:val="1"/>
      <w:numFmt w:val="bullet"/>
      <w:lvlText w:val=""/>
      <w:lvlJc w:val="left"/>
      <w:pPr>
        <w:ind w:left="5598" w:hanging="360"/>
      </w:pPr>
      <w:rPr>
        <w:rFonts w:ascii="Wingdings" w:hAnsi="Wingdings" w:hint="default"/>
      </w:rPr>
    </w:lvl>
    <w:lvl w:ilvl="6" w:tplc="04190001" w:tentative="1">
      <w:start w:val="1"/>
      <w:numFmt w:val="bullet"/>
      <w:lvlText w:val=""/>
      <w:lvlJc w:val="left"/>
      <w:pPr>
        <w:ind w:left="6318" w:hanging="360"/>
      </w:pPr>
      <w:rPr>
        <w:rFonts w:ascii="Symbol" w:hAnsi="Symbol" w:hint="default"/>
      </w:rPr>
    </w:lvl>
    <w:lvl w:ilvl="7" w:tplc="04190003" w:tentative="1">
      <w:start w:val="1"/>
      <w:numFmt w:val="bullet"/>
      <w:lvlText w:val="o"/>
      <w:lvlJc w:val="left"/>
      <w:pPr>
        <w:ind w:left="7038" w:hanging="360"/>
      </w:pPr>
      <w:rPr>
        <w:rFonts w:ascii="Courier New" w:hAnsi="Courier New" w:hint="default"/>
      </w:rPr>
    </w:lvl>
    <w:lvl w:ilvl="8" w:tplc="04190005" w:tentative="1">
      <w:start w:val="1"/>
      <w:numFmt w:val="bullet"/>
      <w:lvlText w:val=""/>
      <w:lvlJc w:val="left"/>
      <w:pPr>
        <w:ind w:left="7758" w:hanging="360"/>
      </w:pPr>
      <w:rPr>
        <w:rFonts w:ascii="Wingdings" w:hAnsi="Wingdings" w:hint="default"/>
      </w:rPr>
    </w:lvl>
  </w:abstractNum>
  <w:abstractNum w:abstractNumId="7">
    <w:nsid w:val="22ED1632"/>
    <w:multiLevelType w:val="hybridMultilevel"/>
    <w:tmpl w:val="84A057D4"/>
    <w:lvl w:ilvl="0" w:tplc="8FE606F4">
      <w:start w:val="9"/>
      <w:numFmt w:val="bullet"/>
      <w:lvlText w:val="-"/>
      <w:lvlJc w:val="left"/>
      <w:pPr>
        <w:tabs>
          <w:tab w:val="num" w:pos="1080"/>
        </w:tabs>
        <w:ind w:left="1080" w:hanging="360"/>
      </w:pPr>
      <w:rPr>
        <w:rFonts w:ascii="Times New Roman" w:eastAsia="Times New Roman" w:hAnsi="Times New Roman" w:cs="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2F564410"/>
    <w:multiLevelType w:val="hybridMultilevel"/>
    <w:tmpl w:val="29900786"/>
    <w:lvl w:ilvl="0" w:tplc="CBF63C8C">
      <w:start w:val="2"/>
      <w:numFmt w:val="bullet"/>
      <w:lvlText w:val="-"/>
      <w:lvlJc w:val="left"/>
      <w:pPr>
        <w:ind w:left="360" w:hanging="360"/>
      </w:pPr>
      <w:rPr>
        <w:rFonts w:ascii="Times New Roman" w:eastAsia="Times New Roman" w:hAnsi="Times New Roman" w:cs="Times New Roman" w:hint="default"/>
      </w:rPr>
    </w:lvl>
    <w:lvl w:ilvl="1" w:tplc="8FE606F4">
      <w:start w:val="9"/>
      <w:numFmt w:val="bullet"/>
      <w:lvlText w:val="-"/>
      <w:lvlJc w:val="left"/>
      <w:pPr>
        <w:ind w:left="1080" w:hanging="360"/>
      </w:pPr>
      <w:rPr>
        <w:rFonts w:ascii="Times New Roman" w:eastAsia="Times New Roman" w:hAnsi="Times New Roman" w:cs="Times New Roman"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nsid w:val="2FF46B40"/>
    <w:multiLevelType w:val="hybridMultilevel"/>
    <w:tmpl w:val="4F72207E"/>
    <w:lvl w:ilvl="0" w:tplc="CBF63C8C">
      <w:start w:val="2"/>
      <w:numFmt w:val="bullet"/>
      <w:lvlText w:val="-"/>
      <w:lvlJc w:val="left"/>
      <w:pPr>
        <w:ind w:left="717" w:hanging="360"/>
      </w:pPr>
      <w:rPr>
        <w:rFonts w:ascii="Times New Roman" w:eastAsia="Times New Roman" w:hAnsi="Times New Roman" w:cs="Times New Roman" w:hint="default"/>
      </w:rPr>
    </w:lvl>
    <w:lvl w:ilvl="1" w:tplc="04260003" w:tentative="1">
      <w:start w:val="1"/>
      <w:numFmt w:val="bullet"/>
      <w:lvlText w:val="o"/>
      <w:lvlJc w:val="left"/>
      <w:pPr>
        <w:ind w:left="1437" w:hanging="360"/>
      </w:pPr>
      <w:rPr>
        <w:rFonts w:ascii="Courier New" w:hAnsi="Courier New" w:cs="Courier New" w:hint="default"/>
      </w:rPr>
    </w:lvl>
    <w:lvl w:ilvl="2" w:tplc="04260005" w:tentative="1">
      <w:start w:val="1"/>
      <w:numFmt w:val="bullet"/>
      <w:lvlText w:val=""/>
      <w:lvlJc w:val="left"/>
      <w:pPr>
        <w:ind w:left="2157" w:hanging="360"/>
      </w:pPr>
      <w:rPr>
        <w:rFonts w:ascii="Wingdings" w:hAnsi="Wingdings" w:hint="default"/>
      </w:rPr>
    </w:lvl>
    <w:lvl w:ilvl="3" w:tplc="04260001" w:tentative="1">
      <w:start w:val="1"/>
      <w:numFmt w:val="bullet"/>
      <w:lvlText w:val=""/>
      <w:lvlJc w:val="left"/>
      <w:pPr>
        <w:ind w:left="2877" w:hanging="360"/>
      </w:pPr>
      <w:rPr>
        <w:rFonts w:ascii="Symbol" w:hAnsi="Symbol" w:hint="default"/>
      </w:rPr>
    </w:lvl>
    <w:lvl w:ilvl="4" w:tplc="04260003" w:tentative="1">
      <w:start w:val="1"/>
      <w:numFmt w:val="bullet"/>
      <w:lvlText w:val="o"/>
      <w:lvlJc w:val="left"/>
      <w:pPr>
        <w:ind w:left="3597" w:hanging="360"/>
      </w:pPr>
      <w:rPr>
        <w:rFonts w:ascii="Courier New" w:hAnsi="Courier New" w:cs="Courier New" w:hint="default"/>
      </w:rPr>
    </w:lvl>
    <w:lvl w:ilvl="5" w:tplc="04260005" w:tentative="1">
      <w:start w:val="1"/>
      <w:numFmt w:val="bullet"/>
      <w:lvlText w:val=""/>
      <w:lvlJc w:val="left"/>
      <w:pPr>
        <w:ind w:left="4317" w:hanging="360"/>
      </w:pPr>
      <w:rPr>
        <w:rFonts w:ascii="Wingdings" w:hAnsi="Wingdings" w:hint="default"/>
      </w:rPr>
    </w:lvl>
    <w:lvl w:ilvl="6" w:tplc="04260001" w:tentative="1">
      <w:start w:val="1"/>
      <w:numFmt w:val="bullet"/>
      <w:lvlText w:val=""/>
      <w:lvlJc w:val="left"/>
      <w:pPr>
        <w:ind w:left="5037" w:hanging="360"/>
      </w:pPr>
      <w:rPr>
        <w:rFonts w:ascii="Symbol" w:hAnsi="Symbol" w:hint="default"/>
      </w:rPr>
    </w:lvl>
    <w:lvl w:ilvl="7" w:tplc="04260003" w:tentative="1">
      <w:start w:val="1"/>
      <w:numFmt w:val="bullet"/>
      <w:lvlText w:val="o"/>
      <w:lvlJc w:val="left"/>
      <w:pPr>
        <w:ind w:left="5757" w:hanging="360"/>
      </w:pPr>
      <w:rPr>
        <w:rFonts w:ascii="Courier New" w:hAnsi="Courier New" w:cs="Courier New" w:hint="default"/>
      </w:rPr>
    </w:lvl>
    <w:lvl w:ilvl="8" w:tplc="04260005" w:tentative="1">
      <w:start w:val="1"/>
      <w:numFmt w:val="bullet"/>
      <w:lvlText w:val=""/>
      <w:lvlJc w:val="left"/>
      <w:pPr>
        <w:ind w:left="6477" w:hanging="360"/>
      </w:pPr>
      <w:rPr>
        <w:rFonts w:ascii="Wingdings" w:hAnsi="Wingdings" w:hint="default"/>
      </w:rPr>
    </w:lvl>
  </w:abstractNum>
  <w:abstractNum w:abstractNumId="10">
    <w:nsid w:val="30CE7CD4"/>
    <w:multiLevelType w:val="hybridMultilevel"/>
    <w:tmpl w:val="25C0B12A"/>
    <w:lvl w:ilvl="0" w:tplc="8FE606F4">
      <w:start w:val="9"/>
      <w:numFmt w:val="bullet"/>
      <w:lvlText w:val="-"/>
      <w:lvlJc w:val="left"/>
      <w:pPr>
        <w:tabs>
          <w:tab w:val="num" w:pos="1080"/>
        </w:tabs>
        <w:ind w:left="1080" w:hanging="360"/>
      </w:pPr>
      <w:rPr>
        <w:rFonts w:ascii="Times New Roman" w:eastAsia="Times New Roman" w:hAnsi="Times New Roman" w:cs="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nsid w:val="39BA6614"/>
    <w:multiLevelType w:val="hybridMultilevel"/>
    <w:tmpl w:val="C756C1B0"/>
    <w:lvl w:ilvl="0" w:tplc="04260001">
      <w:start w:val="1"/>
      <w:numFmt w:val="bullet"/>
      <w:lvlText w:val=""/>
      <w:lvlJc w:val="left"/>
      <w:pPr>
        <w:tabs>
          <w:tab w:val="num" w:pos="1080"/>
        </w:tabs>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450F1D2E"/>
    <w:multiLevelType w:val="multilevel"/>
    <w:tmpl w:val="80C8146A"/>
    <w:lvl w:ilvl="0">
      <w:numFmt w:val="bullet"/>
      <w:lvlText w:val="–"/>
      <w:lvlJc w:val="left"/>
      <w:pPr>
        <w:ind w:left="720" w:hanging="720"/>
      </w:pPr>
      <w:rPr>
        <w:rFonts w:ascii="Times New Roman" w:eastAsia="Times New Roman" w:hAnsi="Times New Roman" w:hint="default"/>
        <w:b/>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4C8012B7"/>
    <w:multiLevelType w:val="hybridMultilevel"/>
    <w:tmpl w:val="515A4EE0"/>
    <w:lvl w:ilvl="0" w:tplc="04190001">
      <w:start w:val="1"/>
      <w:numFmt w:val="bullet"/>
      <w:lvlText w:val=""/>
      <w:lvlJc w:val="left"/>
      <w:pPr>
        <w:ind w:left="1998" w:hanging="360"/>
      </w:pPr>
      <w:rPr>
        <w:rFonts w:ascii="Symbol" w:hAnsi="Symbol" w:hint="default"/>
      </w:rPr>
    </w:lvl>
    <w:lvl w:ilvl="1" w:tplc="04190003" w:tentative="1">
      <w:start w:val="1"/>
      <w:numFmt w:val="bullet"/>
      <w:lvlText w:val="o"/>
      <w:lvlJc w:val="left"/>
      <w:pPr>
        <w:ind w:left="2718" w:hanging="360"/>
      </w:pPr>
      <w:rPr>
        <w:rFonts w:ascii="Courier New" w:hAnsi="Courier New" w:hint="default"/>
      </w:rPr>
    </w:lvl>
    <w:lvl w:ilvl="2" w:tplc="04190005" w:tentative="1">
      <w:start w:val="1"/>
      <w:numFmt w:val="bullet"/>
      <w:lvlText w:val=""/>
      <w:lvlJc w:val="left"/>
      <w:pPr>
        <w:ind w:left="3438" w:hanging="360"/>
      </w:pPr>
      <w:rPr>
        <w:rFonts w:ascii="Wingdings" w:hAnsi="Wingdings" w:hint="default"/>
      </w:rPr>
    </w:lvl>
    <w:lvl w:ilvl="3" w:tplc="04190001" w:tentative="1">
      <w:start w:val="1"/>
      <w:numFmt w:val="bullet"/>
      <w:lvlText w:val=""/>
      <w:lvlJc w:val="left"/>
      <w:pPr>
        <w:ind w:left="4158" w:hanging="360"/>
      </w:pPr>
      <w:rPr>
        <w:rFonts w:ascii="Symbol" w:hAnsi="Symbol" w:hint="default"/>
      </w:rPr>
    </w:lvl>
    <w:lvl w:ilvl="4" w:tplc="04190003" w:tentative="1">
      <w:start w:val="1"/>
      <w:numFmt w:val="bullet"/>
      <w:lvlText w:val="o"/>
      <w:lvlJc w:val="left"/>
      <w:pPr>
        <w:ind w:left="4878" w:hanging="360"/>
      </w:pPr>
      <w:rPr>
        <w:rFonts w:ascii="Courier New" w:hAnsi="Courier New" w:hint="default"/>
      </w:rPr>
    </w:lvl>
    <w:lvl w:ilvl="5" w:tplc="04190005" w:tentative="1">
      <w:start w:val="1"/>
      <w:numFmt w:val="bullet"/>
      <w:lvlText w:val=""/>
      <w:lvlJc w:val="left"/>
      <w:pPr>
        <w:ind w:left="5598" w:hanging="360"/>
      </w:pPr>
      <w:rPr>
        <w:rFonts w:ascii="Wingdings" w:hAnsi="Wingdings" w:hint="default"/>
      </w:rPr>
    </w:lvl>
    <w:lvl w:ilvl="6" w:tplc="04190001" w:tentative="1">
      <w:start w:val="1"/>
      <w:numFmt w:val="bullet"/>
      <w:lvlText w:val=""/>
      <w:lvlJc w:val="left"/>
      <w:pPr>
        <w:ind w:left="6318" w:hanging="360"/>
      </w:pPr>
      <w:rPr>
        <w:rFonts w:ascii="Symbol" w:hAnsi="Symbol" w:hint="default"/>
      </w:rPr>
    </w:lvl>
    <w:lvl w:ilvl="7" w:tplc="04190003" w:tentative="1">
      <w:start w:val="1"/>
      <w:numFmt w:val="bullet"/>
      <w:lvlText w:val="o"/>
      <w:lvlJc w:val="left"/>
      <w:pPr>
        <w:ind w:left="7038" w:hanging="360"/>
      </w:pPr>
      <w:rPr>
        <w:rFonts w:ascii="Courier New" w:hAnsi="Courier New" w:hint="default"/>
      </w:rPr>
    </w:lvl>
    <w:lvl w:ilvl="8" w:tplc="04190005" w:tentative="1">
      <w:start w:val="1"/>
      <w:numFmt w:val="bullet"/>
      <w:lvlText w:val=""/>
      <w:lvlJc w:val="left"/>
      <w:pPr>
        <w:ind w:left="7758" w:hanging="360"/>
      </w:pPr>
      <w:rPr>
        <w:rFonts w:ascii="Wingdings" w:hAnsi="Wingdings" w:hint="default"/>
      </w:rPr>
    </w:lvl>
  </w:abstractNum>
  <w:abstractNum w:abstractNumId="14">
    <w:nsid w:val="4F4E2C4D"/>
    <w:multiLevelType w:val="hybridMultilevel"/>
    <w:tmpl w:val="931C3DC4"/>
    <w:lvl w:ilvl="0" w:tplc="04260001">
      <w:start w:val="1"/>
      <w:numFmt w:val="bullet"/>
      <w:lvlText w:val=""/>
      <w:lvlJc w:val="left"/>
      <w:pPr>
        <w:tabs>
          <w:tab w:val="num" w:pos="1080"/>
        </w:tabs>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nsid w:val="50533D80"/>
    <w:multiLevelType w:val="hybridMultilevel"/>
    <w:tmpl w:val="222C4E74"/>
    <w:lvl w:ilvl="0" w:tplc="2DAA1690">
      <w:numFmt w:val="bullet"/>
      <w:lvlText w:val="–"/>
      <w:lvlJc w:val="left"/>
      <w:pPr>
        <w:ind w:left="720" w:hanging="360"/>
      </w:pPr>
      <w:rPr>
        <w:rFonts w:ascii="Times New Roman" w:eastAsia="Times New Roman" w:hAnsi="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
    <w:nsid w:val="5823116E"/>
    <w:multiLevelType w:val="hybridMultilevel"/>
    <w:tmpl w:val="CC9AC9A6"/>
    <w:lvl w:ilvl="0" w:tplc="04260001">
      <w:start w:val="1"/>
      <w:numFmt w:val="bullet"/>
      <w:lvlText w:val=""/>
      <w:lvlJc w:val="left"/>
      <w:pPr>
        <w:tabs>
          <w:tab w:val="num" w:pos="1080"/>
        </w:tabs>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5B4E0741"/>
    <w:multiLevelType w:val="hybridMultilevel"/>
    <w:tmpl w:val="00BA3576"/>
    <w:lvl w:ilvl="0" w:tplc="04260001">
      <w:start w:val="1"/>
      <w:numFmt w:val="bullet"/>
      <w:lvlText w:val=""/>
      <w:lvlJc w:val="left"/>
      <w:pPr>
        <w:tabs>
          <w:tab w:val="num" w:pos="1080"/>
        </w:tabs>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5DC17600"/>
    <w:multiLevelType w:val="hybridMultilevel"/>
    <w:tmpl w:val="5B30B0B4"/>
    <w:lvl w:ilvl="0" w:tplc="8FE606F4">
      <w:start w:val="9"/>
      <w:numFmt w:val="bullet"/>
      <w:lvlText w:val="-"/>
      <w:lvlJc w:val="left"/>
      <w:pPr>
        <w:tabs>
          <w:tab w:val="num" w:pos="1080"/>
        </w:tabs>
        <w:ind w:left="1080" w:hanging="360"/>
      </w:pPr>
      <w:rPr>
        <w:rFonts w:ascii="Times New Roman" w:eastAsia="Times New Roman" w:hAnsi="Times New Roman" w:cs="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63B436A5"/>
    <w:multiLevelType w:val="hybridMultilevel"/>
    <w:tmpl w:val="AE34A2B4"/>
    <w:lvl w:ilvl="0" w:tplc="2DAA1690">
      <w:numFmt w:val="bullet"/>
      <w:lvlText w:val="–"/>
      <w:lvlJc w:val="left"/>
      <w:pPr>
        <w:ind w:left="1080" w:hanging="360"/>
      </w:pPr>
      <w:rPr>
        <w:rFonts w:ascii="Times New Roman" w:eastAsia="Times New Roman" w:hAnsi="Times New Roman" w:hint="default"/>
      </w:rPr>
    </w:lvl>
    <w:lvl w:ilvl="1" w:tplc="04260003" w:tentative="1">
      <w:start w:val="1"/>
      <w:numFmt w:val="bullet"/>
      <w:lvlText w:val="o"/>
      <w:lvlJc w:val="left"/>
      <w:pPr>
        <w:tabs>
          <w:tab w:val="num" w:pos="1440"/>
        </w:tabs>
        <w:ind w:left="1440" w:hanging="360"/>
      </w:pPr>
      <w:rPr>
        <w:rFonts w:ascii="Courier New" w:hAnsi="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20">
    <w:nsid w:val="65B649B4"/>
    <w:multiLevelType w:val="multilevel"/>
    <w:tmpl w:val="A198E8E2"/>
    <w:lvl w:ilvl="0">
      <w:start w:val="1"/>
      <w:numFmt w:val="decimal"/>
      <w:lvlText w:val="%1."/>
      <w:lvlJc w:val="left"/>
      <w:pPr>
        <w:ind w:left="720" w:hanging="360"/>
      </w:pPr>
      <w:rPr>
        <w:rFonts w:cs="Times New Roman"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
    <w:nsid w:val="72661664"/>
    <w:multiLevelType w:val="hybridMultilevel"/>
    <w:tmpl w:val="57EA4624"/>
    <w:lvl w:ilvl="0" w:tplc="8FE606F4">
      <w:start w:val="9"/>
      <w:numFmt w:val="bullet"/>
      <w:lvlText w:val="-"/>
      <w:lvlJc w:val="left"/>
      <w:pPr>
        <w:tabs>
          <w:tab w:val="num" w:pos="1080"/>
        </w:tabs>
        <w:ind w:left="1080" w:hanging="360"/>
      </w:pPr>
      <w:rPr>
        <w:rFonts w:ascii="Times New Roman" w:eastAsia="Times New Roman" w:hAnsi="Times New Roman" w:cs="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nsid w:val="762A6C70"/>
    <w:multiLevelType w:val="hybridMultilevel"/>
    <w:tmpl w:val="8124BA36"/>
    <w:lvl w:ilvl="0" w:tplc="8FE606F4">
      <w:start w:val="9"/>
      <w:numFmt w:val="bullet"/>
      <w:lvlText w:val="-"/>
      <w:lvlJc w:val="left"/>
      <w:pPr>
        <w:tabs>
          <w:tab w:val="num" w:pos="1080"/>
        </w:tabs>
        <w:ind w:left="1080" w:hanging="360"/>
      </w:pPr>
      <w:rPr>
        <w:rFonts w:ascii="Times New Roman" w:eastAsia="Times New Roman" w:hAnsi="Times New Roman" w:cs="Times New Roman"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nsid w:val="7ECA53FD"/>
    <w:multiLevelType w:val="hybridMultilevel"/>
    <w:tmpl w:val="AC782C90"/>
    <w:lvl w:ilvl="0" w:tplc="04260001">
      <w:start w:val="1"/>
      <w:numFmt w:val="bullet"/>
      <w:lvlText w:val=""/>
      <w:lvlJc w:val="left"/>
      <w:pPr>
        <w:tabs>
          <w:tab w:val="num" w:pos="1080"/>
        </w:tabs>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3"/>
  </w:num>
  <w:num w:numId="2">
    <w:abstractNumId w:val="12"/>
  </w:num>
  <w:num w:numId="3">
    <w:abstractNumId w:val="19"/>
  </w:num>
  <w:num w:numId="4">
    <w:abstractNumId w:val="20"/>
  </w:num>
  <w:num w:numId="5">
    <w:abstractNumId w:val="15"/>
  </w:num>
  <w:num w:numId="6">
    <w:abstractNumId w:val="5"/>
  </w:num>
  <w:num w:numId="7">
    <w:abstractNumId w:val="9"/>
  </w:num>
  <w:num w:numId="8">
    <w:abstractNumId w:val="6"/>
  </w:num>
  <w:num w:numId="9">
    <w:abstractNumId w:val="8"/>
  </w:num>
  <w:num w:numId="10">
    <w:abstractNumId w:val="16"/>
  </w:num>
  <w:num w:numId="11">
    <w:abstractNumId w:val="14"/>
  </w:num>
  <w:num w:numId="12">
    <w:abstractNumId w:val="23"/>
  </w:num>
  <w:num w:numId="13">
    <w:abstractNumId w:val="17"/>
  </w:num>
  <w:num w:numId="14">
    <w:abstractNumId w:val="11"/>
  </w:num>
  <w:num w:numId="15">
    <w:abstractNumId w:val="10"/>
  </w:num>
  <w:num w:numId="16">
    <w:abstractNumId w:val="21"/>
  </w:num>
  <w:num w:numId="17">
    <w:abstractNumId w:val="7"/>
  </w:num>
  <w:num w:numId="18">
    <w:abstractNumId w:val="18"/>
  </w:num>
  <w:num w:numId="19">
    <w:abstractNumId w:val="22"/>
  </w:num>
  <w:num w:numId="20">
    <w:abstractNumId w:val="0"/>
  </w:num>
  <w:num w:numId="21">
    <w:abstractNumId w:val="1"/>
  </w:num>
  <w:num w:numId="22">
    <w:abstractNumId w:val="2"/>
  </w:num>
  <w:num w:numId="23">
    <w:abstractNumId w:val="3"/>
  </w:num>
  <w:num w:numId="24">
    <w:abstractNumId w:val="4"/>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37AF"/>
    <w:rsid w:val="00000496"/>
    <w:rsid w:val="00000D58"/>
    <w:rsid w:val="00000F43"/>
    <w:rsid w:val="000014D1"/>
    <w:rsid w:val="00001B0E"/>
    <w:rsid w:val="00001BF6"/>
    <w:rsid w:val="000024CA"/>
    <w:rsid w:val="00002782"/>
    <w:rsid w:val="00002E3B"/>
    <w:rsid w:val="00002ED9"/>
    <w:rsid w:val="000036EF"/>
    <w:rsid w:val="000040A7"/>
    <w:rsid w:val="00004714"/>
    <w:rsid w:val="00004BFD"/>
    <w:rsid w:val="000063B7"/>
    <w:rsid w:val="0000680D"/>
    <w:rsid w:val="00006C72"/>
    <w:rsid w:val="00006CFC"/>
    <w:rsid w:val="00007403"/>
    <w:rsid w:val="0000758B"/>
    <w:rsid w:val="00007923"/>
    <w:rsid w:val="0000797B"/>
    <w:rsid w:val="00010C0D"/>
    <w:rsid w:val="00010C84"/>
    <w:rsid w:val="00010FAF"/>
    <w:rsid w:val="00013AC9"/>
    <w:rsid w:val="00013C34"/>
    <w:rsid w:val="00014CA5"/>
    <w:rsid w:val="000154CC"/>
    <w:rsid w:val="00015C2D"/>
    <w:rsid w:val="00015F31"/>
    <w:rsid w:val="00017D9C"/>
    <w:rsid w:val="00020215"/>
    <w:rsid w:val="00021F7C"/>
    <w:rsid w:val="000220A0"/>
    <w:rsid w:val="00022ADD"/>
    <w:rsid w:val="00022BE8"/>
    <w:rsid w:val="000239D3"/>
    <w:rsid w:val="00023A2F"/>
    <w:rsid w:val="00024480"/>
    <w:rsid w:val="00024674"/>
    <w:rsid w:val="00025ED8"/>
    <w:rsid w:val="0002697A"/>
    <w:rsid w:val="00027795"/>
    <w:rsid w:val="00027938"/>
    <w:rsid w:val="00027C21"/>
    <w:rsid w:val="0003033F"/>
    <w:rsid w:val="00030821"/>
    <w:rsid w:val="00030BEA"/>
    <w:rsid w:val="00030E5B"/>
    <w:rsid w:val="00031CCD"/>
    <w:rsid w:val="00031D02"/>
    <w:rsid w:val="000326D1"/>
    <w:rsid w:val="000330F5"/>
    <w:rsid w:val="000346C9"/>
    <w:rsid w:val="000355DD"/>
    <w:rsid w:val="000417AD"/>
    <w:rsid w:val="0004181C"/>
    <w:rsid w:val="00041AEE"/>
    <w:rsid w:val="000427B5"/>
    <w:rsid w:val="0004297E"/>
    <w:rsid w:val="00042A47"/>
    <w:rsid w:val="00043396"/>
    <w:rsid w:val="00043F79"/>
    <w:rsid w:val="000444B6"/>
    <w:rsid w:val="0004503D"/>
    <w:rsid w:val="0004531F"/>
    <w:rsid w:val="00045ABA"/>
    <w:rsid w:val="000471E3"/>
    <w:rsid w:val="00047796"/>
    <w:rsid w:val="0005094E"/>
    <w:rsid w:val="00050A2F"/>
    <w:rsid w:val="00050A58"/>
    <w:rsid w:val="00051489"/>
    <w:rsid w:val="000523E5"/>
    <w:rsid w:val="00052AB4"/>
    <w:rsid w:val="00053255"/>
    <w:rsid w:val="00054332"/>
    <w:rsid w:val="00054CF8"/>
    <w:rsid w:val="000559B1"/>
    <w:rsid w:val="00056192"/>
    <w:rsid w:val="000563BB"/>
    <w:rsid w:val="00056A10"/>
    <w:rsid w:val="000576B9"/>
    <w:rsid w:val="00060C05"/>
    <w:rsid w:val="00060E4B"/>
    <w:rsid w:val="00061D2B"/>
    <w:rsid w:val="000621E8"/>
    <w:rsid w:val="00063249"/>
    <w:rsid w:val="000636F8"/>
    <w:rsid w:val="000640F5"/>
    <w:rsid w:val="00064154"/>
    <w:rsid w:val="00065CB8"/>
    <w:rsid w:val="00066BD8"/>
    <w:rsid w:val="00066F7A"/>
    <w:rsid w:val="00067C83"/>
    <w:rsid w:val="0007117A"/>
    <w:rsid w:val="00071280"/>
    <w:rsid w:val="0007159F"/>
    <w:rsid w:val="00071F26"/>
    <w:rsid w:val="00072105"/>
    <w:rsid w:val="0007242A"/>
    <w:rsid w:val="0007346C"/>
    <w:rsid w:val="00073747"/>
    <w:rsid w:val="00074267"/>
    <w:rsid w:val="00074C5C"/>
    <w:rsid w:val="00075D30"/>
    <w:rsid w:val="000761EE"/>
    <w:rsid w:val="0007662E"/>
    <w:rsid w:val="00077335"/>
    <w:rsid w:val="0007795C"/>
    <w:rsid w:val="00080219"/>
    <w:rsid w:val="000803F3"/>
    <w:rsid w:val="00080E51"/>
    <w:rsid w:val="0008182E"/>
    <w:rsid w:val="00081D9B"/>
    <w:rsid w:val="00081EB7"/>
    <w:rsid w:val="0008222B"/>
    <w:rsid w:val="00083D26"/>
    <w:rsid w:val="00084611"/>
    <w:rsid w:val="00085161"/>
    <w:rsid w:val="0008594C"/>
    <w:rsid w:val="00085C6C"/>
    <w:rsid w:val="00087229"/>
    <w:rsid w:val="000872B8"/>
    <w:rsid w:val="000874D8"/>
    <w:rsid w:val="00090136"/>
    <w:rsid w:val="0009208A"/>
    <w:rsid w:val="0009241C"/>
    <w:rsid w:val="0009246D"/>
    <w:rsid w:val="00092CEB"/>
    <w:rsid w:val="000933CC"/>
    <w:rsid w:val="000934DF"/>
    <w:rsid w:val="0009360D"/>
    <w:rsid w:val="000941CC"/>
    <w:rsid w:val="000947A9"/>
    <w:rsid w:val="0009520D"/>
    <w:rsid w:val="00096F29"/>
    <w:rsid w:val="0009700C"/>
    <w:rsid w:val="00097061"/>
    <w:rsid w:val="00097FA4"/>
    <w:rsid w:val="000A0FB7"/>
    <w:rsid w:val="000A12F0"/>
    <w:rsid w:val="000A171B"/>
    <w:rsid w:val="000A1721"/>
    <w:rsid w:val="000A19D9"/>
    <w:rsid w:val="000A1FB4"/>
    <w:rsid w:val="000A2E94"/>
    <w:rsid w:val="000A344E"/>
    <w:rsid w:val="000A3594"/>
    <w:rsid w:val="000A485C"/>
    <w:rsid w:val="000A4BB6"/>
    <w:rsid w:val="000A62D9"/>
    <w:rsid w:val="000A6688"/>
    <w:rsid w:val="000A6D2F"/>
    <w:rsid w:val="000A7F3B"/>
    <w:rsid w:val="000B0315"/>
    <w:rsid w:val="000B0717"/>
    <w:rsid w:val="000B090B"/>
    <w:rsid w:val="000B0C0C"/>
    <w:rsid w:val="000B0DEC"/>
    <w:rsid w:val="000B12D1"/>
    <w:rsid w:val="000B1458"/>
    <w:rsid w:val="000B2283"/>
    <w:rsid w:val="000B23E9"/>
    <w:rsid w:val="000B2A3C"/>
    <w:rsid w:val="000B341E"/>
    <w:rsid w:val="000B3635"/>
    <w:rsid w:val="000B3EB7"/>
    <w:rsid w:val="000B3FFB"/>
    <w:rsid w:val="000B5678"/>
    <w:rsid w:val="000B5FBB"/>
    <w:rsid w:val="000B6358"/>
    <w:rsid w:val="000B6FFE"/>
    <w:rsid w:val="000B7065"/>
    <w:rsid w:val="000B779A"/>
    <w:rsid w:val="000B7BF9"/>
    <w:rsid w:val="000C0639"/>
    <w:rsid w:val="000C0AA0"/>
    <w:rsid w:val="000C1156"/>
    <w:rsid w:val="000C1473"/>
    <w:rsid w:val="000C2801"/>
    <w:rsid w:val="000C2AAB"/>
    <w:rsid w:val="000C3AFB"/>
    <w:rsid w:val="000C4E7C"/>
    <w:rsid w:val="000C514F"/>
    <w:rsid w:val="000C5404"/>
    <w:rsid w:val="000C5574"/>
    <w:rsid w:val="000C5D1C"/>
    <w:rsid w:val="000C69D5"/>
    <w:rsid w:val="000C787C"/>
    <w:rsid w:val="000C79A1"/>
    <w:rsid w:val="000D0633"/>
    <w:rsid w:val="000D0698"/>
    <w:rsid w:val="000D0D22"/>
    <w:rsid w:val="000D26BB"/>
    <w:rsid w:val="000D296B"/>
    <w:rsid w:val="000D2DBC"/>
    <w:rsid w:val="000D35E4"/>
    <w:rsid w:val="000D3CF6"/>
    <w:rsid w:val="000D54E1"/>
    <w:rsid w:val="000D571F"/>
    <w:rsid w:val="000D57B8"/>
    <w:rsid w:val="000D5BFF"/>
    <w:rsid w:val="000D6C26"/>
    <w:rsid w:val="000D7FFA"/>
    <w:rsid w:val="000E0933"/>
    <w:rsid w:val="000E0A10"/>
    <w:rsid w:val="000E0BA4"/>
    <w:rsid w:val="000E282C"/>
    <w:rsid w:val="000E28EA"/>
    <w:rsid w:val="000E320E"/>
    <w:rsid w:val="000E3B69"/>
    <w:rsid w:val="000E4035"/>
    <w:rsid w:val="000E41E3"/>
    <w:rsid w:val="000E4698"/>
    <w:rsid w:val="000E4873"/>
    <w:rsid w:val="000E4B80"/>
    <w:rsid w:val="000E51E8"/>
    <w:rsid w:val="000E5A03"/>
    <w:rsid w:val="000E6A34"/>
    <w:rsid w:val="000E731B"/>
    <w:rsid w:val="000E7931"/>
    <w:rsid w:val="000E79CA"/>
    <w:rsid w:val="000F0B79"/>
    <w:rsid w:val="000F1ABC"/>
    <w:rsid w:val="000F1B0F"/>
    <w:rsid w:val="000F1BA4"/>
    <w:rsid w:val="000F445C"/>
    <w:rsid w:val="000F50C8"/>
    <w:rsid w:val="000F571C"/>
    <w:rsid w:val="000F5741"/>
    <w:rsid w:val="000F6380"/>
    <w:rsid w:val="000F68AD"/>
    <w:rsid w:val="000F737F"/>
    <w:rsid w:val="00100D0D"/>
    <w:rsid w:val="00100FA7"/>
    <w:rsid w:val="0010213D"/>
    <w:rsid w:val="001021E4"/>
    <w:rsid w:val="0010282B"/>
    <w:rsid w:val="00102C15"/>
    <w:rsid w:val="00102EF3"/>
    <w:rsid w:val="00104B8B"/>
    <w:rsid w:val="00104CEE"/>
    <w:rsid w:val="00106506"/>
    <w:rsid w:val="00106642"/>
    <w:rsid w:val="00107B24"/>
    <w:rsid w:val="00110CDD"/>
    <w:rsid w:val="00110F7A"/>
    <w:rsid w:val="001112F1"/>
    <w:rsid w:val="0011161E"/>
    <w:rsid w:val="0011227F"/>
    <w:rsid w:val="001132A1"/>
    <w:rsid w:val="00113B66"/>
    <w:rsid w:val="00113E24"/>
    <w:rsid w:val="001141FA"/>
    <w:rsid w:val="001145B6"/>
    <w:rsid w:val="00114A11"/>
    <w:rsid w:val="00115736"/>
    <w:rsid w:val="00115817"/>
    <w:rsid w:val="0011646D"/>
    <w:rsid w:val="001164F5"/>
    <w:rsid w:val="0011737D"/>
    <w:rsid w:val="00117A6E"/>
    <w:rsid w:val="0012019E"/>
    <w:rsid w:val="001208F7"/>
    <w:rsid w:val="0012094C"/>
    <w:rsid w:val="001212C8"/>
    <w:rsid w:val="00121A77"/>
    <w:rsid w:val="00121FC5"/>
    <w:rsid w:val="001229D8"/>
    <w:rsid w:val="00122A83"/>
    <w:rsid w:val="00122E30"/>
    <w:rsid w:val="001231D0"/>
    <w:rsid w:val="00123414"/>
    <w:rsid w:val="001237CF"/>
    <w:rsid w:val="001249F9"/>
    <w:rsid w:val="0012513C"/>
    <w:rsid w:val="0012624B"/>
    <w:rsid w:val="00130003"/>
    <w:rsid w:val="00130279"/>
    <w:rsid w:val="00130366"/>
    <w:rsid w:val="00131436"/>
    <w:rsid w:val="00131DA4"/>
    <w:rsid w:val="00131EF7"/>
    <w:rsid w:val="001328F2"/>
    <w:rsid w:val="00133BCA"/>
    <w:rsid w:val="0013415B"/>
    <w:rsid w:val="0013448D"/>
    <w:rsid w:val="0013454C"/>
    <w:rsid w:val="00134D59"/>
    <w:rsid w:val="00134D87"/>
    <w:rsid w:val="00135B91"/>
    <w:rsid w:val="00136192"/>
    <w:rsid w:val="001363DC"/>
    <w:rsid w:val="00136C0A"/>
    <w:rsid w:val="00136D6F"/>
    <w:rsid w:val="00137A47"/>
    <w:rsid w:val="00137DFC"/>
    <w:rsid w:val="001401AD"/>
    <w:rsid w:val="00140561"/>
    <w:rsid w:val="00140D8A"/>
    <w:rsid w:val="001427D7"/>
    <w:rsid w:val="00142AFC"/>
    <w:rsid w:val="00144307"/>
    <w:rsid w:val="001446AC"/>
    <w:rsid w:val="00144F94"/>
    <w:rsid w:val="00144FAB"/>
    <w:rsid w:val="001455B8"/>
    <w:rsid w:val="0014619E"/>
    <w:rsid w:val="00147018"/>
    <w:rsid w:val="00147692"/>
    <w:rsid w:val="00147790"/>
    <w:rsid w:val="00150254"/>
    <w:rsid w:val="00150458"/>
    <w:rsid w:val="0015236C"/>
    <w:rsid w:val="00152B63"/>
    <w:rsid w:val="00152C82"/>
    <w:rsid w:val="00152D30"/>
    <w:rsid w:val="00153B34"/>
    <w:rsid w:val="00154AED"/>
    <w:rsid w:val="00155F6A"/>
    <w:rsid w:val="001560D0"/>
    <w:rsid w:val="00156407"/>
    <w:rsid w:val="001569B4"/>
    <w:rsid w:val="0016200C"/>
    <w:rsid w:val="001622DB"/>
    <w:rsid w:val="00162AF5"/>
    <w:rsid w:val="00163116"/>
    <w:rsid w:val="001632EE"/>
    <w:rsid w:val="001634EA"/>
    <w:rsid w:val="001645DE"/>
    <w:rsid w:val="00164765"/>
    <w:rsid w:val="00164886"/>
    <w:rsid w:val="00164DEC"/>
    <w:rsid w:val="0016684E"/>
    <w:rsid w:val="00167084"/>
    <w:rsid w:val="00167333"/>
    <w:rsid w:val="00167806"/>
    <w:rsid w:val="00167A71"/>
    <w:rsid w:val="00167E32"/>
    <w:rsid w:val="001708F3"/>
    <w:rsid w:val="001709D5"/>
    <w:rsid w:val="00170D17"/>
    <w:rsid w:val="001710C6"/>
    <w:rsid w:val="00171333"/>
    <w:rsid w:val="00171F5A"/>
    <w:rsid w:val="001726B5"/>
    <w:rsid w:val="001732D6"/>
    <w:rsid w:val="0017360A"/>
    <w:rsid w:val="00173782"/>
    <w:rsid w:val="00173C0D"/>
    <w:rsid w:val="00173C2B"/>
    <w:rsid w:val="00173E71"/>
    <w:rsid w:val="00174770"/>
    <w:rsid w:val="00174946"/>
    <w:rsid w:val="00174DB1"/>
    <w:rsid w:val="00175119"/>
    <w:rsid w:val="0017657E"/>
    <w:rsid w:val="001765C0"/>
    <w:rsid w:val="00176C0E"/>
    <w:rsid w:val="0017755C"/>
    <w:rsid w:val="00177600"/>
    <w:rsid w:val="001779E9"/>
    <w:rsid w:val="00180087"/>
    <w:rsid w:val="00180D9B"/>
    <w:rsid w:val="00181F73"/>
    <w:rsid w:val="0018208D"/>
    <w:rsid w:val="001820D0"/>
    <w:rsid w:val="001823EC"/>
    <w:rsid w:val="00182764"/>
    <w:rsid w:val="001829FD"/>
    <w:rsid w:val="00182A1B"/>
    <w:rsid w:val="001840DF"/>
    <w:rsid w:val="00184DE3"/>
    <w:rsid w:val="00184E08"/>
    <w:rsid w:val="00184FE4"/>
    <w:rsid w:val="00185F47"/>
    <w:rsid w:val="001864D3"/>
    <w:rsid w:val="00186A03"/>
    <w:rsid w:val="00186D44"/>
    <w:rsid w:val="00187162"/>
    <w:rsid w:val="001873BF"/>
    <w:rsid w:val="00187ACB"/>
    <w:rsid w:val="00187CA0"/>
    <w:rsid w:val="00190392"/>
    <w:rsid w:val="00190C8F"/>
    <w:rsid w:val="00190CD3"/>
    <w:rsid w:val="00191D9D"/>
    <w:rsid w:val="00192453"/>
    <w:rsid w:val="0019247B"/>
    <w:rsid w:val="00192C5B"/>
    <w:rsid w:val="001955E2"/>
    <w:rsid w:val="00195D36"/>
    <w:rsid w:val="001963F1"/>
    <w:rsid w:val="00196E0A"/>
    <w:rsid w:val="001971A5"/>
    <w:rsid w:val="00197D2D"/>
    <w:rsid w:val="001A0D66"/>
    <w:rsid w:val="001A1EBD"/>
    <w:rsid w:val="001A25E4"/>
    <w:rsid w:val="001A4561"/>
    <w:rsid w:val="001A4B6B"/>
    <w:rsid w:val="001A4C73"/>
    <w:rsid w:val="001A5473"/>
    <w:rsid w:val="001A561D"/>
    <w:rsid w:val="001A5930"/>
    <w:rsid w:val="001A5D64"/>
    <w:rsid w:val="001A6A00"/>
    <w:rsid w:val="001A7050"/>
    <w:rsid w:val="001A7771"/>
    <w:rsid w:val="001B0773"/>
    <w:rsid w:val="001B0871"/>
    <w:rsid w:val="001B0916"/>
    <w:rsid w:val="001B0C22"/>
    <w:rsid w:val="001B1561"/>
    <w:rsid w:val="001B165E"/>
    <w:rsid w:val="001B1A11"/>
    <w:rsid w:val="001B2499"/>
    <w:rsid w:val="001B2C20"/>
    <w:rsid w:val="001B2DC5"/>
    <w:rsid w:val="001B2E2C"/>
    <w:rsid w:val="001B3969"/>
    <w:rsid w:val="001B4F35"/>
    <w:rsid w:val="001B52C5"/>
    <w:rsid w:val="001B5D3D"/>
    <w:rsid w:val="001B7A36"/>
    <w:rsid w:val="001B7C96"/>
    <w:rsid w:val="001C087B"/>
    <w:rsid w:val="001C0BB3"/>
    <w:rsid w:val="001C14B5"/>
    <w:rsid w:val="001C16A9"/>
    <w:rsid w:val="001C1917"/>
    <w:rsid w:val="001C1BE5"/>
    <w:rsid w:val="001C1F3C"/>
    <w:rsid w:val="001C234E"/>
    <w:rsid w:val="001C37B1"/>
    <w:rsid w:val="001C3997"/>
    <w:rsid w:val="001C45D6"/>
    <w:rsid w:val="001C55BA"/>
    <w:rsid w:val="001C59AE"/>
    <w:rsid w:val="001C59E8"/>
    <w:rsid w:val="001C639C"/>
    <w:rsid w:val="001C73BE"/>
    <w:rsid w:val="001D000A"/>
    <w:rsid w:val="001D06F1"/>
    <w:rsid w:val="001D12EA"/>
    <w:rsid w:val="001D200D"/>
    <w:rsid w:val="001D23CF"/>
    <w:rsid w:val="001D4290"/>
    <w:rsid w:val="001D49AC"/>
    <w:rsid w:val="001D4DDA"/>
    <w:rsid w:val="001D5268"/>
    <w:rsid w:val="001D5786"/>
    <w:rsid w:val="001D6790"/>
    <w:rsid w:val="001D68EC"/>
    <w:rsid w:val="001D6E25"/>
    <w:rsid w:val="001D7308"/>
    <w:rsid w:val="001D7661"/>
    <w:rsid w:val="001D7722"/>
    <w:rsid w:val="001D7827"/>
    <w:rsid w:val="001D7C54"/>
    <w:rsid w:val="001E00FD"/>
    <w:rsid w:val="001E083C"/>
    <w:rsid w:val="001E0FCA"/>
    <w:rsid w:val="001E150A"/>
    <w:rsid w:val="001E1986"/>
    <w:rsid w:val="001E1EC2"/>
    <w:rsid w:val="001E2554"/>
    <w:rsid w:val="001E282E"/>
    <w:rsid w:val="001E287A"/>
    <w:rsid w:val="001E4ED3"/>
    <w:rsid w:val="001E56EE"/>
    <w:rsid w:val="001E6B27"/>
    <w:rsid w:val="001E77E8"/>
    <w:rsid w:val="001F0AE9"/>
    <w:rsid w:val="001F0D59"/>
    <w:rsid w:val="001F17CA"/>
    <w:rsid w:val="001F17FE"/>
    <w:rsid w:val="001F1C7B"/>
    <w:rsid w:val="001F3248"/>
    <w:rsid w:val="001F348B"/>
    <w:rsid w:val="001F3884"/>
    <w:rsid w:val="001F457C"/>
    <w:rsid w:val="001F465A"/>
    <w:rsid w:val="001F46C0"/>
    <w:rsid w:val="001F4E48"/>
    <w:rsid w:val="001F5ABF"/>
    <w:rsid w:val="001F5E7B"/>
    <w:rsid w:val="001F640D"/>
    <w:rsid w:val="001F6426"/>
    <w:rsid w:val="001F66CD"/>
    <w:rsid w:val="001F7DB7"/>
    <w:rsid w:val="001F7E6C"/>
    <w:rsid w:val="001F7FA9"/>
    <w:rsid w:val="0020269C"/>
    <w:rsid w:val="00202D31"/>
    <w:rsid w:val="00203143"/>
    <w:rsid w:val="00203D60"/>
    <w:rsid w:val="00204027"/>
    <w:rsid w:val="00205546"/>
    <w:rsid w:val="00205D4A"/>
    <w:rsid w:val="00205DD9"/>
    <w:rsid w:val="00206361"/>
    <w:rsid w:val="00206394"/>
    <w:rsid w:val="00206A27"/>
    <w:rsid w:val="0020706E"/>
    <w:rsid w:val="0020743A"/>
    <w:rsid w:val="0021063A"/>
    <w:rsid w:val="00210F34"/>
    <w:rsid w:val="00212E69"/>
    <w:rsid w:val="00213038"/>
    <w:rsid w:val="0021338D"/>
    <w:rsid w:val="00214730"/>
    <w:rsid w:val="0021528B"/>
    <w:rsid w:val="00216E8D"/>
    <w:rsid w:val="0021767F"/>
    <w:rsid w:val="00217D22"/>
    <w:rsid w:val="00220F4D"/>
    <w:rsid w:val="00221DFA"/>
    <w:rsid w:val="00222787"/>
    <w:rsid w:val="002236D8"/>
    <w:rsid w:val="00223C8F"/>
    <w:rsid w:val="00223F56"/>
    <w:rsid w:val="00224426"/>
    <w:rsid w:val="00224A59"/>
    <w:rsid w:val="002250BE"/>
    <w:rsid w:val="002261FD"/>
    <w:rsid w:val="00226393"/>
    <w:rsid w:val="00226D8E"/>
    <w:rsid w:val="00226E26"/>
    <w:rsid w:val="00227E8B"/>
    <w:rsid w:val="00227ECD"/>
    <w:rsid w:val="0023007E"/>
    <w:rsid w:val="00230124"/>
    <w:rsid w:val="0023072F"/>
    <w:rsid w:val="00231256"/>
    <w:rsid w:val="002317DB"/>
    <w:rsid w:val="00232BF3"/>
    <w:rsid w:val="002334AA"/>
    <w:rsid w:val="00234063"/>
    <w:rsid w:val="0023410A"/>
    <w:rsid w:val="00234CAB"/>
    <w:rsid w:val="00235131"/>
    <w:rsid w:val="00235FD1"/>
    <w:rsid w:val="00236F09"/>
    <w:rsid w:val="002378A6"/>
    <w:rsid w:val="00240587"/>
    <w:rsid w:val="00240770"/>
    <w:rsid w:val="00240E09"/>
    <w:rsid w:val="002446CD"/>
    <w:rsid w:val="00244ABE"/>
    <w:rsid w:val="00244AC4"/>
    <w:rsid w:val="00244B2A"/>
    <w:rsid w:val="00244BB9"/>
    <w:rsid w:val="002453B4"/>
    <w:rsid w:val="00245685"/>
    <w:rsid w:val="00245B73"/>
    <w:rsid w:val="002462CC"/>
    <w:rsid w:val="002463FD"/>
    <w:rsid w:val="00246D4F"/>
    <w:rsid w:val="002472F2"/>
    <w:rsid w:val="0024750D"/>
    <w:rsid w:val="002476F0"/>
    <w:rsid w:val="00247790"/>
    <w:rsid w:val="002528FF"/>
    <w:rsid w:val="00252B46"/>
    <w:rsid w:val="002533E5"/>
    <w:rsid w:val="0025341E"/>
    <w:rsid w:val="002534ED"/>
    <w:rsid w:val="002539D6"/>
    <w:rsid w:val="0025481D"/>
    <w:rsid w:val="002548C3"/>
    <w:rsid w:val="00254E32"/>
    <w:rsid w:val="0025530B"/>
    <w:rsid w:val="002562BA"/>
    <w:rsid w:val="0025636D"/>
    <w:rsid w:val="002572E0"/>
    <w:rsid w:val="002579D9"/>
    <w:rsid w:val="00257F35"/>
    <w:rsid w:val="00261024"/>
    <w:rsid w:val="0026103A"/>
    <w:rsid w:val="00261503"/>
    <w:rsid w:val="0026154B"/>
    <w:rsid w:val="00261610"/>
    <w:rsid w:val="00262043"/>
    <w:rsid w:val="0026217E"/>
    <w:rsid w:val="00262CC5"/>
    <w:rsid w:val="0026339D"/>
    <w:rsid w:val="002634B6"/>
    <w:rsid w:val="00264C99"/>
    <w:rsid w:val="00264E35"/>
    <w:rsid w:val="00265389"/>
    <w:rsid w:val="00265A42"/>
    <w:rsid w:val="0026642F"/>
    <w:rsid w:val="00266472"/>
    <w:rsid w:val="00266C67"/>
    <w:rsid w:val="00266EC1"/>
    <w:rsid w:val="0026743F"/>
    <w:rsid w:val="002728B8"/>
    <w:rsid w:val="00272EEB"/>
    <w:rsid w:val="00273D32"/>
    <w:rsid w:val="0027467F"/>
    <w:rsid w:val="0027471D"/>
    <w:rsid w:val="00274E67"/>
    <w:rsid w:val="002755B1"/>
    <w:rsid w:val="002757B4"/>
    <w:rsid w:val="00276001"/>
    <w:rsid w:val="0027618B"/>
    <w:rsid w:val="002763E0"/>
    <w:rsid w:val="00276440"/>
    <w:rsid w:val="0027786F"/>
    <w:rsid w:val="00277A52"/>
    <w:rsid w:val="00280558"/>
    <w:rsid w:val="002807A1"/>
    <w:rsid w:val="002812BB"/>
    <w:rsid w:val="00281EEA"/>
    <w:rsid w:val="002833A4"/>
    <w:rsid w:val="00283878"/>
    <w:rsid w:val="00283A38"/>
    <w:rsid w:val="00283A69"/>
    <w:rsid w:val="00283AB0"/>
    <w:rsid w:val="00283DDC"/>
    <w:rsid w:val="00283E2A"/>
    <w:rsid w:val="00284166"/>
    <w:rsid w:val="00285173"/>
    <w:rsid w:val="002851E0"/>
    <w:rsid w:val="0028556F"/>
    <w:rsid w:val="00286A2B"/>
    <w:rsid w:val="002870D5"/>
    <w:rsid w:val="0028715E"/>
    <w:rsid w:val="00287C67"/>
    <w:rsid w:val="00291056"/>
    <w:rsid w:val="00291755"/>
    <w:rsid w:val="00291E43"/>
    <w:rsid w:val="00292F32"/>
    <w:rsid w:val="00293038"/>
    <w:rsid w:val="00293096"/>
    <w:rsid w:val="00293ED2"/>
    <w:rsid w:val="00293EEA"/>
    <w:rsid w:val="002955AA"/>
    <w:rsid w:val="0029573A"/>
    <w:rsid w:val="00295EDB"/>
    <w:rsid w:val="00296575"/>
    <w:rsid w:val="002969E4"/>
    <w:rsid w:val="00297A3C"/>
    <w:rsid w:val="002A040F"/>
    <w:rsid w:val="002A087F"/>
    <w:rsid w:val="002A14F1"/>
    <w:rsid w:val="002A237E"/>
    <w:rsid w:val="002A3423"/>
    <w:rsid w:val="002A3CF8"/>
    <w:rsid w:val="002A4315"/>
    <w:rsid w:val="002A4AE4"/>
    <w:rsid w:val="002A4F0C"/>
    <w:rsid w:val="002A51FB"/>
    <w:rsid w:val="002A566C"/>
    <w:rsid w:val="002A5A49"/>
    <w:rsid w:val="002A6212"/>
    <w:rsid w:val="002A6AFF"/>
    <w:rsid w:val="002A6D13"/>
    <w:rsid w:val="002A74AE"/>
    <w:rsid w:val="002A774A"/>
    <w:rsid w:val="002B05FD"/>
    <w:rsid w:val="002B1651"/>
    <w:rsid w:val="002B34AB"/>
    <w:rsid w:val="002B34D2"/>
    <w:rsid w:val="002B4087"/>
    <w:rsid w:val="002B43CC"/>
    <w:rsid w:val="002B497A"/>
    <w:rsid w:val="002B49FD"/>
    <w:rsid w:val="002B4C4B"/>
    <w:rsid w:val="002B5481"/>
    <w:rsid w:val="002B5857"/>
    <w:rsid w:val="002B5AD1"/>
    <w:rsid w:val="002B6462"/>
    <w:rsid w:val="002C0BF0"/>
    <w:rsid w:val="002C0ECF"/>
    <w:rsid w:val="002C1789"/>
    <w:rsid w:val="002C1C69"/>
    <w:rsid w:val="002C2364"/>
    <w:rsid w:val="002C2CFC"/>
    <w:rsid w:val="002C2D53"/>
    <w:rsid w:val="002C33D2"/>
    <w:rsid w:val="002C3B5A"/>
    <w:rsid w:val="002C431B"/>
    <w:rsid w:val="002C453A"/>
    <w:rsid w:val="002C49CE"/>
    <w:rsid w:val="002C5338"/>
    <w:rsid w:val="002C556E"/>
    <w:rsid w:val="002C643F"/>
    <w:rsid w:val="002C68C7"/>
    <w:rsid w:val="002C69BC"/>
    <w:rsid w:val="002C77CF"/>
    <w:rsid w:val="002C7A96"/>
    <w:rsid w:val="002D002B"/>
    <w:rsid w:val="002D112D"/>
    <w:rsid w:val="002D204D"/>
    <w:rsid w:val="002D22CB"/>
    <w:rsid w:val="002D2B45"/>
    <w:rsid w:val="002D38EC"/>
    <w:rsid w:val="002D48F0"/>
    <w:rsid w:val="002D492A"/>
    <w:rsid w:val="002D4A02"/>
    <w:rsid w:val="002D4B50"/>
    <w:rsid w:val="002D4E25"/>
    <w:rsid w:val="002D51D9"/>
    <w:rsid w:val="002D7393"/>
    <w:rsid w:val="002D79CB"/>
    <w:rsid w:val="002D7DE0"/>
    <w:rsid w:val="002E0167"/>
    <w:rsid w:val="002E0527"/>
    <w:rsid w:val="002E0A8B"/>
    <w:rsid w:val="002E2028"/>
    <w:rsid w:val="002E226C"/>
    <w:rsid w:val="002E2F4B"/>
    <w:rsid w:val="002E3F1C"/>
    <w:rsid w:val="002E425F"/>
    <w:rsid w:val="002E460F"/>
    <w:rsid w:val="002E47F5"/>
    <w:rsid w:val="002E50CC"/>
    <w:rsid w:val="002E5389"/>
    <w:rsid w:val="002E5A68"/>
    <w:rsid w:val="002E69F1"/>
    <w:rsid w:val="002E6BB8"/>
    <w:rsid w:val="002F01A5"/>
    <w:rsid w:val="002F0B0C"/>
    <w:rsid w:val="002F0B7C"/>
    <w:rsid w:val="002F16A6"/>
    <w:rsid w:val="002F245A"/>
    <w:rsid w:val="002F2DD9"/>
    <w:rsid w:val="002F2E03"/>
    <w:rsid w:val="002F3096"/>
    <w:rsid w:val="002F4849"/>
    <w:rsid w:val="002F6BFA"/>
    <w:rsid w:val="002F7F27"/>
    <w:rsid w:val="00300ADD"/>
    <w:rsid w:val="00302045"/>
    <w:rsid w:val="00303724"/>
    <w:rsid w:val="00304393"/>
    <w:rsid w:val="00304593"/>
    <w:rsid w:val="003047D2"/>
    <w:rsid w:val="00304A90"/>
    <w:rsid w:val="00305B2E"/>
    <w:rsid w:val="00306653"/>
    <w:rsid w:val="003068E2"/>
    <w:rsid w:val="00307438"/>
    <w:rsid w:val="003079C0"/>
    <w:rsid w:val="00310DF4"/>
    <w:rsid w:val="00310E25"/>
    <w:rsid w:val="0031135B"/>
    <w:rsid w:val="003118C6"/>
    <w:rsid w:val="00311D5B"/>
    <w:rsid w:val="00311D8D"/>
    <w:rsid w:val="00311E70"/>
    <w:rsid w:val="003120B2"/>
    <w:rsid w:val="0031247A"/>
    <w:rsid w:val="00312A79"/>
    <w:rsid w:val="0031344C"/>
    <w:rsid w:val="00313E01"/>
    <w:rsid w:val="003149B8"/>
    <w:rsid w:val="00314A89"/>
    <w:rsid w:val="00315CF6"/>
    <w:rsid w:val="003167AD"/>
    <w:rsid w:val="00320791"/>
    <w:rsid w:val="0032102D"/>
    <w:rsid w:val="00322EC4"/>
    <w:rsid w:val="0032321A"/>
    <w:rsid w:val="00323CB3"/>
    <w:rsid w:val="00323E88"/>
    <w:rsid w:val="003242B6"/>
    <w:rsid w:val="003248B3"/>
    <w:rsid w:val="00324CD1"/>
    <w:rsid w:val="00325146"/>
    <w:rsid w:val="00325480"/>
    <w:rsid w:val="00326077"/>
    <w:rsid w:val="0032635D"/>
    <w:rsid w:val="00326DDD"/>
    <w:rsid w:val="00326F91"/>
    <w:rsid w:val="00327BEA"/>
    <w:rsid w:val="00327F5B"/>
    <w:rsid w:val="003305FF"/>
    <w:rsid w:val="003309E6"/>
    <w:rsid w:val="00330F00"/>
    <w:rsid w:val="003316D0"/>
    <w:rsid w:val="003322CC"/>
    <w:rsid w:val="00333333"/>
    <w:rsid w:val="003334DB"/>
    <w:rsid w:val="00333CAE"/>
    <w:rsid w:val="00334682"/>
    <w:rsid w:val="003348C1"/>
    <w:rsid w:val="00334A99"/>
    <w:rsid w:val="00336CE8"/>
    <w:rsid w:val="0033722D"/>
    <w:rsid w:val="00337B83"/>
    <w:rsid w:val="00337D76"/>
    <w:rsid w:val="003418A1"/>
    <w:rsid w:val="00343138"/>
    <w:rsid w:val="00343660"/>
    <w:rsid w:val="0034398B"/>
    <w:rsid w:val="00343B77"/>
    <w:rsid w:val="00343D96"/>
    <w:rsid w:val="00344052"/>
    <w:rsid w:val="003441EE"/>
    <w:rsid w:val="00345853"/>
    <w:rsid w:val="00345E6D"/>
    <w:rsid w:val="003461B9"/>
    <w:rsid w:val="003461F8"/>
    <w:rsid w:val="0034750B"/>
    <w:rsid w:val="00350E7F"/>
    <w:rsid w:val="00351C5D"/>
    <w:rsid w:val="00351DDF"/>
    <w:rsid w:val="00352395"/>
    <w:rsid w:val="003527EB"/>
    <w:rsid w:val="003530CD"/>
    <w:rsid w:val="0035479F"/>
    <w:rsid w:val="003548FB"/>
    <w:rsid w:val="00357AE6"/>
    <w:rsid w:val="00357C2A"/>
    <w:rsid w:val="003608FB"/>
    <w:rsid w:val="00360F02"/>
    <w:rsid w:val="0036102A"/>
    <w:rsid w:val="00361499"/>
    <w:rsid w:val="0036390E"/>
    <w:rsid w:val="00363D82"/>
    <w:rsid w:val="0036464D"/>
    <w:rsid w:val="00365062"/>
    <w:rsid w:val="003657B2"/>
    <w:rsid w:val="00366A76"/>
    <w:rsid w:val="00366F91"/>
    <w:rsid w:val="00367FCA"/>
    <w:rsid w:val="00370583"/>
    <w:rsid w:val="00372487"/>
    <w:rsid w:val="00372B28"/>
    <w:rsid w:val="00372D49"/>
    <w:rsid w:val="00372F1D"/>
    <w:rsid w:val="00373122"/>
    <w:rsid w:val="00374083"/>
    <w:rsid w:val="003742D0"/>
    <w:rsid w:val="00374910"/>
    <w:rsid w:val="00374DC9"/>
    <w:rsid w:val="00374ED1"/>
    <w:rsid w:val="00375427"/>
    <w:rsid w:val="003755D9"/>
    <w:rsid w:val="003767AD"/>
    <w:rsid w:val="003769ED"/>
    <w:rsid w:val="00376F28"/>
    <w:rsid w:val="00380A62"/>
    <w:rsid w:val="0038112E"/>
    <w:rsid w:val="003826BB"/>
    <w:rsid w:val="003828D5"/>
    <w:rsid w:val="0038291A"/>
    <w:rsid w:val="00382D4B"/>
    <w:rsid w:val="00382EA6"/>
    <w:rsid w:val="00383039"/>
    <w:rsid w:val="00383079"/>
    <w:rsid w:val="00384706"/>
    <w:rsid w:val="00384841"/>
    <w:rsid w:val="00384B09"/>
    <w:rsid w:val="00384E66"/>
    <w:rsid w:val="003861FB"/>
    <w:rsid w:val="00386D73"/>
    <w:rsid w:val="003870AC"/>
    <w:rsid w:val="00387AA7"/>
    <w:rsid w:val="00387EC1"/>
    <w:rsid w:val="0039028B"/>
    <w:rsid w:val="003909C8"/>
    <w:rsid w:val="00391CD1"/>
    <w:rsid w:val="0039361F"/>
    <w:rsid w:val="0039404E"/>
    <w:rsid w:val="00394462"/>
    <w:rsid w:val="00394A15"/>
    <w:rsid w:val="00394D5E"/>
    <w:rsid w:val="003953EF"/>
    <w:rsid w:val="003958D1"/>
    <w:rsid w:val="00396214"/>
    <w:rsid w:val="00396FA5"/>
    <w:rsid w:val="003A050F"/>
    <w:rsid w:val="003A0718"/>
    <w:rsid w:val="003A07B6"/>
    <w:rsid w:val="003A0F1A"/>
    <w:rsid w:val="003A1F64"/>
    <w:rsid w:val="003A3D51"/>
    <w:rsid w:val="003A40AE"/>
    <w:rsid w:val="003A416D"/>
    <w:rsid w:val="003A476E"/>
    <w:rsid w:val="003A5296"/>
    <w:rsid w:val="003B01B4"/>
    <w:rsid w:val="003B095E"/>
    <w:rsid w:val="003B25BF"/>
    <w:rsid w:val="003B2B6B"/>
    <w:rsid w:val="003B2C6B"/>
    <w:rsid w:val="003B374B"/>
    <w:rsid w:val="003B40B3"/>
    <w:rsid w:val="003B4721"/>
    <w:rsid w:val="003B5B5E"/>
    <w:rsid w:val="003B6164"/>
    <w:rsid w:val="003B64F9"/>
    <w:rsid w:val="003B681E"/>
    <w:rsid w:val="003B6EE5"/>
    <w:rsid w:val="003B72D5"/>
    <w:rsid w:val="003B72D8"/>
    <w:rsid w:val="003B7863"/>
    <w:rsid w:val="003B7C70"/>
    <w:rsid w:val="003C0176"/>
    <w:rsid w:val="003C0D44"/>
    <w:rsid w:val="003C193D"/>
    <w:rsid w:val="003C30CC"/>
    <w:rsid w:val="003C368B"/>
    <w:rsid w:val="003C394C"/>
    <w:rsid w:val="003C4126"/>
    <w:rsid w:val="003C5177"/>
    <w:rsid w:val="003C52B7"/>
    <w:rsid w:val="003C6276"/>
    <w:rsid w:val="003C63D6"/>
    <w:rsid w:val="003C6856"/>
    <w:rsid w:val="003C72F2"/>
    <w:rsid w:val="003C7BA9"/>
    <w:rsid w:val="003D0294"/>
    <w:rsid w:val="003D0873"/>
    <w:rsid w:val="003D0ED8"/>
    <w:rsid w:val="003D18B4"/>
    <w:rsid w:val="003D1D6B"/>
    <w:rsid w:val="003D1D97"/>
    <w:rsid w:val="003D22A8"/>
    <w:rsid w:val="003D2958"/>
    <w:rsid w:val="003D3CE3"/>
    <w:rsid w:val="003D40C8"/>
    <w:rsid w:val="003D5AE7"/>
    <w:rsid w:val="003D694D"/>
    <w:rsid w:val="003D6F47"/>
    <w:rsid w:val="003D751F"/>
    <w:rsid w:val="003E03E6"/>
    <w:rsid w:val="003E04F4"/>
    <w:rsid w:val="003E0D1B"/>
    <w:rsid w:val="003E0DB6"/>
    <w:rsid w:val="003E0E93"/>
    <w:rsid w:val="003E182D"/>
    <w:rsid w:val="003E20EE"/>
    <w:rsid w:val="003E2BE4"/>
    <w:rsid w:val="003E3BF9"/>
    <w:rsid w:val="003E534A"/>
    <w:rsid w:val="003E6173"/>
    <w:rsid w:val="003E63C2"/>
    <w:rsid w:val="003E727C"/>
    <w:rsid w:val="003F05CE"/>
    <w:rsid w:val="003F070E"/>
    <w:rsid w:val="003F1650"/>
    <w:rsid w:val="003F1856"/>
    <w:rsid w:val="003F1904"/>
    <w:rsid w:val="003F1E09"/>
    <w:rsid w:val="003F25F0"/>
    <w:rsid w:val="003F3E45"/>
    <w:rsid w:val="003F4BE2"/>
    <w:rsid w:val="003F4E12"/>
    <w:rsid w:val="003F544A"/>
    <w:rsid w:val="003F6DD8"/>
    <w:rsid w:val="003F728B"/>
    <w:rsid w:val="003F7C24"/>
    <w:rsid w:val="003F7FED"/>
    <w:rsid w:val="0040066D"/>
    <w:rsid w:val="00400EF3"/>
    <w:rsid w:val="0040139D"/>
    <w:rsid w:val="004016D9"/>
    <w:rsid w:val="00401B7A"/>
    <w:rsid w:val="00401CFE"/>
    <w:rsid w:val="00401FF5"/>
    <w:rsid w:val="004023DA"/>
    <w:rsid w:val="00402D0A"/>
    <w:rsid w:val="00402F8A"/>
    <w:rsid w:val="004031F7"/>
    <w:rsid w:val="004033E8"/>
    <w:rsid w:val="00403B85"/>
    <w:rsid w:val="00403C38"/>
    <w:rsid w:val="00403E8F"/>
    <w:rsid w:val="00405013"/>
    <w:rsid w:val="004058B3"/>
    <w:rsid w:val="004058EA"/>
    <w:rsid w:val="00405997"/>
    <w:rsid w:val="00407112"/>
    <w:rsid w:val="00407D35"/>
    <w:rsid w:val="004100C3"/>
    <w:rsid w:val="00410ED2"/>
    <w:rsid w:val="004115EA"/>
    <w:rsid w:val="004120E1"/>
    <w:rsid w:val="004123A0"/>
    <w:rsid w:val="0041538E"/>
    <w:rsid w:val="004158F2"/>
    <w:rsid w:val="004179C8"/>
    <w:rsid w:val="00417D6C"/>
    <w:rsid w:val="00420203"/>
    <w:rsid w:val="0042123D"/>
    <w:rsid w:val="00421753"/>
    <w:rsid w:val="00423723"/>
    <w:rsid w:val="004237D0"/>
    <w:rsid w:val="00423BC1"/>
    <w:rsid w:val="00424234"/>
    <w:rsid w:val="004260F8"/>
    <w:rsid w:val="00426541"/>
    <w:rsid w:val="004265CA"/>
    <w:rsid w:val="00426CF6"/>
    <w:rsid w:val="004272E4"/>
    <w:rsid w:val="004274B8"/>
    <w:rsid w:val="00427946"/>
    <w:rsid w:val="00431587"/>
    <w:rsid w:val="0043172F"/>
    <w:rsid w:val="00431A1E"/>
    <w:rsid w:val="00431C31"/>
    <w:rsid w:val="0043364A"/>
    <w:rsid w:val="004336E0"/>
    <w:rsid w:val="004339D7"/>
    <w:rsid w:val="00434D94"/>
    <w:rsid w:val="00435064"/>
    <w:rsid w:val="0043525C"/>
    <w:rsid w:val="00437A9F"/>
    <w:rsid w:val="004416B2"/>
    <w:rsid w:val="0044171F"/>
    <w:rsid w:val="00441DCC"/>
    <w:rsid w:val="004421C7"/>
    <w:rsid w:val="004427D6"/>
    <w:rsid w:val="004429CC"/>
    <w:rsid w:val="00442C7E"/>
    <w:rsid w:val="0044453B"/>
    <w:rsid w:val="00444BE0"/>
    <w:rsid w:val="004450A5"/>
    <w:rsid w:val="0044523D"/>
    <w:rsid w:val="00445A89"/>
    <w:rsid w:val="00445ACD"/>
    <w:rsid w:val="00445D62"/>
    <w:rsid w:val="00445DDB"/>
    <w:rsid w:val="004465B0"/>
    <w:rsid w:val="00446DB0"/>
    <w:rsid w:val="00450BAF"/>
    <w:rsid w:val="00451158"/>
    <w:rsid w:val="00452182"/>
    <w:rsid w:val="00452369"/>
    <w:rsid w:val="00452660"/>
    <w:rsid w:val="00452DA2"/>
    <w:rsid w:val="00452FA6"/>
    <w:rsid w:val="00453CE1"/>
    <w:rsid w:val="00453D7C"/>
    <w:rsid w:val="00454A93"/>
    <w:rsid w:val="00454AAF"/>
    <w:rsid w:val="004555A5"/>
    <w:rsid w:val="004562BA"/>
    <w:rsid w:val="00456594"/>
    <w:rsid w:val="00457DB6"/>
    <w:rsid w:val="004619A3"/>
    <w:rsid w:val="00462775"/>
    <w:rsid w:val="00464F58"/>
    <w:rsid w:val="00465552"/>
    <w:rsid w:val="00465AF5"/>
    <w:rsid w:val="0046620B"/>
    <w:rsid w:val="00466DE0"/>
    <w:rsid w:val="00466FC7"/>
    <w:rsid w:val="0047097C"/>
    <w:rsid w:val="00470DB6"/>
    <w:rsid w:val="00471F49"/>
    <w:rsid w:val="004725AF"/>
    <w:rsid w:val="004741DB"/>
    <w:rsid w:val="00474A9C"/>
    <w:rsid w:val="0047597F"/>
    <w:rsid w:val="004760AC"/>
    <w:rsid w:val="00476A01"/>
    <w:rsid w:val="00476FAB"/>
    <w:rsid w:val="004770BB"/>
    <w:rsid w:val="004777C7"/>
    <w:rsid w:val="0047799D"/>
    <w:rsid w:val="00477E82"/>
    <w:rsid w:val="0048070D"/>
    <w:rsid w:val="00480F42"/>
    <w:rsid w:val="00481979"/>
    <w:rsid w:val="00481FD1"/>
    <w:rsid w:val="00482888"/>
    <w:rsid w:val="00482ACA"/>
    <w:rsid w:val="00483D1D"/>
    <w:rsid w:val="00483DCA"/>
    <w:rsid w:val="00483E30"/>
    <w:rsid w:val="004848D2"/>
    <w:rsid w:val="00485F23"/>
    <w:rsid w:val="0048603A"/>
    <w:rsid w:val="004867C7"/>
    <w:rsid w:val="0048696F"/>
    <w:rsid w:val="00486AE9"/>
    <w:rsid w:val="004904DA"/>
    <w:rsid w:val="00490E61"/>
    <w:rsid w:val="00491440"/>
    <w:rsid w:val="00491A84"/>
    <w:rsid w:val="00491DC8"/>
    <w:rsid w:val="004922A3"/>
    <w:rsid w:val="00492921"/>
    <w:rsid w:val="004936C0"/>
    <w:rsid w:val="00493C53"/>
    <w:rsid w:val="00495142"/>
    <w:rsid w:val="00495402"/>
    <w:rsid w:val="00495D0B"/>
    <w:rsid w:val="004962E5"/>
    <w:rsid w:val="00496340"/>
    <w:rsid w:val="00496E12"/>
    <w:rsid w:val="004970EF"/>
    <w:rsid w:val="004972C2"/>
    <w:rsid w:val="004973E6"/>
    <w:rsid w:val="004A11AA"/>
    <w:rsid w:val="004A1716"/>
    <w:rsid w:val="004A2AD2"/>
    <w:rsid w:val="004A2D3C"/>
    <w:rsid w:val="004A2DBC"/>
    <w:rsid w:val="004A3131"/>
    <w:rsid w:val="004A41B1"/>
    <w:rsid w:val="004A4207"/>
    <w:rsid w:val="004A4ACE"/>
    <w:rsid w:val="004A5862"/>
    <w:rsid w:val="004A6F6E"/>
    <w:rsid w:val="004A735A"/>
    <w:rsid w:val="004A75CE"/>
    <w:rsid w:val="004A7704"/>
    <w:rsid w:val="004A7C76"/>
    <w:rsid w:val="004B046F"/>
    <w:rsid w:val="004B1205"/>
    <w:rsid w:val="004B16EA"/>
    <w:rsid w:val="004B1E1C"/>
    <w:rsid w:val="004B3609"/>
    <w:rsid w:val="004B37B2"/>
    <w:rsid w:val="004B3EFA"/>
    <w:rsid w:val="004B4A99"/>
    <w:rsid w:val="004B4FC8"/>
    <w:rsid w:val="004B58E7"/>
    <w:rsid w:val="004B59A4"/>
    <w:rsid w:val="004B7B18"/>
    <w:rsid w:val="004B7B3D"/>
    <w:rsid w:val="004C1623"/>
    <w:rsid w:val="004C2EE4"/>
    <w:rsid w:val="004C42D9"/>
    <w:rsid w:val="004C4B86"/>
    <w:rsid w:val="004C4F49"/>
    <w:rsid w:val="004C5375"/>
    <w:rsid w:val="004C5FC5"/>
    <w:rsid w:val="004C7037"/>
    <w:rsid w:val="004C7265"/>
    <w:rsid w:val="004C7AE2"/>
    <w:rsid w:val="004C7E19"/>
    <w:rsid w:val="004D0688"/>
    <w:rsid w:val="004D0F31"/>
    <w:rsid w:val="004D10AE"/>
    <w:rsid w:val="004D234A"/>
    <w:rsid w:val="004D27ED"/>
    <w:rsid w:val="004D3BA1"/>
    <w:rsid w:val="004D3ED5"/>
    <w:rsid w:val="004D5CC9"/>
    <w:rsid w:val="004D69D3"/>
    <w:rsid w:val="004D6F49"/>
    <w:rsid w:val="004E04BF"/>
    <w:rsid w:val="004E0E53"/>
    <w:rsid w:val="004E16D6"/>
    <w:rsid w:val="004E1DF2"/>
    <w:rsid w:val="004E2382"/>
    <w:rsid w:val="004E2930"/>
    <w:rsid w:val="004E33D7"/>
    <w:rsid w:val="004E3896"/>
    <w:rsid w:val="004E4437"/>
    <w:rsid w:val="004E5515"/>
    <w:rsid w:val="004E74DF"/>
    <w:rsid w:val="004E7D98"/>
    <w:rsid w:val="004F02CD"/>
    <w:rsid w:val="004F0486"/>
    <w:rsid w:val="004F05FE"/>
    <w:rsid w:val="004F072F"/>
    <w:rsid w:val="004F0957"/>
    <w:rsid w:val="004F0F40"/>
    <w:rsid w:val="004F0F79"/>
    <w:rsid w:val="004F0FA2"/>
    <w:rsid w:val="004F1597"/>
    <w:rsid w:val="004F18AB"/>
    <w:rsid w:val="004F24B1"/>
    <w:rsid w:val="004F4C7B"/>
    <w:rsid w:val="004F50B8"/>
    <w:rsid w:val="004F62D5"/>
    <w:rsid w:val="004F6469"/>
    <w:rsid w:val="004F69F9"/>
    <w:rsid w:val="004F6FF2"/>
    <w:rsid w:val="004F7E80"/>
    <w:rsid w:val="004F7EF8"/>
    <w:rsid w:val="00501077"/>
    <w:rsid w:val="00501E3D"/>
    <w:rsid w:val="00502712"/>
    <w:rsid w:val="0050284A"/>
    <w:rsid w:val="00502C7B"/>
    <w:rsid w:val="00502E7A"/>
    <w:rsid w:val="00503150"/>
    <w:rsid w:val="00503B7A"/>
    <w:rsid w:val="00503DA8"/>
    <w:rsid w:val="00504E21"/>
    <w:rsid w:val="005067C8"/>
    <w:rsid w:val="00506F5B"/>
    <w:rsid w:val="005073C4"/>
    <w:rsid w:val="00507842"/>
    <w:rsid w:val="0050793E"/>
    <w:rsid w:val="00510A1A"/>
    <w:rsid w:val="00510A59"/>
    <w:rsid w:val="00511B87"/>
    <w:rsid w:val="00512077"/>
    <w:rsid w:val="005126FD"/>
    <w:rsid w:val="005127E9"/>
    <w:rsid w:val="005148E1"/>
    <w:rsid w:val="00515B9C"/>
    <w:rsid w:val="005160D4"/>
    <w:rsid w:val="00516285"/>
    <w:rsid w:val="0051766A"/>
    <w:rsid w:val="00520850"/>
    <w:rsid w:val="005214E3"/>
    <w:rsid w:val="00521DD0"/>
    <w:rsid w:val="005232B3"/>
    <w:rsid w:val="0052340A"/>
    <w:rsid w:val="005236B4"/>
    <w:rsid w:val="005239A1"/>
    <w:rsid w:val="00524693"/>
    <w:rsid w:val="00524BCB"/>
    <w:rsid w:val="00524DC0"/>
    <w:rsid w:val="00525A77"/>
    <w:rsid w:val="00526C07"/>
    <w:rsid w:val="00527C5F"/>
    <w:rsid w:val="00531912"/>
    <w:rsid w:val="00531F68"/>
    <w:rsid w:val="005329BA"/>
    <w:rsid w:val="00532C6C"/>
    <w:rsid w:val="00533439"/>
    <w:rsid w:val="00534439"/>
    <w:rsid w:val="005350A1"/>
    <w:rsid w:val="0053620E"/>
    <w:rsid w:val="005369ED"/>
    <w:rsid w:val="00536E30"/>
    <w:rsid w:val="00536EB3"/>
    <w:rsid w:val="005371F6"/>
    <w:rsid w:val="00537E3F"/>
    <w:rsid w:val="005407F1"/>
    <w:rsid w:val="0054172C"/>
    <w:rsid w:val="00542EE8"/>
    <w:rsid w:val="0054332B"/>
    <w:rsid w:val="005433E4"/>
    <w:rsid w:val="0054414D"/>
    <w:rsid w:val="0054445E"/>
    <w:rsid w:val="00544AF4"/>
    <w:rsid w:val="00545610"/>
    <w:rsid w:val="0054631D"/>
    <w:rsid w:val="005468DD"/>
    <w:rsid w:val="005475AF"/>
    <w:rsid w:val="00547F8B"/>
    <w:rsid w:val="00550160"/>
    <w:rsid w:val="0055066C"/>
    <w:rsid w:val="005523EE"/>
    <w:rsid w:val="00552799"/>
    <w:rsid w:val="00552D8F"/>
    <w:rsid w:val="0055308B"/>
    <w:rsid w:val="0055311F"/>
    <w:rsid w:val="00554190"/>
    <w:rsid w:val="00555078"/>
    <w:rsid w:val="0055527D"/>
    <w:rsid w:val="00556091"/>
    <w:rsid w:val="005568A6"/>
    <w:rsid w:val="005568D9"/>
    <w:rsid w:val="00556B7D"/>
    <w:rsid w:val="00556D85"/>
    <w:rsid w:val="005574D2"/>
    <w:rsid w:val="005605C1"/>
    <w:rsid w:val="005607CC"/>
    <w:rsid w:val="0056092A"/>
    <w:rsid w:val="00560A05"/>
    <w:rsid w:val="00560A99"/>
    <w:rsid w:val="00560CD8"/>
    <w:rsid w:val="00561840"/>
    <w:rsid w:val="00561AA4"/>
    <w:rsid w:val="00561F0C"/>
    <w:rsid w:val="005625D3"/>
    <w:rsid w:val="00563512"/>
    <w:rsid w:val="00563550"/>
    <w:rsid w:val="00563A39"/>
    <w:rsid w:val="00563B85"/>
    <w:rsid w:val="0056428C"/>
    <w:rsid w:val="00564EBB"/>
    <w:rsid w:val="00565797"/>
    <w:rsid w:val="0056585A"/>
    <w:rsid w:val="00565FCD"/>
    <w:rsid w:val="005669B6"/>
    <w:rsid w:val="00566CE0"/>
    <w:rsid w:val="005676F8"/>
    <w:rsid w:val="00567C11"/>
    <w:rsid w:val="00567C9C"/>
    <w:rsid w:val="00570919"/>
    <w:rsid w:val="00570C8F"/>
    <w:rsid w:val="00570D73"/>
    <w:rsid w:val="0057118E"/>
    <w:rsid w:val="005720B6"/>
    <w:rsid w:val="00573130"/>
    <w:rsid w:val="00573514"/>
    <w:rsid w:val="00573982"/>
    <w:rsid w:val="005746D1"/>
    <w:rsid w:val="00574BF5"/>
    <w:rsid w:val="00575458"/>
    <w:rsid w:val="00575850"/>
    <w:rsid w:val="00576149"/>
    <w:rsid w:val="00577C12"/>
    <w:rsid w:val="005833AB"/>
    <w:rsid w:val="0058367E"/>
    <w:rsid w:val="00583C7F"/>
    <w:rsid w:val="00584285"/>
    <w:rsid w:val="00585272"/>
    <w:rsid w:val="00585E1C"/>
    <w:rsid w:val="0058637B"/>
    <w:rsid w:val="005866DD"/>
    <w:rsid w:val="00586B11"/>
    <w:rsid w:val="00587720"/>
    <w:rsid w:val="005878E5"/>
    <w:rsid w:val="0059019B"/>
    <w:rsid w:val="00590230"/>
    <w:rsid w:val="00590310"/>
    <w:rsid w:val="005908CA"/>
    <w:rsid w:val="00590EA2"/>
    <w:rsid w:val="00591F0B"/>
    <w:rsid w:val="00592429"/>
    <w:rsid w:val="00594382"/>
    <w:rsid w:val="00595179"/>
    <w:rsid w:val="005957F0"/>
    <w:rsid w:val="00596162"/>
    <w:rsid w:val="005966AE"/>
    <w:rsid w:val="00597923"/>
    <w:rsid w:val="005A0160"/>
    <w:rsid w:val="005A020A"/>
    <w:rsid w:val="005A0C54"/>
    <w:rsid w:val="005A15B4"/>
    <w:rsid w:val="005A19EE"/>
    <w:rsid w:val="005A2486"/>
    <w:rsid w:val="005A2FE9"/>
    <w:rsid w:val="005A4C74"/>
    <w:rsid w:val="005A5A13"/>
    <w:rsid w:val="005A64E8"/>
    <w:rsid w:val="005A6585"/>
    <w:rsid w:val="005A670F"/>
    <w:rsid w:val="005A6B25"/>
    <w:rsid w:val="005A6D7F"/>
    <w:rsid w:val="005A6D9B"/>
    <w:rsid w:val="005A7C12"/>
    <w:rsid w:val="005A7F93"/>
    <w:rsid w:val="005B014D"/>
    <w:rsid w:val="005B018F"/>
    <w:rsid w:val="005B046F"/>
    <w:rsid w:val="005B1067"/>
    <w:rsid w:val="005B2B0D"/>
    <w:rsid w:val="005B31CD"/>
    <w:rsid w:val="005B43AE"/>
    <w:rsid w:val="005B47C7"/>
    <w:rsid w:val="005B47D6"/>
    <w:rsid w:val="005B4C93"/>
    <w:rsid w:val="005B4DCE"/>
    <w:rsid w:val="005B551F"/>
    <w:rsid w:val="005B5AE2"/>
    <w:rsid w:val="005B6C52"/>
    <w:rsid w:val="005B6CE2"/>
    <w:rsid w:val="005B7609"/>
    <w:rsid w:val="005B79D9"/>
    <w:rsid w:val="005B7BA2"/>
    <w:rsid w:val="005C04A8"/>
    <w:rsid w:val="005C131D"/>
    <w:rsid w:val="005C18C4"/>
    <w:rsid w:val="005C22F0"/>
    <w:rsid w:val="005C2AF0"/>
    <w:rsid w:val="005C2F04"/>
    <w:rsid w:val="005C3732"/>
    <w:rsid w:val="005C3935"/>
    <w:rsid w:val="005C3F60"/>
    <w:rsid w:val="005C40A9"/>
    <w:rsid w:val="005C4358"/>
    <w:rsid w:val="005C46BF"/>
    <w:rsid w:val="005C6AF9"/>
    <w:rsid w:val="005D0ECB"/>
    <w:rsid w:val="005D1264"/>
    <w:rsid w:val="005D183C"/>
    <w:rsid w:val="005D1CF8"/>
    <w:rsid w:val="005D1EA4"/>
    <w:rsid w:val="005D3362"/>
    <w:rsid w:val="005D34ED"/>
    <w:rsid w:val="005D371A"/>
    <w:rsid w:val="005D4713"/>
    <w:rsid w:val="005D5140"/>
    <w:rsid w:val="005D5A57"/>
    <w:rsid w:val="005D6583"/>
    <w:rsid w:val="005D70D2"/>
    <w:rsid w:val="005D7B8D"/>
    <w:rsid w:val="005E04CF"/>
    <w:rsid w:val="005E13B4"/>
    <w:rsid w:val="005E1CFF"/>
    <w:rsid w:val="005E2254"/>
    <w:rsid w:val="005E40EF"/>
    <w:rsid w:val="005E4349"/>
    <w:rsid w:val="005E48AE"/>
    <w:rsid w:val="005E49FF"/>
    <w:rsid w:val="005E7468"/>
    <w:rsid w:val="005E7C38"/>
    <w:rsid w:val="005F04EB"/>
    <w:rsid w:val="005F0AB0"/>
    <w:rsid w:val="005F1CD8"/>
    <w:rsid w:val="005F2639"/>
    <w:rsid w:val="005F35F0"/>
    <w:rsid w:val="005F38D6"/>
    <w:rsid w:val="005F394A"/>
    <w:rsid w:val="005F39D3"/>
    <w:rsid w:val="005F492F"/>
    <w:rsid w:val="005F50BA"/>
    <w:rsid w:val="005F5C39"/>
    <w:rsid w:val="005F64E3"/>
    <w:rsid w:val="005F6668"/>
    <w:rsid w:val="005F6838"/>
    <w:rsid w:val="005F704F"/>
    <w:rsid w:val="005F7676"/>
    <w:rsid w:val="005F7E51"/>
    <w:rsid w:val="00600EF4"/>
    <w:rsid w:val="00601EF1"/>
    <w:rsid w:val="00602071"/>
    <w:rsid w:val="00602AA8"/>
    <w:rsid w:val="006041CA"/>
    <w:rsid w:val="00605136"/>
    <w:rsid w:val="006067A6"/>
    <w:rsid w:val="0060787D"/>
    <w:rsid w:val="00607D0C"/>
    <w:rsid w:val="00610095"/>
    <w:rsid w:val="00610B50"/>
    <w:rsid w:val="00610C80"/>
    <w:rsid w:val="00611641"/>
    <w:rsid w:val="00611B51"/>
    <w:rsid w:val="00611E98"/>
    <w:rsid w:val="006123BE"/>
    <w:rsid w:val="006123DE"/>
    <w:rsid w:val="00613224"/>
    <w:rsid w:val="006132E1"/>
    <w:rsid w:val="00614C15"/>
    <w:rsid w:val="00616B84"/>
    <w:rsid w:val="00616C3E"/>
    <w:rsid w:val="00616D91"/>
    <w:rsid w:val="00617D03"/>
    <w:rsid w:val="00617F56"/>
    <w:rsid w:val="00620302"/>
    <w:rsid w:val="006209B9"/>
    <w:rsid w:val="00620DDC"/>
    <w:rsid w:val="0062126C"/>
    <w:rsid w:val="00621570"/>
    <w:rsid w:val="00621EAB"/>
    <w:rsid w:val="00622258"/>
    <w:rsid w:val="00622305"/>
    <w:rsid w:val="006245A1"/>
    <w:rsid w:val="006249C5"/>
    <w:rsid w:val="00624EA0"/>
    <w:rsid w:val="006254FB"/>
    <w:rsid w:val="00625545"/>
    <w:rsid w:val="00625D48"/>
    <w:rsid w:val="00626AE4"/>
    <w:rsid w:val="00626CC8"/>
    <w:rsid w:val="00626F6A"/>
    <w:rsid w:val="00627091"/>
    <w:rsid w:val="00627E8F"/>
    <w:rsid w:val="0063038B"/>
    <w:rsid w:val="00631D1B"/>
    <w:rsid w:val="006329C9"/>
    <w:rsid w:val="00632C72"/>
    <w:rsid w:val="00633A0D"/>
    <w:rsid w:val="006356BE"/>
    <w:rsid w:val="00635FB2"/>
    <w:rsid w:val="00636B42"/>
    <w:rsid w:val="00636DD3"/>
    <w:rsid w:val="006372B4"/>
    <w:rsid w:val="00640C79"/>
    <w:rsid w:val="006411D4"/>
    <w:rsid w:val="0064218F"/>
    <w:rsid w:val="006426AB"/>
    <w:rsid w:val="006426D3"/>
    <w:rsid w:val="00643720"/>
    <w:rsid w:val="006438BB"/>
    <w:rsid w:val="0064393B"/>
    <w:rsid w:val="00644708"/>
    <w:rsid w:val="006449BD"/>
    <w:rsid w:val="00645CAA"/>
    <w:rsid w:val="00647A08"/>
    <w:rsid w:val="00650CA2"/>
    <w:rsid w:val="006516E8"/>
    <w:rsid w:val="0065183E"/>
    <w:rsid w:val="00651D76"/>
    <w:rsid w:val="00651FBF"/>
    <w:rsid w:val="006520E3"/>
    <w:rsid w:val="0065241F"/>
    <w:rsid w:val="00652573"/>
    <w:rsid w:val="00652966"/>
    <w:rsid w:val="00653672"/>
    <w:rsid w:val="00653896"/>
    <w:rsid w:val="00653E1B"/>
    <w:rsid w:val="006556EA"/>
    <w:rsid w:val="00656EFE"/>
    <w:rsid w:val="00657FAE"/>
    <w:rsid w:val="0066039B"/>
    <w:rsid w:val="00660E07"/>
    <w:rsid w:val="00661A4D"/>
    <w:rsid w:val="00661D4E"/>
    <w:rsid w:val="00661FF5"/>
    <w:rsid w:val="006623F2"/>
    <w:rsid w:val="006623FF"/>
    <w:rsid w:val="00662C38"/>
    <w:rsid w:val="006633B6"/>
    <w:rsid w:val="00665363"/>
    <w:rsid w:val="00666A88"/>
    <w:rsid w:val="00667B05"/>
    <w:rsid w:val="00670738"/>
    <w:rsid w:val="006719E9"/>
    <w:rsid w:val="006723E5"/>
    <w:rsid w:val="0067311C"/>
    <w:rsid w:val="006738C7"/>
    <w:rsid w:val="00673B4A"/>
    <w:rsid w:val="00673CDE"/>
    <w:rsid w:val="00675256"/>
    <w:rsid w:val="006756E0"/>
    <w:rsid w:val="00675F88"/>
    <w:rsid w:val="0067614F"/>
    <w:rsid w:val="006769CC"/>
    <w:rsid w:val="00676D51"/>
    <w:rsid w:val="00676F73"/>
    <w:rsid w:val="0068004A"/>
    <w:rsid w:val="00681527"/>
    <w:rsid w:val="00681D92"/>
    <w:rsid w:val="00681EED"/>
    <w:rsid w:val="006820BD"/>
    <w:rsid w:val="006820F4"/>
    <w:rsid w:val="00682AE9"/>
    <w:rsid w:val="00682DDD"/>
    <w:rsid w:val="00683061"/>
    <w:rsid w:val="00683104"/>
    <w:rsid w:val="00683A8A"/>
    <w:rsid w:val="00684C75"/>
    <w:rsid w:val="00685D38"/>
    <w:rsid w:val="00686472"/>
    <w:rsid w:val="0068789C"/>
    <w:rsid w:val="0069014E"/>
    <w:rsid w:val="00690236"/>
    <w:rsid w:val="006902CB"/>
    <w:rsid w:val="00693FF9"/>
    <w:rsid w:val="006940DB"/>
    <w:rsid w:val="006944F0"/>
    <w:rsid w:val="00695ADC"/>
    <w:rsid w:val="0069652D"/>
    <w:rsid w:val="00697485"/>
    <w:rsid w:val="006A35B8"/>
    <w:rsid w:val="006A3665"/>
    <w:rsid w:val="006A3702"/>
    <w:rsid w:val="006A391E"/>
    <w:rsid w:val="006A6335"/>
    <w:rsid w:val="006A67E7"/>
    <w:rsid w:val="006A6A99"/>
    <w:rsid w:val="006A749B"/>
    <w:rsid w:val="006B07CC"/>
    <w:rsid w:val="006B089D"/>
    <w:rsid w:val="006B10F6"/>
    <w:rsid w:val="006B16A2"/>
    <w:rsid w:val="006B2712"/>
    <w:rsid w:val="006B2AC3"/>
    <w:rsid w:val="006B2E7F"/>
    <w:rsid w:val="006B4107"/>
    <w:rsid w:val="006B5EB8"/>
    <w:rsid w:val="006B616F"/>
    <w:rsid w:val="006B661D"/>
    <w:rsid w:val="006B670E"/>
    <w:rsid w:val="006B6FBA"/>
    <w:rsid w:val="006B7444"/>
    <w:rsid w:val="006B768E"/>
    <w:rsid w:val="006B77A7"/>
    <w:rsid w:val="006C0C64"/>
    <w:rsid w:val="006C16EB"/>
    <w:rsid w:val="006C18F4"/>
    <w:rsid w:val="006C1DBC"/>
    <w:rsid w:val="006C26BC"/>
    <w:rsid w:val="006C2D58"/>
    <w:rsid w:val="006C34E5"/>
    <w:rsid w:val="006C45EA"/>
    <w:rsid w:val="006C492A"/>
    <w:rsid w:val="006C4F90"/>
    <w:rsid w:val="006D0643"/>
    <w:rsid w:val="006D11D7"/>
    <w:rsid w:val="006D190E"/>
    <w:rsid w:val="006D1E2E"/>
    <w:rsid w:val="006D1FC8"/>
    <w:rsid w:val="006D3590"/>
    <w:rsid w:val="006D3B6D"/>
    <w:rsid w:val="006D3EA3"/>
    <w:rsid w:val="006D4214"/>
    <w:rsid w:val="006D477F"/>
    <w:rsid w:val="006D4E63"/>
    <w:rsid w:val="006D58DB"/>
    <w:rsid w:val="006D609C"/>
    <w:rsid w:val="006D62A2"/>
    <w:rsid w:val="006D682A"/>
    <w:rsid w:val="006D6B49"/>
    <w:rsid w:val="006D714F"/>
    <w:rsid w:val="006D735F"/>
    <w:rsid w:val="006E0F06"/>
    <w:rsid w:val="006E2DE5"/>
    <w:rsid w:val="006E341A"/>
    <w:rsid w:val="006E3B1D"/>
    <w:rsid w:val="006E407B"/>
    <w:rsid w:val="006E419B"/>
    <w:rsid w:val="006E640F"/>
    <w:rsid w:val="006E6F0D"/>
    <w:rsid w:val="006F0ED5"/>
    <w:rsid w:val="006F1B69"/>
    <w:rsid w:val="006F1D54"/>
    <w:rsid w:val="006F1F51"/>
    <w:rsid w:val="006F1FD8"/>
    <w:rsid w:val="006F25C5"/>
    <w:rsid w:val="006F3A0C"/>
    <w:rsid w:val="006F4213"/>
    <w:rsid w:val="006F45B5"/>
    <w:rsid w:val="006F482A"/>
    <w:rsid w:val="006F4ECB"/>
    <w:rsid w:val="006F58DD"/>
    <w:rsid w:val="006F5FCB"/>
    <w:rsid w:val="006F686A"/>
    <w:rsid w:val="006F7765"/>
    <w:rsid w:val="006F79B5"/>
    <w:rsid w:val="00700089"/>
    <w:rsid w:val="00700326"/>
    <w:rsid w:val="00700CFB"/>
    <w:rsid w:val="0070118D"/>
    <w:rsid w:val="00701362"/>
    <w:rsid w:val="00701AAA"/>
    <w:rsid w:val="0070208A"/>
    <w:rsid w:val="00702E3B"/>
    <w:rsid w:val="007035B9"/>
    <w:rsid w:val="00703BEA"/>
    <w:rsid w:val="00703C8F"/>
    <w:rsid w:val="00703DDD"/>
    <w:rsid w:val="007041FC"/>
    <w:rsid w:val="00705319"/>
    <w:rsid w:val="007057C0"/>
    <w:rsid w:val="00705881"/>
    <w:rsid w:val="00705934"/>
    <w:rsid w:val="00706A5B"/>
    <w:rsid w:val="007070A9"/>
    <w:rsid w:val="00707426"/>
    <w:rsid w:val="00707D2D"/>
    <w:rsid w:val="0071184A"/>
    <w:rsid w:val="007118E4"/>
    <w:rsid w:val="007128B8"/>
    <w:rsid w:val="00714986"/>
    <w:rsid w:val="00716767"/>
    <w:rsid w:val="00717177"/>
    <w:rsid w:val="007174E9"/>
    <w:rsid w:val="0071752C"/>
    <w:rsid w:val="00717E67"/>
    <w:rsid w:val="00720A58"/>
    <w:rsid w:val="00720F64"/>
    <w:rsid w:val="0072207B"/>
    <w:rsid w:val="00722470"/>
    <w:rsid w:val="00722510"/>
    <w:rsid w:val="00722CAD"/>
    <w:rsid w:val="007240A1"/>
    <w:rsid w:val="007241D7"/>
    <w:rsid w:val="00724B23"/>
    <w:rsid w:val="007254EE"/>
    <w:rsid w:val="0072574C"/>
    <w:rsid w:val="007257B6"/>
    <w:rsid w:val="007264C9"/>
    <w:rsid w:val="00726740"/>
    <w:rsid w:val="00726BDE"/>
    <w:rsid w:val="00727D8C"/>
    <w:rsid w:val="00730AB9"/>
    <w:rsid w:val="00731012"/>
    <w:rsid w:val="007320B5"/>
    <w:rsid w:val="007333F0"/>
    <w:rsid w:val="0073363B"/>
    <w:rsid w:val="00734145"/>
    <w:rsid w:val="0073430A"/>
    <w:rsid w:val="00734E80"/>
    <w:rsid w:val="00735107"/>
    <w:rsid w:val="00735468"/>
    <w:rsid w:val="007354A5"/>
    <w:rsid w:val="007354C8"/>
    <w:rsid w:val="00735A9D"/>
    <w:rsid w:val="007361B5"/>
    <w:rsid w:val="00736BFE"/>
    <w:rsid w:val="00737233"/>
    <w:rsid w:val="0073739A"/>
    <w:rsid w:val="00737614"/>
    <w:rsid w:val="00737929"/>
    <w:rsid w:val="007379DA"/>
    <w:rsid w:val="0074003D"/>
    <w:rsid w:val="00740968"/>
    <w:rsid w:val="00740AA5"/>
    <w:rsid w:val="00741754"/>
    <w:rsid w:val="00743138"/>
    <w:rsid w:val="0074393F"/>
    <w:rsid w:val="007447D1"/>
    <w:rsid w:val="00745340"/>
    <w:rsid w:val="007453D5"/>
    <w:rsid w:val="0074594A"/>
    <w:rsid w:val="007464EA"/>
    <w:rsid w:val="00746C80"/>
    <w:rsid w:val="00746ED1"/>
    <w:rsid w:val="0074725C"/>
    <w:rsid w:val="007478D3"/>
    <w:rsid w:val="00750F92"/>
    <w:rsid w:val="0075119C"/>
    <w:rsid w:val="007512EF"/>
    <w:rsid w:val="00751BEF"/>
    <w:rsid w:val="00752274"/>
    <w:rsid w:val="00752F6E"/>
    <w:rsid w:val="007537CB"/>
    <w:rsid w:val="00753922"/>
    <w:rsid w:val="00755507"/>
    <w:rsid w:val="0075607C"/>
    <w:rsid w:val="007576D9"/>
    <w:rsid w:val="00757953"/>
    <w:rsid w:val="00757F45"/>
    <w:rsid w:val="007609C3"/>
    <w:rsid w:val="007616EB"/>
    <w:rsid w:val="007617BA"/>
    <w:rsid w:val="00762C6B"/>
    <w:rsid w:val="00762FD8"/>
    <w:rsid w:val="007631B1"/>
    <w:rsid w:val="007633D7"/>
    <w:rsid w:val="00763462"/>
    <w:rsid w:val="00763729"/>
    <w:rsid w:val="00764A9F"/>
    <w:rsid w:val="00764E4B"/>
    <w:rsid w:val="00764F32"/>
    <w:rsid w:val="00765857"/>
    <w:rsid w:val="00765B10"/>
    <w:rsid w:val="00766B0C"/>
    <w:rsid w:val="00766C30"/>
    <w:rsid w:val="00767107"/>
    <w:rsid w:val="0077090D"/>
    <w:rsid w:val="0077154E"/>
    <w:rsid w:val="007735CE"/>
    <w:rsid w:val="007746D6"/>
    <w:rsid w:val="007748C2"/>
    <w:rsid w:val="00774B9F"/>
    <w:rsid w:val="00775389"/>
    <w:rsid w:val="00775CB0"/>
    <w:rsid w:val="00775E58"/>
    <w:rsid w:val="00775F93"/>
    <w:rsid w:val="00776941"/>
    <w:rsid w:val="00777010"/>
    <w:rsid w:val="0077731B"/>
    <w:rsid w:val="00777428"/>
    <w:rsid w:val="007774DA"/>
    <w:rsid w:val="00780F21"/>
    <w:rsid w:val="0078101F"/>
    <w:rsid w:val="007819EA"/>
    <w:rsid w:val="00781AFC"/>
    <w:rsid w:val="00781C02"/>
    <w:rsid w:val="00781C14"/>
    <w:rsid w:val="00782ACD"/>
    <w:rsid w:val="00782D42"/>
    <w:rsid w:val="007851D7"/>
    <w:rsid w:val="007860E9"/>
    <w:rsid w:val="00786869"/>
    <w:rsid w:val="00786A0A"/>
    <w:rsid w:val="00790C71"/>
    <w:rsid w:val="007910A8"/>
    <w:rsid w:val="007914E6"/>
    <w:rsid w:val="00791DDA"/>
    <w:rsid w:val="00793339"/>
    <w:rsid w:val="00793AE2"/>
    <w:rsid w:val="00794572"/>
    <w:rsid w:val="00795EA0"/>
    <w:rsid w:val="00796B16"/>
    <w:rsid w:val="007A03C8"/>
    <w:rsid w:val="007A164E"/>
    <w:rsid w:val="007A1943"/>
    <w:rsid w:val="007A2230"/>
    <w:rsid w:val="007A2A26"/>
    <w:rsid w:val="007A3374"/>
    <w:rsid w:val="007A491C"/>
    <w:rsid w:val="007A4A07"/>
    <w:rsid w:val="007A5043"/>
    <w:rsid w:val="007A5074"/>
    <w:rsid w:val="007A50A0"/>
    <w:rsid w:val="007A63B5"/>
    <w:rsid w:val="007A69D1"/>
    <w:rsid w:val="007A7B34"/>
    <w:rsid w:val="007B1786"/>
    <w:rsid w:val="007B17E4"/>
    <w:rsid w:val="007B4773"/>
    <w:rsid w:val="007B589B"/>
    <w:rsid w:val="007B68C1"/>
    <w:rsid w:val="007B6D79"/>
    <w:rsid w:val="007C06BA"/>
    <w:rsid w:val="007C1989"/>
    <w:rsid w:val="007C19D1"/>
    <w:rsid w:val="007C1E47"/>
    <w:rsid w:val="007C33FB"/>
    <w:rsid w:val="007C3D06"/>
    <w:rsid w:val="007C4FCD"/>
    <w:rsid w:val="007C55A7"/>
    <w:rsid w:val="007C5AB2"/>
    <w:rsid w:val="007C5EF0"/>
    <w:rsid w:val="007C6031"/>
    <w:rsid w:val="007C65D2"/>
    <w:rsid w:val="007C667B"/>
    <w:rsid w:val="007C6B52"/>
    <w:rsid w:val="007C6FCE"/>
    <w:rsid w:val="007C70D6"/>
    <w:rsid w:val="007C78E0"/>
    <w:rsid w:val="007D0708"/>
    <w:rsid w:val="007D0B19"/>
    <w:rsid w:val="007D0EE9"/>
    <w:rsid w:val="007D1B90"/>
    <w:rsid w:val="007D1D71"/>
    <w:rsid w:val="007D1FF7"/>
    <w:rsid w:val="007D2CA2"/>
    <w:rsid w:val="007D38E2"/>
    <w:rsid w:val="007D465E"/>
    <w:rsid w:val="007D51CB"/>
    <w:rsid w:val="007D5400"/>
    <w:rsid w:val="007D56B4"/>
    <w:rsid w:val="007D5772"/>
    <w:rsid w:val="007D62BB"/>
    <w:rsid w:val="007D653E"/>
    <w:rsid w:val="007D6DCA"/>
    <w:rsid w:val="007D73B8"/>
    <w:rsid w:val="007E081C"/>
    <w:rsid w:val="007E12B4"/>
    <w:rsid w:val="007E1885"/>
    <w:rsid w:val="007E1AC8"/>
    <w:rsid w:val="007E1D56"/>
    <w:rsid w:val="007E1E7E"/>
    <w:rsid w:val="007E22E2"/>
    <w:rsid w:val="007E2D58"/>
    <w:rsid w:val="007E4DF0"/>
    <w:rsid w:val="007F1013"/>
    <w:rsid w:val="007F1971"/>
    <w:rsid w:val="007F1B9E"/>
    <w:rsid w:val="007F271D"/>
    <w:rsid w:val="007F3E48"/>
    <w:rsid w:val="007F4460"/>
    <w:rsid w:val="007F580A"/>
    <w:rsid w:val="007F5935"/>
    <w:rsid w:val="007F5EEB"/>
    <w:rsid w:val="007F62CD"/>
    <w:rsid w:val="007F6BF2"/>
    <w:rsid w:val="007F6E2B"/>
    <w:rsid w:val="007F7EDF"/>
    <w:rsid w:val="00800DFF"/>
    <w:rsid w:val="00800E49"/>
    <w:rsid w:val="0080101D"/>
    <w:rsid w:val="00802807"/>
    <w:rsid w:val="00803295"/>
    <w:rsid w:val="00803C81"/>
    <w:rsid w:val="0080477B"/>
    <w:rsid w:val="008078AE"/>
    <w:rsid w:val="00807DC4"/>
    <w:rsid w:val="00807DC7"/>
    <w:rsid w:val="0081145C"/>
    <w:rsid w:val="00812540"/>
    <w:rsid w:val="00812D15"/>
    <w:rsid w:val="00813883"/>
    <w:rsid w:val="008145B7"/>
    <w:rsid w:val="00814F6C"/>
    <w:rsid w:val="00815369"/>
    <w:rsid w:val="00815706"/>
    <w:rsid w:val="00815A62"/>
    <w:rsid w:val="00815FF4"/>
    <w:rsid w:val="0081607C"/>
    <w:rsid w:val="008160C5"/>
    <w:rsid w:val="008161C1"/>
    <w:rsid w:val="00816885"/>
    <w:rsid w:val="00817032"/>
    <w:rsid w:val="008175BB"/>
    <w:rsid w:val="0081764A"/>
    <w:rsid w:val="00820486"/>
    <w:rsid w:val="00820F09"/>
    <w:rsid w:val="008213A5"/>
    <w:rsid w:val="00821497"/>
    <w:rsid w:val="008215E3"/>
    <w:rsid w:val="00821EFC"/>
    <w:rsid w:val="00822810"/>
    <w:rsid w:val="0082299B"/>
    <w:rsid w:val="00822B81"/>
    <w:rsid w:val="00823369"/>
    <w:rsid w:val="00823E8B"/>
    <w:rsid w:val="0082589B"/>
    <w:rsid w:val="008263E4"/>
    <w:rsid w:val="00826537"/>
    <w:rsid w:val="00826EF2"/>
    <w:rsid w:val="00826FFC"/>
    <w:rsid w:val="0082794C"/>
    <w:rsid w:val="00832658"/>
    <w:rsid w:val="008327E6"/>
    <w:rsid w:val="00832BF9"/>
    <w:rsid w:val="00833243"/>
    <w:rsid w:val="008333D0"/>
    <w:rsid w:val="00833D80"/>
    <w:rsid w:val="00834709"/>
    <w:rsid w:val="00835CA3"/>
    <w:rsid w:val="00835F10"/>
    <w:rsid w:val="00835FA7"/>
    <w:rsid w:val="0083742F"/>
    <w:rsid w:val="00837797"/>
    <w:rsid w:val="00837AC0"/>
    <w:rsid w:val="00837E06"/>
    <w:rsid w:val="008400D2"/>
    <w:rsid w:val="00840630"/>
    <w:rsid w:val="00840C76"/>
    <w:rsid w:val="00841A4D"/>
    <w:rsid w:val="00841D74"/>
    <w:rsid w:val="00842626"/>
    <w:rsid w:val="008427DB"/>
    <w:rsid w:val="00844441"/>
    <w:rsid w:val="008445EF"/>
    <w:rsid w:val="00844972"/>
    <w:rsid w:val="00844B4D"/>
    <w:rsid w:val="00844F9B"/>
    <w:rsid w:val="008458E5"/>
    <w:rsid w:val="00845BD8"/>
    <w:rsid w:val="008476A3"/>
    <w:rsid w:val="00850241"/>
    <w:rsid w:val="008506BF"/>
    <w:rsid w:val="00850DDF"/>
    <w:rsid w:val="008539FC"/>
    <w:rsid w:val="00853A7D"/>
    <w:rsid w:val="008556BD"/>
    <w:rsid w:val="00855B45"/>
    <w:rsid w:val="00855E2B"/>
    <w:rsid w:val="00856393"/>
    <w:rsid w:val="00856B02"/>
    <w:rsid w:val="00857310"/>
    <w:rsid w:val="008574BA"/>
    <w:rsid w:val="00857BF9"/>
    <w:rsid w:val="00860288"/>
    <w:rsid w:val="008605F1"/>
    <w:rsid w:val="00861203"/>
    <w:rsid w:val="00861590"/>
    <w:rsid w:val="00862DE5"/>
    <w:rsid w:val="0086399D"/>
    <w:rsid w:val="008646B5"/>
    <w:rsid w:val="00864BBC"/>
    <w:rsid w:val="00864D4B"/>
    <w:rsid w:val="00866209"/>
    <w:rsid w:val="00866286"/>
    <w:rsid w:val="00866E64"/>
    <w:rsid w:val="00867D13"/>
    <w:rsid w:val="00870373"/>
    <w:rsid w:val="008723DB"/>
    <w:rsid w:val="008723F4"/>
    <w:rsid w:val="00872A87"/>
    <w:rsid w:val="00873531"/>
    <w:rsid w:val="00873FF8"/>
    <w:rsid w:val="008747BD"/>
    <w:rsid w:val="00874CF1"/>
    <w:rsid w:val="0087549C"/>
    <w:rsid w:val="008758C3"/>
    <w:rsid w:val="00875A35"/>
    <w:rsid w:val="00875C8E"/>
    <w:rsid w:val="00875CA3"/>
    <w:rsid w:val="0087616D"/>
    <w:rsid w:val="00876E8E"/>
    <w:rsid w:val="00877513"/>
    <w:rsid w:val="0087790E"/>
    <w:rsid w:val="00877B0A"/>
    <w:rsid w:val="00877DFE"/>
    <w:rsid w:val="00880055"/>
    <w:rsid w:val="00880460"/>
    <w:rsid w:val="008805FA"/>
    <w:rsid w:val="00880A5D"/>
    <w:rsid w:val="00880BB1"/>
    <w:rsid w:val="008824B7"/>
    <w:rsid w:val="00882972"/>
    <w:rsid w:val="00883800"/>
    <w:rsid w:val="008845D3"/>
    <w:rsid w:val="008847CE"/>
    <w:rsid w:val="00884AE9"/>
    <w:rsid w:val="00884B77"/>
    <w:rsid w:val="00884E63"/>
    <w:rsid w:val="00885958"/>
    <w:rsid w:val="00885A97"/>
    <w:rsid w:val="00886B1D"/>
    <w:rsid w:val="00886F70"/>
    <w:rsid w:val="008871A2"/>
    <w:rsid w:val="00890BC7"/>
    <w:rsid w:val="00890CC9"/>
    <w:rsid w:val="00890FF6"/>
    <w:rsid w:val="00891000"/>
    <w:rsid w:val="00891103"/>
    <w:rsid w:val="00891191"/>
    <w:rsid w:val="00892A5F"/>
    <w:rsid w:val="00892B05"/>
    <w:rsid w:val="00892E95"/>
    <w:rsid w:val="0089357F"/>
    <w:rsid w:val="008937CF"/>
    <w:rsid w:val="00894096"/>
    <w:rsid w:val="008944F6"/>
    <w:rsid w:val="00894C22"/>
    <w:rsid w:val="00895FA8"/>
    <w:rsid w:val="0089616C"/>
    <w:rsid w:val="00896C05"/>
    <w:rsid w:val="00896D92"/>
    <w:rsid w:val="00897235"/>
    <w:rsid w:val="008A22AC"/>
    <w:rsid w:val="008A3B3D"/>
    <w:rsid w:val="008A4D9C"/>
    <w:rsid w:val="008A4DD1"/>
    <w:rsid w:val="008A4E8B"/>
    <w:rsid w:val="008A4F45"/>
    <w:rsid w:val="008A512B"/>
    <w:rsid w:val="008A5430"/>
    <w:rsid w:val="008A5BE3"/>
    <w:rsid w:val="008A5EBD"/>
    <w:rsid w:val="008A5F74"/>
    <w:rsid w:val="008A6A15"/>
    <w:rsid w:val="008A6BD5"/>
    <w:rsid w:val="008A7143"/>
    <w:rsid w:val="008A756F"/>
    <w:rsid w:val="008A79EF"/>
    <w:rsid w:val="008B0453"/>
    <w:rsid w:val="008B04A8"/>
    <w:rsid w:val="008B08DF"/>
    <w:rsid w:val="008B0B2C"/>
    <w:rsid w:val="008B1646"/>
    <w:rsid w:val="008B197A"/>
    <w:rsid w:val="008B1F2D"/>
    <w:rsid w:val="008B22C0"/>
    <w:rsid w:val="008B2380"/>
    <w:rsid w:val="008B3E0C"/>
    <w:rsid w:val="008B413A"/>
    <w:rsid w:val="008B413D"/>
    <w:rsid w:val="008B475B"/>
    <w:rsid w:val="008B4A58"/>
    <w:rsid w:val="008B4B83"/>
    <w:rsid w:val="008B4BF1"/>
    <w:rsid w:val="008B58B1"/>
    <w:rsid w:val="008B67E7"/>
    <w:rsid w:val="008B6833"/>
    <w:rsid w:val="008B6CE6"/>
    <w:rsid w:val="008B6F08"/>
    <w:rsid w:val="008C0637"/>
    <w:rsid w:val="008C16AC"/>
    <w:rsid w:val="008C1CC5"/>
    <w:rsid w:val="008C1E83"/>
    <w:rsid w:val="008C1FCC"/>
    <w:rsid w:val="008C33CD"/>
    <w:rsid w:val="008C350E"/>
    <w:rsid w:val="008C4CFB"/>
    <w:rsid w:val="008C6800"/>
    <w:rsid w:val="008C6D48"/>
    <w:rsid w:val="008C772C"/>
    <w:rsid w:val="008C7CAC"/>
    <w:rsid w:val="008C7E3C"/>
    <w:rsid w:val="008D039B"/>
    <w:rsid w:val="008D0439"/>
    <w:rsid w:val="008D0E59"/>
    <w:rsid w:val="008D0F10"/>
    <w:rsid w:val="008D18E0"/>
    <w:rsid w:val="008D2139"/>
    <w:rsid w:val="008D2ACA"/>
    <w:rsid w:val="008D2CDF"/>
    <w:rsid w:val="008D310F"/>
    <w:rsid w:val="008D3251"/>
    <w:rsid w:val="008D39D5"/>
    <w:rsid w:val="008D3CAE"/>
    <w:rsid w:val="008D41F4"/>
    <w:rsid w:val="008D4AB1"/>
    <w:rsid w:val="008D582A"/>
    <w:rsid w:val="008D6261"/>
    <w:rsid w:val="008D6431"/>
    <w:rsid w:val="008D6F1B"/>
    <w:rsid w:val="008D7A11"/>
    <w:rsid w:val="008E050D"/>
    <w:rsid w:val="008E08A6"/>
    <w:rsid w:val="008E133B"/>
    <w:rsid w:val="008E15F3"/>
    <w:rsid w:val="008E29EF"/>
    <w:rsid w:val="008E2A66"/>
    <w:rsid w:val="008E2B48"/>
    <w:rsid w:val="008E448C"/>
    <w:rsid w:val="008E4617"/>
    <w:rsid w:val="008E4BD6"/>
    <w:rsid w:val="008E6D49"/>
    <w:rsid w:val="008E6F60"/>
    <w:rsid w:val="008E7E15"/>
    <w:rsid w:val="008F00B8"/>
    <w:rsid w:val="008F076D"/>
    <w:rsid w:val="008F0C24"/>
    <w:rsid w:val="008F0F32"/>
    <w:rsid w:val="008F1F89"/>
    <w:rsid w:val="008F271D"/>
    <w:rsid w:val="008F2AA9"/>
    <w:rsid w:val="008F3675"/>
    <w:rsid w:val="008F3B0B"/>
    <w:rsid w:val="008F464A"/>
    <w:rsid w:val="008F4A3D"/>
    <w:rsid w:val="008F4CBB"/>
    <w:rsid w:val="008F4E35"/>
    <w:rsid w:val="008F6AC5"/>
    <w:rsid w:val="008F70E9"/>
    <w:rsid w:val="008F7695"/>
    <w:rsid w:val="009003D1"/>
    <w:rsid w:val="009010E0"/>
    <w:rsid w:val="009015DD"/>
    <w:rsid w:val="00901BE7"/>
    <w:rsid w:val="009020AF"/>
    <w:rsid w:val="00902558"/>
    <w:rsid w:val="0090293A"/>
    <w:rsid w:val="00903547"/>
    <w:rsid w:val="0090391A"/>
    <w:rsid w:val="00903C8A"/>
    <w:rsid w:val="0090579C"/>
    <w:rsid w:val="00905F9C"/>
    <w:rsid w:val="0090627B"/>
    <w:rsid w:val="00907295"/>
    <w:rsid w:val="00907EA7"/>
    <w:rsid w:val="00910DFD"/>
    <w:rsid w:val="00911689"/>
    <w:rsid w:val="00911D31"/>
    <w:rsid w:val="00911FBF"/>
    <w:rsid w:val="00912160"/>
    <w:rsid w:val="00912921"/>
    <w:rsid w:val="00913774"/>
    <w:rsid w:val="00913F32"/>
    <w:rsid w:val="00914802"/>
    <w:rsid w:val="0091506B"/>
    <w:rsid w:val="00915DD3"/>
    <w:rsid w:val="0091620D"/>
    <w:rsid w:val="00916316"/>
    <w:rsid w:val="00916B0F"/>
    <w:rsid w:val="0092125C"/>
    <w:rsid w:val="0092178F"/>
    <w:rsid w:val="0092243A"/>
    <w:rsid w:val="00923A15"/>
    <w:rsid w:val="0092406D"/>
    <w:rsid w:val="0092468E"/>
    <w:rsid w:val="00924777"/>
    <w:rsid w:val="00924A79"/>
    <w:rsid w:val="00924CED"/>
    <w:rsid w:val="0092553E"/>
    <w:rsid w:val="00925A89"/>
    <w:rsid w:val="00925FCA"/>
    <w:rsid w:val="00927BBF"/>
    <w:rsid w:val="00930352"/>
    <w:rsid w:val="00931209"/>
    <w:rsid w:val="0093231F"/>
    <w:rsid w:val="009336CF"/>
    <w:rsid w:val="00933944"/>
    <w:rsid w:val="00933B4C"/>
    <w:rsid w:val="0093456B"/>
    <w:rsid w:val="00935579"/>
    <w:rsid w:val="0093563F"/>
    <w:rsid w:val="0093591D"/>
    <w:rsid w:val="00935E6B"/>
    <w:rsid w:val="00936312"/>
    <w:rsid w:val="00936F46"/>
    <w:rsid w:val="009401A6"/>
    <w:rsid w:val="009402F1"/>
    <w:rsid w:val="0094063B"/>
    <w:rsid w:val="00940663"/>
    <w:rsid w:val="009416C5"/>
    <w:rsid w:val="009416E3"/>
    <w:rsid w:val="00942EBD"/>
    <w:rsid w:val="009431A3"/>
    <w:rsid w:val="009433FD"/>
    <w:rsid w:val="009437A2"/>
    <w:rsid w:val="0094418E"/>
    <w:rsid w:val="00947758"/>
    <w:rsid w:val="00947C2D"/>
    <w:rsid w:val="009504D6"/>
    <w:rsid w:val="0095182B"/>
    <w:rsid w:val="0095339E"/>
    <w:rsid w:val="0095511F"/>
    <w:rsid w:val="009555B2"/>
    <w:rsid w:val="00955967"/>
    <w:rsid w:val="00955DEE"/>
    <w:rsid w:val="009575A7"/>
    <w:rsid w:val="00957622"/>
    <w:rsid w:val="0095784E"/>
    <w:rsid w:val="00962442"/>
    <w:rsid w:val="009627C7"/>
    <w:rsid w:val="00962816"/>
    <w:rsid w:val="00962DC2"/>
    <w:rsid w:val="009638DA"/>
    <w:rsid w:val="00964150"/>
    <w:rsid w:val="00966146"/>
    <w:rsid w:val="00966175"/>
    <w:rsid w:val="0096769F"/>
    <w:rsid w:val="00973552"/>
    <w:rsid w:val="0097393F"/>
    <w:rsid w:val="00974EF3"/>
    <w:rsid w:val="009753A9"/>
    <w:rsid w:val="00976434"/>
    <w:rsid w:val="00976808"/>
    <w:rsid w:val="0097693B"/>
    <w:rsid w:val="00976CB1"/>
    <w:rsid w:val="009778C8"/>
    <w:rsid w:val="009825BE"/>
    <w:rsid w:val="009828DF"/>
    <w:rsid w:val="00983690"/>
    <w:rsid w:val="00983C7F"/>
    <w:rsid w:val="009847CC"/>
    <w:rsid w:val="00985ECF"/>
    <w:rsid w:val="0098704F"/>
    <w:rsid w:val="00987917"/>
    <w:rsid w:val="00987A9E"/>
    <w:rsid w:val="00987BA7"/>
    <w:rsid w:val="00987F5A"/>
    <w:rsid w:val="00990079"/>
    <w:rsid w:val="0099044F"/>
    <w:rsid w:val="009910F3"/>
    <w:rsid w:val="009919DA"/>
    <w:rsid w:val="00995719"/>
    <w:rsid w:val="00996293"/>
    <w:rsid w:val="00996BC4"/>
    <w:rsid w:val="00996C2A"/>
    <w:rsid w:val="0099739B"/>
    <w:rsid w:val="00997F82"/>
    <w:rsid w:val="009A01EB"/>
    <w:rsid w:val="009A04D7"/>
    <w:rsid w:val="009A09F0"/>
    <w:rsid w:val="009A14F0"/>
    <w:rsid w:val="009A18E1"/>
    <w:rsid w:val="009A18F4"/>
    <w:rsid w:val="009A2131"/>
    <w:rsid w:val="009A2A15"/>
    <w:rsid w:val="009A324E"/>
    <w:rsid w:val="009A411B"/>
    <w:rsid w:val="009A4279"/>
    <w:rsid w:val="009A4358"/>
    <w:rsid w:val="009A4F3E"/>
    <w:rsid w:val="009A4F48"/>
    <w:rsid w:val="009A5786"/>
    <w:rsid w:val="009A63CF"/>
    <w:rsid w:val="009A7898"/>
    <w:rsid w:val="009A7EBB"/>
    <w:rsid w:val="009A7FA2"/>
    <w:rsid w:val="009B0606"/>
    <w:rsid w:val="009B0734"/>
    <w:rsid w:val="009B386E"/>
    <w:rsid w:val="009B423B"/>
    <w:rsid w:val="009B4487"/>
    <w:rsid w:val="009B52D0"/>
    <w:rsid w:val="009B52F4"/>
    <w:rsid w:val="009B5870"/>
    <w:rsid w:val="009B61CC"/>
    <w:rsid w:val="009B648C"/>
    <w:rsid w:val="009B6C34"/>
    <w:rsid w:val="009B74BF"/>
    <w:rsid w:val="009C0567"/>
    <w:rsid w:val="009C1B03"/>
    <w:rsid w:val="009C1CEF"/>
    <w:rsid w:val="009C46AD"/>
    <w:rsid w:val="009C54F3"/>
    <w:rsid w:val="009C56EF"/>
    <w:rsid w:val="009C58B9"/>
    <w:rsid w:val="009C60D6"/>
    <w:rsid w:val="009C616F"/>
    <w:rsid w:val="009C6BB6"/>
    <w:rsid w:val="009C6FEC"/>
    <w:rsid w:val="009C719A"/>
    <w:rsid w:val="009C7357"/>
    <w:rsid w:val="009C7B86"/>
    <w:rsid w:val="009D070C"/>
    <w:rsid w:val="009D0C0D"/>
    <w:rsid w:val="009D2E07"/>
    <w:rsid w:val="009D3976"/>
    <w:rsid w:val="009D3C6F"/>
    <w:rsid w:val="009D3E70"/>
    <w:rsid w:val="009D4171"/>
    <w:rsid w:val="009D42AF"/>
    <w:rsid w:val="009D44CB"/>
    <w:rsid w:val="009D49DC"/>
    <w:rsid w:val="009D4BE8"/>
    <w:rsid w:val="009D5798"/>
    <w:rsid w:val="009D6504"/>
    <w:rsid w:val="009D7070"/>
    <w:rsid w:val="009D7250"/>
    <w:rsid w:val="009D76D0"/>
    <w:rsid w:val="009E1970"/>
    <w:rsid w:val="009E2D52"/>
    <w:rsid w:val="009E3637"/>
    <w:rsid w:val="009E41C1"/>
    <w:rsid w:val="009E5457"/>
    <w:rsid w:val="009E569B"/>
    <w:rsid w:val="009E5717"/>
    <w:rsid w:val="009E586D"/>
    <w:rsid w:val="009E75D0"/>
    <w:rsid w:val="009E76BC"/>
    <w:rsid w:val="009E783D"/>
    <w:rsid w:val="009F2C05"/>
    <w:rsid w:val="009F367D"/>
    <w:rsid w:val="009F37EC"/>
    <w:rsid w:val="009F487C"/>
    <w:rsid w:val="009F5436"/>
    <w:rsid w:val="009F5A55"/>
    <w:rsid w:val="009F736D"/>
    <w:rsid w:val="009F73EA"/>
    <w:rsid w:val="00A017EF"/>
    <w:rsid w:val="00A02BA5"/>
    <w:rsid w:val="00A03DEA"/>
    <w:rsid w:val="00A04E79"/>
    <w:rsid w:val="00A05A2F"/>
    <w:rsid w:val="00A07E93"/>
    <w:rsid w:val="00A10BCD"/>
    <w:rsid w:val="00A10F5C"/>
    <w:rsid w:val="00A10FB6"/>
    <w:rsid w:val="00A11B7C"/>
    <w:rsid w:val="00A11D78"/>
    <w:rsid w:val="00A12BC6"/>
    <w:rsid w:val="00A133C0"/>
    <w:rsid w:val="00A1388A"/>
    <w:rsid w:val="00A14851"/>
    <w:rsid w:val="00A16935"/>
    <w:rsid w:val="00A16A9F"/>
    <w:rsid w:val="00A16E5B"/>
    <w:rsid w:val="00A200BB"/>
    <w:rsid w:val="00A2016E"/>
    <w:rsid w:val="00A20849"/>
    <w:rsid w:val="00A212E1"/>
    <w:rsid w:val="00A21FF7"/>
    <w:rsid w:val="00A22476"/>
    <w:rsid w:val="00A2337E"/>
    <w:rsid w:val="00A233ED"/>
    <w:rsid w:val="00A237AF"/>
    <w:rsid w:val="00A25D64"/>
    <w:rsid w:val="00A2643F"/>
    <w:rsid w:val="00A265AD"/>
    <w:rsid w:val="00A26626"/>
    <w:rsid w:val="00A27229"/>
    <w:rsid w:val="00A27C2A"/>
    <w:rsid w:val="00A30734"/>
    <w:rsid w:val="00A3156A"/>
    <w:rsid w:val="00A31BFA"/>
    <w:rsid w:val="00A31F14"/>
    <w:rsid w:val="00A335B6"/>
    <w:rsid w:val="00A34437"/>
    <w:rsid w:val="00A347A8"/>
    <w:rsid w:val="00A3560B"/>
    <w:rsid w:val="00A35E5F"/>
    <w:rsid w:val="00A360CA"/>
    <w:rsid w:val="00A3610D"/>
    <w:rsid w:val="00A367F2"/>
    <w:rsid w:val="00A374D6"/>
    <w:rsid w:val="00A37C36"/>
    <w:rsid w:val="00A400BD"/>
    <w:rsid w:val="00A417F0"/>
    <w:rsid w:val="00A41C2C"/>
    <w:rsid w:val="00A4201B"/>
    <w:rsid w:val="00A42634"/>
    <w:rsid w:val="00A437F4"/>
    <w:rsid w:val="00A43AB0"/>
    <w:rsid w:val="00A44052"/>
    <w:rsid w:val="00A44819"/>
    <w:rsid w:val="00A451ED"/>
    <w:rsid w:val="00A452E9"/>
    <w:rsid w:val="00A4563D"/>
    <w:rsid w:val="00A456C1"/>
    <w:rsid w:val="00A4659B"/>
    <w:rsid w:val="00A47719"/>
    <w:rsid w:val="00A47A62"/>
    <w:rsid w:val="00A47AEC"/>
    <w:rsid w:val="00A500DF"/>
    <w:rsid w:val="00A5061D"/>
    <w:rsid w:val="00A50F19"/>
    <w:rsid w:val="00A51E32"/>
    <w:rsid w:val="00A5256F"/>
    <w:rsid w:val="00A5357E"/>
    <w:rsid w:val="00A53892"/>
    <w:rsid w:val="00A54E25"/>
    <w:rsid w:val="00A55352"/>
    <w:rsid w:val="00A555A2"/>
    <w:rsid w:val="00A55A15"/>
    <w:rsid w:val="00A55FB2"/>
    <w:rsid w:val="00A5744E"/>
    <w:rsid w:val="00A60A67"/>
    <w:rsid w:val="00A60D0E"/>
    <w:rsid w:val="00A61588"/>
    <w:rsid w:val="00A61B4C"/>
    <w:rsid w:val="00A61D18"/>
    <w:rsid w:val="00A62520"/>
    <w:rsid w:val="00A627CF"/>
    <w:rsid w:val="00A651E5"/>
    <w:rsid w:val="00A6528D"/>
    <w:rsid w:val="00A675F0"/>
    <w:rsid w:val="00A67A29"/>
    <w:rsid w:val="00A701AC"/>
    <w:rsid w:val="00A704A2"/>
    <w:rsid w:val="00A708B7"/>
    <w:rsid w:val="00A72489"/>
    <w:rsid w:val="00A7309E"/>
    <w:rsid w:val="00A73618"/>
    <w:rsid w:val="00A73690"/>
    <w:rsid w:val="00A73DB4"/>
    <w:rsid w:val="00A73E42"/>
    <w:rsid w:val="00A74670"/>
    <w:rsid w:val="00A74BFF"/>
    <w:rsid w:val="00A74FD1"/>
    <w:rsid w:val="00A7604F"/>
    <w:rsid w:val="00A7622B"/>
    <w:rsid w:val="00A7754E"/>
    <w:rsid w:val="00A8017C"/>
    <w:rsid w:val="00A81BB7"/>
    <w:rsid w:val="00A8206B"/>
    <w:rsid w:val="00A82290"/>
    <w:rsid w:val="00A8255F"/>
    <w:rsid w:val="00A83E9E"/>
    <w:rsid w:val="00A8461D"/>
    <w:rsid w:val="00A846BE"/>
    <w:rsid w:val="00A85887"/>
    <w:rsid w:val="00A873F2"/>
    <w:rsid w:val="00A87B37"/>
    <w:rsid w:val="00A87E08"/>
    <w:rsid w:val="00A87E73"/>
    <w:rsid w:val="00A87EA4"/>
    <w:rsid w:val="00A9071A"/>
    <w:rsid w:val="00A912D8"/>
    <w:rsid w:val="00A914F5"/>
    <w:rsid w:val="00A91BC2"/>
    <w:rsid w:val="00A9223F"/>
    <w:rsid w:val="00A92649"/>
    <w:rsid w:val="00A92B7B"/>
    <w:rsid w:val="00A92D16"/>
    <w:rsid w:val="00A92E1B"/>
    <w:rsid w:val="00A936CE"/>
    <w:rsid w:val="00A938DA"/>
    <w:rsid w:val="00A93934"/>
    <w:rsid w:val="00A94214"/>
    <w:rsid w:val="00A95759"/>
    <w:rsid w:val="00A957FE"/>
    <w:rsid w:val="00A9581C"/>
    <w:rsid w:val="00A96E67"/>
    <w:rsid w:val="00A9720F"/>
    <w:rsid w:val="00AA0760"/>
    <w:rsid w:val="00AA0DD5"/>
    <w:rsid w:val="00AA19A3"/>
    <w:rsid w:val="00AA2053"/>
    <w:rsid w:val="00AA2511"/>
    <w:rsid w:val="00AA34EC"/>
    <w:rsid w:val="00AA3BD0"/>
    <w:rsid w:val="00AA3E4E"/>
    <w:rsid w:val="00AA4B0E"/>
    <w:rsid w:val="00AA4FEB"/>
    <w:rsid w:val="00AA5B2F"/>
    <w:rsid w:val="00AA6343"/>
    <w:rsid w:val="00AA7964"/>
    <w:rsid w:val="00AB133B"/>
    <w:rsid w:val="00AB1892"/>
    <w:rsid w:val="00AB2065"/>
    <w:rsid w:val="00AB2901"/>
    <w:rsid w:val="00AB2F53"/>
    <w:rsid w:val="00AB37EA"/>
    <w:rsid w:val="00AB4084"/>
    <w:rsid w:val="00AB5621"/>
    <w:rsid w:val="00AB6D9D"/>
    <w:rsid w:val="00AB7617"/>
    <w:rsid w:val="00AB7E90"/>
    <w:rsid w:val="00AC0945"/>
    <w:rsid w:val="00AC0BEE"/>
    <w:rsid w:val="00AC0FB1"/>
    <w:rsid w:val="00AC188D"/>
    <w:rsid w:val="00AC2539"/>
    <w:rsid w:val="00AC2A86"/>
    <w:rsid w:val="00AC2D03"/>
    <w:rsid w:val="00AC3626"/>
    <w:rsid w:val="00AC3ADB"/>
    <w:rsid w:val="00AC3E68"/>
    <w:rsid w:val="00AC475F"/>
    <w:rsid w:val="00AC4886"/>
    <w:rsid w:val="00AC573C"/>
    <w:rsid w:val="00AC5D86"/>
    <w:rsid w:val="00AC64A3"/>
    <w:rsid w:val="00AC6707"/>
    <w:rsid w:val="00AC6A6E"/>
    <w:rsid w:val="00AC6C7B"/>
    <w:rsid w:val="00AC6EA7"/>
    <w:rsid w:val="00AC7053"/>
    <w:rsid w:val="00AC70CF"/>
    <w:rsid w:val="00AC7367"/>
    <w:rsid w:val="00AC77CD"/>
    <w:rsid w:val="00AC7C96"/>
    <w:rsid w:val="00AC7D76"/>
    <w:rsid w:val="00AD2074"/>
    <w:rsid w:val="00AD2EE5"/>
    <w:rsid w:val="00AD3573"/>
    <w:rsid w:val="00AD425F"/>
    <w:rsid w:val="00AD4FD3"/>
    <w:rsid w:val="00AD6673"/>
    <w:rsid w:val="00AD6703"/>
    <w:rsid w:val="00AD70E5"/>
    <w:rsid w:val="00AD7BB6"/>
    <w:rsid w:val="00AD7D93"/>
    <w:rsid w:val="00AD7FF3"/>
    <w:rsid w:val="00AE089D"/>
    <w:rsid w:val="00AE1382"/>
    <w:rsid w:val="00AE17C5"/>
    <w:rsid w:val="00AE20EE"/>
    <w:rsid w:val="00AE330D"/>
    <w:rsid w:val="00AE33BF"/>
    <w:rsid w:val="00AE37BF"/>
    <w:rsid w:val="00AE4CA5"/>
    <w:rsid w:val="00AE5FBB"/>
    <w:rsid w:val="00AE6196"/>
    <w:rsid w:val="00AE6DA4"/>
    <w:rsid w:val="00AE6EFC"/>
    <w:rsid w:val="00AF0CEE"/>
    <w:rsid w:val="00AF29B0"/>
    <w:rsid w:val="00AF3466"/>
    <w:rsid w:val="00AF38CC"/>
    <w:rsid w:val="00AF3B61"/>
    <w:rsid w:val="00AF50A3"/>
    <w:rsid w:val="00AF533B"/>
    <w:rsid w:val="00AF70C4"/>
    <w:rsid w:val="00AF7D11"/>
    <w:rsid w:val="00B00084"/>
    <w:rsid w:val="00B00F0F"/>
    <w:rsid w:val="00B011E7"/>
    <w:rsid w:val="00B0167C"/>
    <w:rsid w:val="00B018A0"/>
    <w:rsid w:val="00B01BEF"/>
    <w:rsid w:val="00B020F8"/>
    <w:rsid w:val="00B0218C"/>
    <w:rsid w:val="00B02405"/>
    <w:rsid w:val="00B027DA"/>
    <w:rsid w:val="00B02D8A"/>
    <w:rsid w:val="00B02E9D"/>
    <w:rsid w:val="00B03007"/>
    <w:rsid w:val="00B03285"/>
    <w:rsid w:val="00B03B66"/>
    <w:rsid w:val="00B04145"/>
    <w:rsid w:val="00B0489F"/>
    <w:rsid w:val="00B04A1E"/>
    <w:rsid w:val="00B04B1F"/>
    <w:rsid w:val="00B04D8F"/>
    <w:rsid w:val="00B0526A"/>
    <w:rsid w:val="00B05324"/>
    <w:rsid w:val="00B053FD"/>
    <w:rsid w:val="00B05DFD"/>
    <w:rsid w:val="00B0602A"/>
    <w:rsid w:val="00B064FE"/>
    <w:rsid w:val="00B07A1A"/>
    <w:rsid w:val="00B07C1C"/>
    <w:rsid w:val="00B10B64"/>
    <w:rsid w:val="00B1106D"/>
    <w:rsid w:val="00B11E28"/>
    <w:rsid w:val="00B1216B"/>
    <w:rsid w:val="00B12A4A"/>
    <w:rsid w:val="00B12D18"/>
    <w:rsid w:val="00B1322C"/>
    <w:rsid w:val="00B13400"/>
    <w:rsid w:val="00B13638"/>
    <w:rsid w:val="00B13DB7"/>
    <w:rsid w:val="00B1404C"/>
    <w:rsid w:val="00B14853"/>
    <w:rsid w:val="00B148CD"/>
    <w:rsid w:val="00B14D3D"/>
    <w:rsid w:val="00B161E6"/>
    <w:rsid w:val="00B1708B"/>
    <w:rsid w:val="00B17188"/>
    <w:rsid w:val="00B17895"/>
    <w:rsid w:val="00B200DE"/>
    <w:rsid w:val="00B2057F"/>
    <w:rsid w:val="00B207D6"/>
    <w:rsid w:val="00B20AE7"/>
    <w:rsid w:val="00B20B2B"/>
    <w:rsid w:val="00B21732"/>
    <w:rsid w:val="00B21835"/>
    <w:rsid w:val="00B223B1"/>
    <w:rsid w:val="00B22621"/>
    <w:rsid w:val="00B226D3"/>
    <w:rsid w:val="00B2329A"/>
    <w:rsid w:val="00B25A78"/>
    <w:rsid w:val="00B25E40"/>
    <w:rsid w:val="00B25F9B"/>
    <w:rsid w:val="00B260CE"/>
    <w:rsid w:val="00B2625B"/>
    <w:rsid w:val="00B26701"/>
    <w:rsid w:val="00B26DB9"/>
    <w:rsid w:val="00B26F9E"/>
    <w:rsid w:val="00B27B33"/>
    <w:rsid w:val="00B30CCB"/>
    <w:rsid w:val="00B316A1"/>
    <w:rsid w:val="00B3192A"/>
    <w:rsid w:val="00B329A9"/>
    <w:rsid w:val="00B33D1E"/>
    <w:rsid w:val="00B33D75"/>
    <w:rsid w:val="00B347B6"/>
    <w:rsid w:val="00B34D07"/>
    <w:rsid w:val="00B35387"/>
    <w:rsid w:val="00B35697"/>
    <w:rsid w:val="00B35C69"/>
    <w:rsid w:val="00B35E61"/>
    <w:rsid w:val="00B36150"/>
    <w:rsid w:val="00B36B06"/>
    <w:rsid w:val="00B40A26"/>
    <w:rsid w:val="00B411D0"/>
    <w:rsid w:val="00B428D0"/>
    <w:rsid w:val="00B42B46"/>
    <w:rsid w:val="00B433E6"/>
    <w:rsid w:val="00B43745"/>
    <w:rsid w:val="00B4384C"/>
    <w:rsid w:val="00B45294"/>
    <w:rsid w:val="00B45A3D"/>
    <w:rsid w:val="00B45AFA"/>
    <w:rsid w:val="00B462DF"/>
    <w:rsid w:val="00B4768E"/>
    <w:rsid w:val="00B47B6D"/>
    <w:rsid w:val="00B511FA"/>
    <w:rsid w:val="00B511FD"/>
    <w:rsid w:val="00B51628"/>
    <w:rsid w:val="00B51976"/>
    <w:rsid w:val="00B519FA"/>
    <w:rsid w:val="00B51D0E"/>
    <w:rsid w:val="00B521DA"/>
    <w:rsid w:val="00B522BA"/>
    <w:rsid w:val="00B52A03"/>
    <w:rsid w:val="00B52DFA"/>
    <w:rsid w:val="00B53004"/>
    <w:rsid w:val="00B5315D"/>
    <w:rsid w:val="00B53350"/>
    <w:rsid w:val="00B536E8"/>
    <w:rsid w:val="00B53CAA"/>
    <w:rsid w:val="00B53E35"/>
    <w:rsid w:val="00B57003"/>
    <w:rsid w:val="00B57DD3"/>
    <w:rsid w:val="00B614D0"/>
    <w:rsid w:val="00B62B5E"/>
    <w:rsid w:val="00B62E2F"/>
    <w:rsid w:val="00B63CDB"/>
    <w:rsid w:val="00B64D50"/>
    <w:rsid w:val="00B650A1"/>
    <w:rsid w:val="00B662C0"/>
    <w:rsid w:val="00B66C7F"/>
    <w:rsid w:val="00B66D91"/>
    <w:rsid w:val="00B703D5"/>
    <w:rsid w:val="00B70C86"/>
    <w:rsid w:val="00B72490"/>
    <w:rsid w:val="00B730BA"/>
    <w:rsid w:val="00B73795"/>
    <w:rsid w:val="00B73E95"/>
    <w:rsid w:val="00B745B1"/>
    <w:rsid w:val="00B74EBA"/>
    <w:rsid w:val="00B74EC2"/>
    <w:rsid w:val="00B75C98"/>
    <w:rsid w:val="00B77061"/>
    <w:rsid w:val="00B77243"/>
    <w:rsid w:val="00B80B0D"/>
    <w:rsid w:val="00B80BBB"/>
    <w:rsid w:val="00B81E0C"/>
    <w:rsid w:val="00B82655"/>
    <w:rsid w:val="00B8278F"/>
    <w:rsid w:val="00B8398A"/>
    <w:rsid w:val="00B83A9D"/>
    <w:rsid w:val="00B83B8B"/>
    <w:rsid w:val="00B8456F"/>
    <w:rsid w:val="00B845F6"/>
    <w:rsid w:val="00B84951"/>
    <w:rsid w:val="00B868FC"/>
    <w:rsid w:val="00B8695A"/>
    <w:rsid w:val="00B86D91"/>
    <w:rsid w:val="00B86ECB"/>
    <w:rsid w:val="00B86F14"/>
    <w:rsid w:val="00B87226"/>
    <w:rsid w:val="00B87992"/>
    <w:rsid w:val="00B91898"/>
    <w:rsid w:val="00B93FE3"/>
    <w:rsid w:val="00B943B7"/>
    <w:rsid w:val="00B94DB3"/>
    <w:rsid w:val="00B95660"/>
    <w:rsid w:val="00B95662"/>
    <w:rsid w:val="00B95A78"/>
    <w:rsid w:val="00B96615"/>
    <w:rsid w:val="00BA0182"/>
    <w:rsid w:val="00BA0260"/>
    <w:rsid w:val="00BA044D"/>
    <w:rsid w:val="00BA0A58"/>
    <w:rsid w:val="00BA1100"/>
    <w:rsid w:val="00BA110C"/>
    <w:rsid w:val="00BA1DCB"/>
    <w:rsid w:val="00BA23CC"/>
    <w:rsid w:val="00BA250E"/>
    <w:rsid w:val="00BA25C9"/>
    <w:rsid w:val="00BA2D4C"/>
    <w:rsid w:val="00BA3542"/>
    <w:rsid w:val="00BA42AF"/>
    <w:rsid w:val="00BA6127"/>
    <w:rsid w:val="00BA68E6"/>
    <w:rsid w:val="00BA7672"/>
    <w:rsid w:val="00BA78F4"/>
    <w:rsid w:val="00BB068C"/>
    <w:rsid w:val="00BB0837"/>
    <w:rsid w:val="00BB10CC"/>
    <w:rsid w:val="00BB1875"/>
    <w:rsid w:val="00BB1B98"/>
    <w:rsid w:val="00BB1D38"/>
    <w:rsid w:val="00BB1EAF"/>
    <w:rsid w:val="00BB3A3E"/>
    <w:rsid w:val="00BB5DB4"/>
    <w:rsid w:val="00BB5DD7"/>
    <w:rsid w:val="00BB5EA3"/>
    <w:rsid w:val="00BB64DC"/>
    <w:rsid w:val="00BB6E61"/>
    <w:rsid w:val="00BB708C"/>
    <w:rsid w:val="00BB7545"/>
    <w:rsid w:val="00BC0765"/>
    <w:rsid w:val="00BC0799"/>
    <w:rsid w:val="00BC127F"/>
    <w:rsid w:val="00BC17A9"/>
    <w:rsid w:val="00BC19D9"/>
    <w:rsid w:val="00BC1C3B"/>
    <w:rsid w:val="00BC2195"/>
    <w:rsid w:val="00BC335F"/>
    <w:rsid w:val="00BC3DE2"/>
    <w:rsid w:val="00BC5817"/>
    <w:rsid w:val="00BC59E7"/>
    <w:rsid w:val="00BC744C"/>
    <w:rsid w:val="00BC75C9"/>
    <w:rsid w:val="00BD045F"/>
    <w:rsid w:val="00BD0EF8"/>
    <w:rsid w:val="00BD11F3"/>
    <w:rsid w:val="00BD1311"/>
    <w:rsid w:val="00BD1C30"/>
    <w:rsid w:val="00BD2064"/>
    <w:rsid w:val="00BD3956"/>
    <w:rsid w:val="00BD44B7"/>
    <w:rsid w:val="00BD4C94"/>
    <w:rsid w:val="00BD5035"/>
    <w:rsid w:val="00BD51C3"/>
    <w:rsid w:val="00BD538E"/>
    <w:rsid w:val="00BD73DD"/>
    <w:rsid w:val="00BD786D"/>
    <w:rsid w:val="00BE1F55"/>
    <w:rsid w:val="00BE279D"/>
    <w:rsid w:val="00BE30F4"/>
    <w:rsid w:val="00BE357A"/>
    <w:rsid w:val="00BE3D38"/>
    <w:rsid w:val="00BE4FC3"/>
    <w:rsid w:val="00BE50FF"/>
    <w:rsid w:val="00BE6131"/>
    <w:rsid w:val="00BE6267"/>
    <w:rsid w:val="00BE6693"/>
    <w:rsid w:val="00BE7241"/>
    <w:rsid w:val="00BE7F20"/>
    <w:rsid w:val="00BF099B"/>
    <w:rsid w:val="00BF0C0B"/>
    <w:rsid w:val="00BF2A41"/>
    <w:rsid w:val="00BF3AB9"/>
    <w:rsid w:val="00BF4027"/>
    <w:rsid w:val="00BF40B7"/>
    <w:rsid w:val="00BF452B"/>
    <w:rsid w:val="00BF4B34"/>
    <w:rsid w:val="00BF4D6E"/>
    <w:rsid w:val="00BF4FA8"/>
    <w:rsid w:val="00BF5008"/>
    <w:rsid w:val="00BF529C"/>
    <w:rsid w:val="00BF603A"/>
    <w:rsid w:val="00BF63FC"/>
    <w:rsid w:val="00BF676A"/>
    <w:rsid w:val="00BF6A64"/>
    <w:rsid w:val="00C00581"/>
    <w:rsid w:val="00C00A0B"/>
    <w:rsid w:val="00C00BF9"/>
    <w:rsid w:val="00C012E4"/>
    <w:rsid w:val="00C02E58"/>
    <w:rsid w:val="00C02F25"/>
    <w:rsid w:val="00C0322B"/>
    <w:rsid w:val="00C05444"/>
    <w:rsid w:val="00C05CB3"/>
    <w:rsid w:val="00C05DB5"/>
    <w:rsid w:val="00C06389"/>
    <w:rsid w:val="00C06F45"/>
    <w:rsid w:val="00C0796D"/>
    <w:rsid w:val="00C07CCD"/>
    <w:rsid w:val="00C102DB"/>
    <w:rsid w:val="00C1067A"/>
    <w:rsid w:val="00C106BA"/>
    <w:rsid w:val="00C108E8"/>
    <w:rsid w:val="00C10B2B"/>
    <w:rsid w:val="00C10E18"/>
    <w:rsid w:val="00C125E7"/>
    <w:rsid w:val="00C12BFF"/>
    <w:rsid w:val="00C135C0"/>
    <w:rsid w:val="00C14590"/>
    <w:rsid w:val="00C14843"/>
    <w:rsid w:val="00C14A30"/>
    <w:rsid w:val="00C14DAA"/>
    <w:rsid w:val="00C158C8"/>
    <w:rsid w:val="00C15B9F"/>
    <w:rsid w:val="00C15BAD"/>
    <w:rsid w:val="00C16AA1"/>
    <w:rsid w:val="00C20411"/>
    <w:rsid w:val="00C21358"/>
    <w:rsid w:val="00C214F1"/>
    <w:rsid w:val="00C22CE9"/>
    <w:rsid w:val="00C23197"/>
    <w:rsid w:val="00C235D7"/>
    <w:rsid w:val="00C23C99"/>
    <w:rsid w:val="00C240A9"/>
    <w:rsid w:val="00C240E0"/>
    <w:rsid w:val="00C2430E"/>
    <w:rsid w:val="00C246D3"/>
    <w:rsid w:val="00C24CB2"/>
    <w:rsid w:val="00C25021"/>
    <w:rsid w:val="00C269D8"/>
    <w:rsid w:val="00C27599"/>
    <w:rsid w:val="00C27DCD"/>
    <w:rsid w:val="00C30447"/>
    <w:rsid w:val="00C30EDC"/>
    <w:rsid w:val="00C30EF2"/>
    <w:rsid w:val="00C321F4"/>
    <w:rsid w:val="00C32923"/>
    <w:rsid w:val="00C32A05"/>
    <w:rsid w:val="00C3666A"/>
    <w:rsid w:val="00C36EC0"/>
    <w:rsid w:val="00C40218"/>
    <w:rsid w:val="00C40CA6"/>
    <w:rsid w:val="00C40DF4"/>
    <w:rsid w:val="00C40E88"/>
    <w:rsid w:val="00C419C7"/>
    <w:rsid w:val="00C42304"/>
    <w:rsid w:val="00C42898"/>
    <w:rsid w:val="00C42C35"/>
    <w:rsid w:val="00C43316"/>
    <w:rsid w:val="00C44332"/>
    <w:rsid w:val="00C44E79"/>
    <w:rsid w:val="00C452D4"/>
    <w:rsid w:val="00C4548A"/>
    <w:rsid w:val="00C46EFC"/>
    <w:rsid w:val="00C470B9"/>
    <w:rsid w:val="00C47AC8"/>
    <w:rsid w:val="00C47ACA"/>
    <w:rsid w:val="00C47C7E"/>
    <w:rsid w:val="00C47FDA"/>
    <w:rsid w:val="00C47FEA"/>
    <w:rsid w:val="00C50C09"/>
    <w:rsid w:val="00C510E1"/>
    <w:rsid w:val="00C5183D"/>
    <w:rsid w:val="00C51AA1"/>
    <w:rsid w:val="00C51BDF"/>
    <w:rsid w:val="00C53021"/>
    <w:rsid w:val="00C542DA"/>
    <w:rsid w:val="00C54412"/>
    <w:rsid w:val="00C550E7"/>
    <w:rsid w:val="00C567C9"/>
    <w:rsid w:val="00C569C9"/>
    <w:rsid w:val="00C56B7E"/>
    <w:rsid w:val="00C5721E"/>
    <w:rsid w:val="00C57680"/>
    <w:rsid w:val="00C57C4A"/>
    <w:rsid w:val="00C60BA0"/>
    <w:rsid w:val="00C61C4C"/>
    <w:rsid w:val="00C62140"/>
    <w:rsid w:val="00C6290E"/>
    <w:rsid w:val="00C629F6"/>
    <w:rsid w:val="00C63751"/>
    <w:rsid w:val="00C63E4F"/>
    <w:rsid w:val="00C642E0"/>
    <w:rsid w:val="00C653DC"/>
    <w:rsid w:val="00C66473"/>
    <w:rsid w:val="00C669A3"/>
    <w:rsid w:val="00C676EB"/>
    <w:rsid w:val="00C67AE3"/>
    <w:rsid w:val="00C67AFF"/>
    <w:rsid w:val="00C711AE"/>
    <w:rsid w:val="00C7267A"/>
    <w:rsid w:val="00C72FF8"/>
    <w:rsid w:val="00C7366B"/>
    <w:rsid w:val="00C740A0"/>
    <w:rsid w:val="00C74948"/>
    <w:rsid w:val="00C757F1"/>
    <w:rsid w:val="00C7611F"/>
    <w:rsid w:val="00C77075"/>
    <w:rsid w:val="00C7737C"/>
    <w:rsid w:val="00C773E7"/>
    <w:rsid w:val="00C806C5"/>
    <w:rsid w:val="00C80A84"/>
    <w:rsid w:val="00C81867"/>
    <w:rsid w:val="00C81CE9"/>
    <w:rsid w:val="00C83BEB"/>
    <w:rsid w:val="00C8441C"/>
    <w:rsid w:val="00C85C0F"/>
    <w:rsid w:val="00C862B7"/>
    <w:rsid w:val="00C8704C"/>
    <w:rsid w:val="00C90AC5"/>
    <w:rsid w:val="00C90B9D"/>
    <w:rsid w:val="00C910D6"/>
    <w:rsid w:val="00C9125B"/>
    <w:rsid w:val="00C919DD"/>
    <w:rsid w:val="00C91B2A"/>
    <w:rsid w:val="00C931E3"/>
    <w:rsid w:val="00C9339F"/>
    <w:rsid w:val="00C94218"/>
    <w:rsid w:val="00C94900"/>
    <w:rsid w:val="00C94A25"/>
    <w:rsid w:val="00C952DF"/>
    <w:rsid w:val="00C9556E"/>
    <w:rsid w:val="00C9603B"/>
    <w:rsid w:val="00C963CC"/>
    <w:rsid w:val="00C9659A"/>
    <w:rsid w:val="00C96DF3"/>
    <w:rsid w:val="00C96FAA"/>
    <w:rsid w:val="00C97272"/>
    <w:rsid w:val="00C9739A"/>
    <w:rsid w:val="00CA0C45"/>
    <w:rsid w:val="00CA0F76"/>
    <w:rsid w:val="00CA162C"/>
    <w:rsid w:val="00CA184F"/>
    <w:rsid w:val="00CA237E"/>
    <w:rsid w:val="00CA2B93"/>
    <w:rsid w:val="00CA3570"/>
    <w:rsid w:val="00CA383A"/>
    <w:rsid w:val="00CA3A32"/>
    <w:rsid w:val="00CA4A7B"/>
    <w:rsid w:val="00CA4C40"/>
    <w:rsid w:val="00CA4D86"/>
    <w:rsid w:val="00CA4E69"/>
    <w:rsid w:val="00CA4F68"/>
    <w:rsid w:val="00CA5700"/>
    <w:rsid w:val="00CA6402"/>
    <w:rsid w:val="00CA78AB"/>
    <w:rsid w:val="00CB061A"/>
    <w:rsid w:val="00CB0B9A"/>
    <w:rsid w:val="00CB0CB8"/>
    <w:rsid w:val="00CB1D1F"/>
    <w:rsid w:val="00CB20DE"/>
    <w:rsid w:val="00CB294F"/>
    <w:rsid w:val="00CB2D07"/>
    <w:rsid w:val="00CB2E28"/>
    <w:rsid w:val="00CB3443"/>
    <w:rsid w:val="00CB3607"/>
    <w:rsid w:val="00CB4922"/>
    <w:rsid w:val="00CB4D93"/>
    <w:rsid w:val="00CB567B"/>
    <w:rsid w:val="00CB5871"/>
    <w:rsid w:val="00CB5B9C"/>
    <w:rsid w:val="00CB653F"/>
    <w:rsid w:val="00CB706A"/>
    <w:rsid w:val="00CC0027"/>
    <w:rsid w:val="00CC14B0"/>
    <w:rsid w:val="00CC28A5"/>
    <w:rsid w:val="00CC2EE7"/>
    <w:rsid w:val="00CC3A40"/>
    <w:rsid w:val="00CC5E18"/>
    <w:rsid w:val="00CC678D"/>
    <w:rsid w:val="00CC77F1"/>
    <w:rsid w:val="00CC792D"/>
    <w:rsid w:val="00CC7FE5"/>
    <w:rsid w:val="00CD02D3"/>
    <w:rsid w:val="00CD10E5"/>
    <w:rsid w:val="00CD1776"/>
    <w:rsid w:val="00CD17D2"/>
    <w:rsid w:val="00CD2405"/>
    <w:rsid w:val="00CD2659"/>
    <w:rsid w:val="00CD31A7"/>
    <w:rsid w:val="00CD4D7B"/>
    <w:rsid w:val="00CD602A"/>
    <w:rsid w:val="00CD6C2E"/>
    <w:rsid w:val="00CD71B9"/>
    <w:rsid w:val="00CD7B9C"/>
    <w:rsid w:val="00CD7FC9"/>
    <w:rsid w:val="00CE03E0"/>
    <w:rsid w:val="00CE0FB9"/>
    <w:rsid w:val="00CE13BC"/>
    <w:rsid w:val="00CE1CC6"/>
    <w:rsid w:val="00CE1DCA"/>
    <w:rsid w:val="00CE3676"/>
    <w:rsid w:val="00CE4043"/>
    <w:rsid w:val="00CE42C7"/>
    <w:rsid w:val="00CE4E2C"/>
    <w:rsid w:val="00CE63FB"/>
    <w:rsid w:val="00CE6A49"/>
    <w:rsid w:val="00CE6AF8"/>
    <w:rsid w:val="00CE6F5C"/>
    <w:rsid w:val="00CF06AF"/>
    <w:rsid w:val="00CF06DE"/>
    <w:rsid w:val="00CF16A3"/>
    <w:rsid w:val="00CF2217"/>
    <w:rsid w:val="00CF2333"/>
    <w:rsid w:val="00CF24A2"/>
    <w:rsid w:val="00CF2F83"/>
    <w:rsid w:val="00CF2FE5"/>
    <w:rsid w:val="00CF348B"/>
    <w:rsid w:val="00CF35A6"/>
    <w:rsid w:val="00CF37F4"/>
    <w:rsid w:val="00CF43E8"/>
    <w:rsid w:val="00CF457C"/>
    <w:rsid w:val="00CF4922"/>
    <w:rsid w:val="00CF5B5E"/>
    <w:rsid w:val="00CF618C"/>
    <w:rsid w:val="00CF64A3"/>
    <w:rsid w:val="00CF69EE"/>
    <w:rsid w:val="00CF721F"/>
    <w:rsid w:val="00CF7956"/>
    <w:rsid w:val="00CF7E6A"/>
    <w:rsid w:val="00D0157F"/>
    <w:rsid w:val="00D02293"/>
    <w:rsid w:val="00D04763"/>
    <w:rsid w:val="00D05433"/>
    <w:rsid w:val="00D05736"/>
    <w:rsid w:val="00D065DB"/>
    <w:rsid w:val="00D068D0"/>
    <w:rsid w:val="00D0690F"/>
    <w:rsid w:val="00D07662"/>
    <w:rsid w:val="00D07B54"/>
    <w:rsid w:val="00D1180F"/>
    <w:rsid w:val="00D11BD9"/>
    <w:rsid w:val="00D11F68"/>
    <w:rsid w:val="00D12670"/>
    <w:rsid w:val="00D13186"/>
    <w:rsid w:val="00D13984"/>
    <w:rsid w:val="00D15270"/>
    <w:rsid w:val="00D1548C"/>
    <w:rsid w:val="00D162E1"/>
    <w:rsid w:val="00D17928"/>
    <w:rsid w:val="00D17CB1"/>
    <w:rsid w:val="00D2016B"/>
    <w:rsid w:val="00D20192"/>
    <w:rsid w:val="00D202AB"/>
    <w:rsid w:val="00D20FB5"/>
    <w:rsid w:val="00D214A9"/>
    <w:rsid w:val="00D22DA1"/>
    <w:rsid w:val="00D22E66"/>
    <w:rsid w:val="00D22ECD"/>
    <w:rsid w:val="00D235F8"/>
    <w:rsid w:val="00D24046"/>
    <w:rsid w:val="00D24549"/>
    <w:rsid w:val="00D24B2B"/>
    <w:rsid w:val="00D25426"/>
    <w:rsid w:val="00D26223"/>
    <w:rsid w:val="00D2695E"/>
    <w:rsid w:val="00D2750C"/>
    <w:rsid w:val="00D276E7"/>
    <w:rsid w:val="00D27D5D"/>
    <w:rsid w:val="00D3050A"/>
    <w:rsid w:val="00D3098A"/>
    <w:rsid w:val="00D30BBC"/>
    <w:rsid w:val="00D31BF7"/>
    <w:rsid w:val="00D322FA"/>
    <w:rsid w:val="00D337AA"/>
    <w:rsid w:val="00D3406E"/>
    <w:rsid w:val="00D34393"/>
    <w:rsid w:val="00D34957"/>
    <w:rsid w:val="00D34B28"/>
    <w:rsid w:val="00D35E9A"/>
    <w:rsid w:val="00D36325"/>
    <w:rsid w:val="00D375B4"/>
    <w:rsid w:val="00D37DE3"/>
    <w:rsid w:val="00D40F1D"/>
    <w:rsid w:val="00D415F0"/>
    <w:rsid w:val="00D41F06"/>
    <w:rsid w:val="00D42A13"/>
    <w:rsid w:val="00D43F3D"/>
    <w:rsid w:val="00D4469C"/>
    <w:rsid w:val="00D44A78"/>
    <w:rsid w:val="00D44C75"/>
    <w:rsid w:val="00D44EF7"/>
    <w:rsid w:val="00D4517F"/>
    <w:rsid w:val="00D464F9"/>
    <w:rsid w:val="00D469E1"/>
    <w:rsid w:val="00D518A8"/>
    <w:rsid w:val="00D52ACD"/>
    <w:rsid w:val="00D5320D"/>
    <w:rsid w:val="00D546C6"/>
    <w:rsid w:val="00D550B2"/>
    <w:rsid w:val="00D55112"/>
    <w:rsid w:val="00D55FBC"/>
    <w:rsid w:val="00D55FE3"/>
    <w:rsid w:val="00D563C8"/>
    <w:rsid w:val="00D56481"/>
    <w:rsid w:val="00D56E2B"/>
    <w:rsid w:val="00D574B9"/>
    <w:rsid w:val="00D57B2E"/>
    <w:rsid w:val="00D60676"/>
    <w:rsid w:val="00D60CF0"/>
    <w:rsid w:val="00D61B3D"/>
    <w:rsid w:val="00D637EE"/>
    <w:rsid w:val="00D64F5D"/>
    <w:rsid w:val="00D65093"/>
    <w:rsid w:val="00D6513F"/>
    <w:rsid w:val="00D65233"/>
    <w:rsid w:val="00D659A6"/>
    <w:rsid w:val="00D6680E"/>
    <w:rsid w:val="00D66B78"/>
    <w:rsid w:val="00D677E9"/>
    <w:rsid w:val="00D712A5"/>
    <w:rsid w:val="00D71B30"/>
    <w:rsid w:val="00D72B41"/>
    <w:rsid w:val="00D73A77"/>
    <w:rsid w:val="00D73CEE"/>
    <w:rsid w:val="00D74412"/>
    <w:rsid w:val="00D7662F"/>
    <w:rsid w:val="00D769FF"/>
    <w:rsid w:val="00D76D58"/>
    <w:rsid w:val="00D770CA"/>
    <w:rsid w:val="00D774FF"/>
    <w:rsid w:val="00D77FB3"/>
    <w:rsid w:val="00D808E9"/>
    <w:rsid w:val="00D80F41"/>
    <w:rsid w:val="00D8116A"/>
    <w:rsid w:val="00D81258"/>
    <w:rsid w:val="00D8156B"/>
    <w:rsid w:val="00D8168D"/>
    <w:rsid w:val="00D81BE4"/>
    <w:rsid w:val="00D81DEA"/>
    <w:rsid w:val="00D8355E"/>
    <w:rsid w:val="00D83C4E"/>
    <w:rsid w:val="00D83D67"/>
    <w:rsid w:val="00D85A21"/>
    <w:rsid w:val="00D860AA"/>
    <w:rsid w:val="00D860C7"/>
    <w:rsid w:val="00D8633C"/>
    <w:rsid w:val="00D86E3A"/>
    <w:rsid w:val="00D86FBE"/>
    <w:rsid w:val="00D8732E"/>
    <w:rsid w:val="00D91E1E"/>
    <w:rsid w:val="00D93AF5"/>
    <w:rsid w:val="00D95435"/>
    <w:rsid w:val="00D96278"/>
    <w:rsid w:val="00D9640B"/>
    <w:rsid w:val="00D970AF"/>
    <w:rsid w:val="00D971D6"/>
    <w:rsid w:val="00D975A3"/>
    <w:rsid w:val="00D97ECB"/>
    <w:rsid w:val="00DA14E4"/>
    <w:rsid w:val="00DA16BC"/>
    <w:rsid w:val="00DA1C73"/>
    <w:rsid w:val="00DA2388"/>
    <w:rsid w:val="00DA2AD7"/>
    <w:rsid w:val="00DA4561"/>
    <w:rsid w:val="00DA5493"/>
    <w:rsid w:val="00DA5F98"/>
    <w:rsid w:val="00DA604E"/>
    <w:rsid w:val="00DA67C9"/>
    <w:rsid w:val="00DA67EF"/>
    <w:rsid w:val="00DA6AB8"/>
    <w:rsid w:val="00DA6DFF"/>
    <w:rsid w:val="00DA73B5"/>
    <w:rsid w:val="00DA73EB"/>
    <w:rsid w:val="00DA7655"/>
    <w:rsid w:val="00DB00AD"/>
    <w:rsid w:val="00DB0ECC"/>
    <w:rsid w:val="00DB10D4"/>
    <w:rsid w:val="00DB1A8E"/>
    <w:rsid w:val="00DB1D25"/>
    <w:rsid w:val="00DB1E93"/>
    <w:rsid w:val="00DB2E4C"/>
    <w:rsid w:val="00DB2EDC"/>
    <w:rsid w:val="00DB400B"/>
    <w:rsid w:val="00DB46BB"/>
    <w:rsid w:val="00DB4702"/>
    <w:rsid w:val="00DB52D2"/>
    <w:rsid w:val="00DB540B"/>
    <w:rsid w:val="00DB542C"/>
    <w:rsid w:val="00DB62C4"/>
    <w:rsid w:val="00DB62DB"/>
    <w:rsid w:val="00DB6E79"/>
    <w:rsid w:val="00DB7062"/>
    <w:rsid w:val="00DC04C7"/>
    <w:rsid w:val="00DC08B1"/>
    <w:rsid w:val="00DC0D41"/>
    <w:rsid w:val="00DC2563"/>
    <w:rsid w:val="00DC2686"/>
    <w:rsid w:val="00DC336D"/>
    <w:rsid w:val="00DC3B1A"/>
    <w:rsid w:val="00DC421A"/>
    <w:rsid w:val="00DC4600"/>
    <w:rsid w:val="00DC6FD5"/>
    <w:rsid w:val="00DC786A"/>
    <w:rsid w:val="00DD2657"/>
    <w:rsid w:val="00DD3DA3"/>
    <w:rsid w:val="00DD44C1"/>
    <w:rsid w:val="00DD4A1B"/>
    <w:rsid w:val="00DD4C49"/>
    <w:rsid w:val="00DD4D78"/>
    <w:rsid w:val="00DD5CB2"/>
    <w:rsid w:val="00DD63B4"/>
    <w:rsid w:val="00DD71D5"/>
    <w:rsid w:val="00DD75B4"/>
    <w:rsid w:val="00DE02B3"/>
    <w:rsid w:val="00DE2455"/>
    <w:rsid w:val="00DE331B"/>
    <w:rsid w:val="00DE33FF"/>
    <w:rsid w:val="00DE4FCC"/>
    <w:rsid w:val="00DE652B"/>
    <w:rsid w:val="00DE6830"/>
    <w:rsid w:val="00DE77B4"/>
    <w:rsid w:val="00DE7B60"/>
    <w:rsid w:val="00DE7DDC"/>
    <w:rsid w:val="00DF0064"/>
    <w:rsid w:val="00DF04BB"/>
    <w:rsid w:val="00DF0A88"/>
    <w:rsid w:val="00DF10A6"/>
    <w:rsid w:val="00DF1329"/>
    <w:rsid w:val="00DF1814"/>
    <w:rsid w:val="00DF1CB8"/>
    <w:rsid w:val="00DF1DDA"/>
    <w:rsid w:val="00DF2529"/>
    <w:rsid w:val="00DF2C04"/>
    <w:rsid w:val="00DF3676"/>
    <w:rsid w:val="00DF5864"/>
    <w:rsid w:val="00DF70FB"/>
    <w:rsid w:val="00E000FB"/>
    <w:rsid w:val="00E00463"/>
    <w:rsid w:val="00E018E2"/>
    <w:rsid w:val="00E01C4C"/>
    <w:rsid w:val="00E01D09"/>
    <w:rsid w:val="00E05B11"/>
    <w:rsid w:val="00E05D94"/>
    <w:rsid w:val="00E1092E"/>
    <w:rsid w:val="00E10DD5"/>
    <w:rsid w:val="00E11FEB"/>
    <w:rsid w:val="00E122DE"/>
    <w:rsid w:val="00E12370"/>
    <w:rsid w:val="00E13F89"/>
    <w:rsid w:val="00E14D2D"/>
    <w:rsid w:val="00E14E0D"/>
    <w:rsid w:val="00E168F0"/>
    <w:rsid w:val="00E16C59"/>
    <w:rsid w:val="00E16D49"/>
    <w:rsid w:val="00E17339"/>
    <w:rsid w:val="00E17BAC"/>
    <w:rsid w:val="00E2138C"/>
    <w:rsid w:val="00E2274B"/>
    <w:rsid w:val="00E2275B"/>
    <w:rsid w:val="00E22DF6"/>
    <w:rsid w:val="00E23E36"/>
    <w:rsid w:val="00E24145"/>
    <w:rsid w:val="00E24514"/>
    <w:rsid w:val="00E245AD"/>
    <w:rsid w:val="00E26C5D"/>
    <w:rsid w:val="00E2706E"/>
    <w:rsid w:val="00E271DA"/>
    <w:rsid w:val="00E3179C"/>
    <w:rsid w:val="00E32B80"/>
    <w:rsid w:val="00E34140"/>
    <w:rsid w:val="00E34ED0"/>
    <w:rsid w:val="00E353C7"/>
    <w:rsid w:val="00E354C1"/>
    <w:rsid w:val="00E35958"/>
    <w:rsid w:val="00E36618"/>
    <w:rsid w:val="00E36AFB"/>
    <w:rsid w:val="00E37D7C"/>
    <w:rsid w:val="00E400CB"/>
    <w:rsid w:val="00E4296C"/>
    <w:rsid w:val="00E42B20"/>
    <w:rsid w:val="00E42C9E"/>
    <w:rsid w:val="00E43F76"/>
    <w:rsid w:val="00E44103"/>
    <w:rsid w:val="00E44379"/>
    <w:rsid w:val="00E4448F"/>
    <w:rsid w:val="00E45348"/>
    <w:rsid w:val="00E45617"/>
    <w:rsid w:val="00E4595F"/>
    <w:rsid w:val="00E4630D"/>
    <w:rsid w:val="00E471B6"/>
    <w:rsid w:val="00E471FB"/>
    <w:rsid w:val="00E47930"/>
    <w:rsid w:val="00E50632"/>
    <w:rsid w:val="00E50A21"/>
    <w:rsid w:val="00E52226"/>
    <w:rsid w:val="00E53F8C"/>
    <w:rsid w:val="00E54C59"/>
    <w:rsid w:val="00E55E2D"/>
    <w:rsid w:val="00E565B6"/>
    <w:rsid w:val="00E607D2"/>
    <w:rsid w:val="00E61867"/>
    <w:rsid w:val="00E61BC4"/>
    <w:rsid w:val="00E61F87"/>
    <w:rsid w:val="00E6212B"/>
    <w:rsid w:val="00E627FE"/>
    <w:rsid w:val="00E636B1"/>
    <w:rsid w:val="00E651A0"/>
    <w:rsid w:val="00E661D0"/>
    <w:rsid w:val="00E668A2"/>
    <w:rsid w:val="00E66E97"/>
    <w:rsid w:val="00E67425"/>
    <w:rsid w:val="00E674FB"/>
    <w:rsid w:val="00E70D96"/>
    <w:rsid w:val="00E70E03"/>
    <w:rsid w:val="00E715E9"/>
    <w:rsid w:val="00E717FA"/>
    <w:rsid w:val="00E72674"/>
    <w:rsid w:val="00E72939"/>
    <w:rsid w:val="00E738E8"/>
    <w:rsid w:val="00E7406F"/>
    <w:rsid w:val="00E744FE"/>
    <w:rsid w:val="00E75AC9"/>
    <w:rsid w:val="00E760DC"/>
    <w:rsid w:val="00E76150"/>
    <w:rsid w:val="00E769D7"/>
    <w:rsid w:val="00E774A0"/>
    <w:rsid w:val="00E77A02"/>
    <w:rsid w:val="00E77BEF"/>
    <w:rsid w:val="00E80627"/>
    <w:rsid w:val="00E80995"/>
    <w:rsid w:val="00E80BAD"/>
    <w:rsid w:val="00E80E83"/>
    <w:rsid w:val="00E81181"/>
    <w:rsid w:val="00E81694"/>
    <w:rsid w:val="00E81C92"/>
    <w:rsid w:val="00E82A4E"/>
    <w:rsid w:val="00E82B0B"/>
    <w:rsid w:val="00E83946"/>
    <w:rsid w:val="00E8534C"/>
    <w:rsid w:val="00E85E65"/>
    <w:rsid w:val="00E86D80"/>
    <w:rsid w:val="00E8701C"/>
    <w:rsid w:val="00E87367"/>
    <w:rsid w:val="00E87714"/>
    <w:rsid w:val="00E90F70"/>
    <w:rsid w:val="00E92269"/>
    <w:rsid w:val="00E924FA"/>
    <w:rsid w:val="00E92829"/>
    <w:rsid w:val="00E92920"/>
    <w:rsid w:val="00E92B02"/>
    <w:rsid w:val="00E9335C"/>
    <w:rsid w:val="00E9391B"/>
    <w:rsid w:val="00E95398"/>
    <w:rsid w:val="00E9552C"/>
    <w:rsid w:val="00E96ADC"/>
    <w:rsid w:val="00E97F68"/>
    <w:rsid w:val="00EA0311"/>
    <w:rsid w:val="00EA1661"/>
    <w:rsid w:val="00EA16EB"/>
    <w:rsid w:val="00EA1E60"/>
    <w:rsid w:val="00EA27CD"/>
    <w:rsid w:val="00EA3814"/>
    <w:rsid w:val="00EA38FE"/>
    <w:rsid w:val="00EA41E5"/>
    <w:rsid w:val="00EA4B4F"/>
    <w:rsid w:val="00EA4E47"/>
    <w:rsid w:val="00EA5130"/>
    <w:rsid w:val="00EA6275"/>
    <w:rsid w:val="00EA7A43"/>
    <w:rsid w:val="00EA7ABC"/>
    <w:rsid w:val="00EB05D7"/>
    <w:rsid w:val="00EB05E4"/>
    <w:rsid w:val="00EB189B"/>
    <w:rsid w:val="00EB20B0"/>
    <w:rsid w:val="00EB2A2D"/>
    <w:rsid w:val="00EB344D"/>
    <w:rsid w:val="00EB4D02"/>
    <w:rsid w:val="00EB5E58"/>
    <w:rsid w:val="00EB6D82"/>
    <w:rsid w:val="00EB6FF0"/>
    <w:rsid w:val="00EC073F"/>
    <w:rsid w:val="00EC0FC6"/>
    <w:rsid w:val="00EC1376"/>
    <w:rsid w:val="00EC22BB"/>
    <w:rsid w:val="00EC2361"/>
    <w:rsid w:val="00EC2EFA"/>
    <w:rsid w:val="00EC323C"/>
    <w:rsid w:val="00EC335B"/>
    <w:rsid w:val="00EC4DA2"/>
    <w:rsid w:val="00EC581C"/>
    <w:rsid w:val="00EC6E26"/>
    <w:rsid w:val="00EC73DC"/>
    <w:rsid w:val="00EC7769"/>
    <w:rsid w:val="00EC7C26"/>
    <w:rsid w:val="00ED0BD3"/>
    <w:rsid w:val="00ED24E1"/>
    <w:rsid w:val="00ED2C6B"/>
    <w:rsid w:val="00ED30D9"/>
    <w:rsid w:val="00ED390C"/>
    <w:rsid w:val="00ED4CE2"/>
    <w:rsid w:val="00ED5043"/>
    <w:rsid w:val="00ED533B"/>
    <w:rsid w:val="00ED56B9"/>
    <w:rsid w:val="00ED7350"/>
    <w:rsid w:val="00ED7643"/>
    <w:rsid w:val="00EE08DF"/>
    <w:rsid w:val="00EE14AB"/>
    <w:rsid w:val="00EE1977"/>
    <w:rsid w:val="00EE20F0"/>
    <w:rsid w:val="00EE25B3"/>
    <w:rsid w:val="00EE2EE1"/>
    <w:rsid w:val="00EE3E8B"/>
    <w:rsid w:val="00EE5499"/>
    <w:rsid w:val="00EE6407"/>
    <w:rsid w:val="00EE701A"/>
    <w:rsid w:val="00EE7209"/>
    <w:rsid w:val="00EE7A5F"/>
    <w:rsid w:val="00EF2506"/>
    <w:rsid w:val="00EF3270"/>
    <w:rsid w:val="00EF3864"/>
    <w:rsid w:val="00EF3D93"/>
    <w:rsid w:val="00EF531F"/>
    <w:rsid w:val="00EF5CD5"/>
    <w:rsid w:val="00EF6657"/>
    <w:rsid w:val="00EF68F1"/>
    <w:rsid w:val="00EF6A67"/>
    <w:rsid w:val="00EF7201"/>
    <w:rsid w:val="00EF76EC"/>
    <w:rsid w:val="00EF7755"/>
    <w:rsid w:val="00F00525"/>
    <w:rsid w:val="00F00D31"/>
    <w:rsid w:val="00F01BCB"/>
    <w:rsid w:val="00F02129"/>
    <w:rsid w:val="00F02B46"/>
    <w:rsid w:val="00F0362A"/>
    <w:rsid w:val="00F03D2A"/>
    <w:rsid w:val="00F0434B"/>
    <w:rsid w:val="00F04566"/>
    <w:rsid w:val="00F046E8"/>
    <w:rsid w:val="00F054E4"/>
    <w:rsid w:val="00F05CB6"/>
    <w:rsid w:val="00F066EB"/>
    <w:rsid w:val="00F07065"/>
    <w:rsid w:val="00F079BE"/>
    <w:rsid w:val="00F07EA1"/>
    <w:rsid w:val="00F07EAB"/>
    <w:rsid w:val="00F10600"/>
    <w:rsid w:val="00F106E1"/>
    <w:rsid w:val="00F10C1B"/>
    <w:rsid w:val="00F11850"/>
    <w:rsid w:val="00F12B39"/>
    <w:rsid w:val="00F131B7"/>
    <w:rsid w:val="00F13698"/>
    <w:rsid w:val="00F1374E"/>
    <w:rsid w:val="00F15A0E"/>
    <w:rsid w:val="00F15C2B"/>
    <w:rsid w:val="00F15FF8"/>
    <w:rsid w:val="00F1664C"/>
    <w:rsid w:val="00F167D6"/>
    <w:rsid w:val="00F232DC"/>
    <w:rsid w:val="00F2351A"/>
    <w:rsid w:val="00F23CA9"/>
    <w:rsid w:val="00F23D60"/>
    <w:rsid w:val="00F24098"/>
    <w:rsid w:val="00F24A26"/>
    <w:rsid w:val="00F24F17"/>
    <w:rsid w:val="00F261B6"/>
    <w:rsid w:val="00F26C64"/>
    <w:rsid w:val="00F27063"/>
    <w:rsid w:val="00F27073"/>
    <w:rsid w:val="00F30126"/>
    <w:rsid w:val="00F30C38"/>
    <w:rsid w:val="00F30E2B"/>
    <w:rsid w:val="00F3167A"/>
    <w:rsid w:val="00F31698"/>
    <w:rsid w:val="00F318BD"/>
    <w:rsid w:val="00F31AFE"/>
    <w:rsid w:val="00F326ED"/>
    <w:rsid w:val="00F34CEC"/>
    <w:rsid w:val="00F35865"/>
    <w:rsid w:val="00F35B48"/>
    <w:rsid w:val="00F35C6F"/>
    <w:rsid w:val="00F3670A"/>
    <w:rsid w:val="00F36C19"/>
    <w:rsid w:val="00F370F3"/>
    <w:rsid w:val="00F40277"/>
    <w:rsid w:val="00F408C4"/>
    <w:rsid w:val="00F4097B"/>
    <w:rsid w:val="00F40C4E"/>
    <w:rsid w:val="00F41834"/>
    <w:rsid w:val="00F41DF8"/>
    <w:rsid w:val="00F42145"/>
    <w:rsid w:val="00F427F6"/>
    <w:rsid w:val="00F42E16"/>
    <w:rsid w:val="00F42FF7"/>
    <w:rsid w:val="00F4301E"/>
    <w:rsid w:val="00F44670"/>
    <w:rsid w:val="00F44BB5"/>
    <w:rsid w:val="00F450EA"/>
    <w:rsid w:val="00F45D52"/>
    <w:rsid w:val="00F468F0"/>
    <w:rsid w:val="00F475D5"/>
    <w:rsid w:val="00F47787"/>
    <w:rsid w:val="00F50457"/>
    <w:rsid w:val="00F51605"/>
    <w:rsid w:val="00F51679"/>
    <w:rsid w:val="00F5171C"/>
    <w:rsid w:val="00F51DAC"/>
    <w:rsid w:val="00F51F2C"/>
    <w:rsid w:val="00F52B75"/>
    <w:rsid w:val="00F52C91"/>
    <w:rsid w:val="00F535BC"/>
    <w:rsid w:val="00F54A4E"/>
    <w:rsid w:val="00F54B7E"/>
    <w:rsid w:val="00F5523B"/>
    <w:rsid w:val="00F55479"/>
    <w:rsid w:val="00F5614A"/>
    <w:rsid w:val="00F56739"/>
    <w:rsid w:val="00F57F29"/>
    <w:rsid w:val="00F60135"/>
    <w:rsid w:val="00F603C4"/>
    <w:rsid w:val="00F60AA7"/>
    <w:rsid w:val="00F6143A"/>
    <w:rsid w:val="00F61BF1"/>
    <w:rsid w:val="00F62462"/>
    <w:rsid w:val="00F624BD"/>
    <w:rsid w:val="00F635C2"/>
    <w:rsid w:val="00F64683"/>
    <w:rsid w:val="00F64A48"/>
    <w:rsid w:val="00F64E9B"/>
    <w:rsid w:val="00F67BB0"/>
    <w:rsid w:val="00F713D5"/>
    <w:rsid w:val="00F717EF"/>
    <w:rsid w:val="00F71E42"/>
    <w:rsid w:val="00F71F63"/>
    <w:rsid w:val="00F7238A"/>
    <w:rsid w:val="00F725C7"/>
    <w:rsid w:val="00F72D3F"/>
    <w:rsid w:val="00F72F68"/>
    <w:rsid w:val="00F730E2"/>
    <w:rsid w:val="00F7334D"/>
    <w:rsid w:val="00F74527"/>
    <w:rsid w:val="00F768E7"/>
    <w:rsid w:val="00F76EA3"/>
    <w:rsid w:val="00F84562"/>
    <w:rsid w:val="00F84E5C"/>
    <w:rsid w:val="00F851EB"/>
    <w:rsid w:val="00F859E7"/>
    <w:rsid w:val="00F86FF7"/>
    <w:rsid w:val="00F87E92"/>
    <w:rsid w:val="00F90CD2"/>
    <w:rsid w:val="00F92AF6"/>
    <w:rsid w:val="00F93630"/>
    <w:rsid w:val="00F94BEB"/>
    <w:rsid w:val="00F9552D"/>
    <w:rsid w:val="00F96E4C"/>
    <w:rsid w:val="00F97230"/>
    <w:rsid w:val="00F97A13"/>
    <w:rsid w:val="00F97ED9"/>
    <w:rsid w:val="00F97FEB"/>
    <w:rsid w:val="00FA13DB"/>
    <w:rsid w:val="00FA1934"/>
    <w:rsid w:val="00FA1ECC"/>
    <w:rsid w:val="00FA1F8B"/>
    <w:rsid w:val="00FA21BE"/>
    <w:rsid w:val="00FA231A"/>
    <w:rsid w:val="00FA24F2"/>
    <w:rsid w:val="00FA2707"/>
    <w:rsid w:val="00FA2DAF"/>
    <w:rsid w:val="00FA35A6"/>
    <w:rsid w:val="00FA3A40"/>
    <w:rsid w:val="00FA3C67"/>
    <w:rsid w:val="00FA48C3"/>
    <w:rsid w:val="00FA4CE7"/>
    <w:rsid w:val="00FA4F21"/>
    <w:rsid w:val="00FA63B6"/>
    <w:rsid w:val="00FA7499"/>
    <w:rsid w:val="00FA75F9"/>
    <w:rsid w:val="00FB0F03"/>
    <w:rsid w:val="00FB13BF"/>
    <w:rsid w:val="00FB1B8B"/>
    <w:rsid w:val="00FB2464"/>
    <w:rsid w:val="00FB2554"/>
    <w:rsid w:val="00FB3F34"/>
    <w:rsid w:val="00FB4D9F"/>
    <w:rsid w:val="00FB4DD6"/>
    <w:rsid w:val="00FB4F98"/>
    <w:rsid w:val="00FB5AA6"/>
    <w:rsid w:val="00FB5AB1"/>
    <w:rsid w:val="00FB621C"/>
    <w:rsid w:val="00FB7121"/>
    <w:rsid w:val="00FC0251"/>
    <w:rsid w:val="00FC06C6"/>
    <w:rsid w:val="00FC0E36"/>
    <w:rsid w:val="00FC1155"/>
    <w:rsid w:val="00FC168C"/>
    <w:rsid w:val="00FC20BD"/>
    <w:rsid w:val="00FC391A"/>
    <w:rsid w:val="00FC4530"/>
    <w:rsid w:val="00FD199F"/>
    <w:rsid w:val="00FD1AC3"/>
    <w:rsid w:val="00FD1F7F"/>
    <w:rsid w:val="00FD22C6"/>
    <w:rsid w:val="00FD2614"/>
    <w:rsid w:val="00FD2618"/>
    <w:rsid w:val="00FD2623"/>
    <w:rsid w:val="00FD2782"/>
    <w:rsid w:val="00FD32C0"/>
    <w:rsid w:val="00FD4370"/>
    <w:rsid w:val="00FD5242"/>
    <w:rsid w:val="00FD56F8"/>
    <w:rsid w:val="00FD6288"/>
    <w:rsid w:val="00FD6470"/>
    <w:rsid w:val="00FD6B54"/>
    <w:rsid w:val="00FD79F0"/>
    <w:rsid w:val="00FE013D"/>
    <w:rsid w:val="00FE0F09"/>
    <w:rsid w:val="00FE0FC8"/>
    <w:rsid w:val="00FE1CD8"/>
    <w:rsid w:val="00FE292F"/>
    <w:rsid w:val="00FE2ACA"/>
    <w:rsid w:val="00FE2EFD"/>
    <w:rsid w:val="00FE655A"/>
    <w:rsid w:val="00FE6967"/>
    <w:rsid w:val="00FE7F38"/>
    <w:rsid w:val="00FF0B82"/>
    <w:rsid w:val="00FF2073"/>
    <w:rsid w:val="00FF22CE"/>
    <w:rsid w:val="00FF290E"/>
    <w:rsid w:val="00FF30F7"/>
    <w:rsid w:val="00FF3152"/>
    <w:rsid w:val="00FF3C98"/>
    <w:rsid w:val="00FF3D94"/>
    <w:rsid w:val="00FF3F18"/>
    <w:rsid w:val="00FF4126"/>
    <w:rsid w:val="00FF419D"/>
    <w:rsid w:val="00FF41F0"/>
    <w:rsid w:val="00FF4B40"/>
    <w:rsid w:val="00FF5114"/>
    <w:rsid w:val="00FF54A8"/>
    <w:rsid w:val="00FF59F3"/>
    <w:rsid w:val="00FF6822"/>
    <w:rsid w:val="00FF6BEB"/>
  </w:rsids>
  <m:mathPr>
    <m:mathFont m:val="Cambria Math"/>
    <m:brkBin m:val="before"/>
    <m:brkBinSub m:val="--"/>
    <m:smallFrac m:val="0"/>
    <m:dispDef/>
    <m:lMargin m:val="0"/>
    <m:rMargin m:val="0"/>
    <m:defJc m:val="centerGroup"/>
    <m:wrapIndent m:val="1440"/>
    <m:intLim m:val="subSup"/>
    <m:naryLim m:val="undOvr"/>
  </m:mathPr>
  <w:attachedSchema w:val="schemas-tilde-lv/tildestengine"/>
  <w:themeFontLang w:val="lv-LV"/>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lv-LV" w:eastAsia="lv-LV"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3"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6393"/>
    <w:rPr>
      <w:sz w:val="24"/>
      <w:szCs w:val="24"/>
      <w:lang w:val="en-US" w:eastAsia="en-US"/>
    </w:rPr>
  </w:style>
  <w:style w:type="paragraph" w:styleId="Heading1">
    <w:name w:val="heading 1"/>
    <w:basedOn w:val="Normal"/>
    <w:next w:val="Normal"/>
    <w:link w:val="Heading1Char"/>
    <w:uiPriority w:val="99"/>
    <w:qFormat/>
    <w:locked/>
    <w:rsid w:val="00743138"/>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9"/>
    <w:qFormat/>
    <w:rsid w:val="00565FCD"/>
    <w:pPr>
      <w:keepNext/>
      <w:spacing w:before="240" w:after="60"/>
      <w:outlineLvl w:val="1"/>
    </w:pPr>
    <w:rPr>
      <w:rFonts w:ascii="Cambria" w:eastAsia="Times New Roman" w:hAnsi="Cambria"/>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743138"/>
    <w:rPr>
      <w:rFonts w:ascii="Cambria" w:hAnsi="Cambria" w:cs="Times New Roman"/>
      <w:b/>
      <w:bCs/>
      <w:kern w:val="32"/>
      <w:sz w:val="32"/>
      <w:szCs w:val="32"/>
      <w:lang w:val="en-US" w:eastAsia="en-US"/>
    </w:rPr>
  </w:style>
  <w:style w:type="character" w:customStyle="1" w:styleId="Heading2Char">
    <w:name w:val="Heading 2 Char"/>
    <w:link w:val="Heading2"/>
    <w:uiPriority w:val="99"/>
    <w:semiHidden/>
    <w:locked/>
    <w:rsid w:val="00565FCD"/>
    <w:rPr>
      <w:rFonts w:ascii="Cambria" w:hAnsi="Cambria" w:cs="Times New Roman"/>
      <w:b/>
      <w:bCs/>
      <w:i/>
      <w:iCs/>
      <w:sz w:val="28"/>
      <w:szCs w:val="28"/>
      <w:lang w:val="en-US"/>
    </w:rPr>
  </w:style>
  <w:style w:type="table" w:styleId="TableGrid">
    <w:name w:val="Table Grid"/>
    <w:basedOn w:val="TableNormal"/>
    <w:rsid w:val="00A237A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uiPriority w:val="99"/>
    <w:semiHidden/>
    <w:rsid w:val="00A237AF"/>
    <w:rPr>
      <w:rFonts w:ascii="Tahoma" w:hAnsi="Tahoma" w:cs="Tahoma"/>
      <w:sz w:val="16"/>
      <w:szCs w:val="16"/>
    </w:rPr>
  </w:style>
  <w:style w:type="character" w:customStyle="1" w:styleId="BalloonTextChar">
    <w:name w:val="Balloon Text Char"/>
    <w:link w:val="BalloonText"/>
    <w:uiPriority w:val="99"/>
    <w:semiHidden/>
    <w:locked/>
    <w:rsid w:val="00A237AF"/>
    <w:rPr>
      <w:rFonts w:ascii="Tahoma" w:hAnsi="Tahoma" w:cs="Tahoma"/>
      <w:sz w:val="16"/>
      <w:szCs w:val="16"/>
      <w:lang w:val="en-US"/>
    </w:rPr>
  </w:style>
  <w:style w:type="paragraph" w:styleId="Header">
    <w:name w:val="header"/>
    <w:basedOn w:val="Normal"/>
    <w:link w:val="HeaderChar"/>
    <w:rsid w:val="00A237AF"/>
    <w:pPr>
      <w:tabs>
        <w:tab w:val="center" w:pos="4677"/>
        <w:tab w:val="right" w:pos="9355"/>
      </w:tabs>
    </w:pPr>
  </w:style>
  <w:style w:type="character" w:customStyle="1" w:styleId="HeaderChar">
    <w:name w:val="Header Char"/>
    <w:link w:val="Header"/>
    <w:uiPriority w:val="99"/>
    <w:locked/>
    <w:rsid w:val="00A237AF"/>
    <w:rPr>
      <w:rFonts w:cs="Times New Roman"/>
      <w:sz w:val="24"/>
      <w:szCs w:val="24"/>
      <w:lang w:val="en-US"/>
    </w:rPr>
  </w:style>
  <w:style w:type="paragraph" w:styleId="Footer">
    <w:name w:val="footer"/>
    <w:basedOn w:val="Normal"/>
    <w:link w:val="FooterChar"/>
    <w:uiPriority w:val="99"/>
    <w:rsid w:val="00A237AF"/>
    <w:pPr>
      <w:tabs>
        <w:tab w:val="center" w:pos="4677"/>
        <w:tab w:val="right" w:pos="9355"/>
      </w:tabs>
    </w:pPr>
  </w:style>
  <w:style w:type="character" w:customStyle="1" w:styleId="FooterChar">
    <w:name w:val="Footer Char"/>
    <w:link w:val="Footer"/>
    <w:uiPriority w:val="99"/>
    <w:locked/>
    <w:rsid w:val="00A237AF"/>
    <w:rPr>
      <w:rFonts w:cs="Times New Roman"/>
      <w:sz w:val="24"/>
      <w:szCs w:val="24"/>
      <w:lang w:val="en-US"/>
    </w:rPr>
  </w:style>
  <w:style w:type="paragraph" w:styleId="NoSpacing">
    <w:name w:val="No Spacing"/>
    <w:link w:val="NoSpacingChar"/>
    <w:uiPriority w:val="99"/>
    <w:qFormat/>
    <w:rsid w:val="00A237AF"/>
    <w:rPr>
      <w:rFonts w:eastAsia="Times New Roman"/>
      <w:sz w:val="22"/>
      <w:szCs w:val="22"/>
      <w:lang w:val="ru-RU" w:eastAsia="en-US"/>
    </w:rPr>
  </w:style>
  <w:style w:type="character" w:customStyle="1" w:styleId="NoSpacingChar">
    <w:name w:val="No Spacing Char"/>
    <w:link w:val="NoSpacing"/>
    <w:uiPriority w:val="99"/>
    <w:locked/>
    <w:rsid w:val="00A237AF"/>
    <w:rPr>
      <w:rFonts w:eastAsia="Times New Roman"/>
      <w:sz w:val="22"/>
      <w:szCs w:val="22"/>
      <w:lang w:val="ru-RU" w:eastAsia="en-US" w:bidi="ar-SA"/>
    </w:rPr>
  </w:style>
  <w:style w:type="paragraph" w:styleId="BodyText3">
    <w:name w:val="Body Text 3"/>
    <w:basedOn w:val="Normal"/>
    <w:link w:val="BodyText3Char"/>
    <w:uiPriority w:val="99"/>
    <w:rsid w:val="00565FCD"/>
    <w:rPr>
      <w:rFonts w:ascii="Times New Roman" w:eastAsia="Times New Roman" w:hAnsi="Times New Roman"/>
      <w:sz w:val="20"/>
      <w:lang w:val="ru-RU" w:eastAsia="ru-RU"/>
    </w:rPr>
  </w:style>
  <w:style w:type="character" w:customStyle="1" w:styleId="BodyText3Char">
    <w:name w:val="Body Text 3 Char"/>
    <w:link w:val="BodyText3"/>
    <w:uiPriority w:val="99"/>
    <w:locked/>
    <w:rsid w:val="00565FCD"/>
    <w:rPr>
      <w:rFonts w:ascii="Times New Roman" w:hAnsi="Times New Roman" w:cs="Times New Roman"/>
      <w:sz w:val="24"/>
      <w:szCs w:val="24"/>
      <w:lang w:eastAsia="ru-RU"/>
    </w:rPr>
  </w:style>
  <w:style w:type="paragraph" w:styleId="ListParagraph">
    <w:name w:val="List Paragraph"/>
    <w:basedOn w:val="Normal"/>
    <w:uiPriority w:val="34"/>
    <w:qFormat/>
    <w:rsid w:val="00565FCD"/>
    <w:pPr>
      <w:ind w:left="720"/>
      <w:contextualSpacing/>
    </w:pPr>
  </w:style>
  <w:style w:type="paragraph" w:styleId="BodyText">
    <w:name w:val="Body Text"/>
    <w:basedOn w:val="Normal"/>
    <w:link w:val="BodyTextChar"/>
    <w:uiPriority w:val="99"/>
    <w:rsid w:val="00565FCD"/>
    <w:pPr>
      <w:spacing w:after="120"/>
    </w:pPr>
  </w:style>
  <w:style w:type="character" w:customStyle="1" w:styleId="BodyTextChar">
    <w:name w:val="Body Text Char"/>
    <w:link w:val="BodyText"/>
    <w:uiPriority w:val="99"/>
    <w:locked/>
    <w:rsid w:val="00565FCD"/>
    <w:rPr>
      <w:rFonts w:cs="Times New Roman"/>
      <w:sz w:val="24"/>
      <w:szCs w:val="24"/>
      <w:lang w:val="en-US"/>
    </w:rPr>
  </w:style>
  <w:style w:type="paragraph" w:customStyle="1" w:styleId="a">
    <w:name w:val="Ариал обычный"/>
    <w:basedOn w:val="Normal"/>
    <w:link w:val="a0"/>
    <w:uiPriority w:val="99"/>
    <w:rsid w:val="00866E64"/>
    <w:pPr>
      <w:ind w:firstLine="709"/>
      <w:jc w:val="both"/>
    </w:pPr>
    <w:rPr>
      <w:rFonts w:ascii="Arial" w:eastAsia="Times New Roman" w:hAnsi="Arial"/>
      <w:lang w:eastAsia="ru-RU"/>
    </w:rPr>
  </w:style>
  <w:style w:type="character" w:customStyle="1" w:styleId="a0">
    <w:name w:val="Ариал обычный Знак"/>
    <w:link w:val="a"/>
    <w:uiPriority w:val="99"/>
    <w:locked/>
    <w:rsid w:val="00866E64"/>
    <w:rPr>
      <w:rFonts w:ascii="Arial" w:hAnsi="Arial" w:cs="Times New Roman"/>
      <w:sz w:val="24"/>
      <w:szCs w:val="24"/>
      <w:lang w:val="en-US" w:eastAsia="ru-RU"/>
    </w:rPr>
  </w:style>
  <w:style w:type="paragraph" w:styleId="TOC2">
    <w:name w:val="toc 2"/>
    <w:basedOn w:val="Normal"/>
    <w:next w:val="Normal"/>
    <w:autoRedefine/>
    <w:uiPriority w:val="99"/>
    <w:semiHidden/>
    <w:locked/>
    <w:rsid w:val="00150254"/>
    <w:pPr>
      <w:tabs>
        <w:tab w:val="left" w:pos="482"/>
        <w:tab w:val="right" w:leader="dot" w:pos="9344"/>
      </w:tabs>
      <w:ind w:right="382"/>
      <w:jc w:val="center"/>
    </w:pPr>
    <w:rPr>
      <w:rFonts w:ascii="Times New Roman" w:hAnsi="Times New Roman"/>
      <w:b/>
      <w:szCs w:val="20"/>
      <w:lang w:val="ru-RU" w:eastAsia="ru-RU"/>
    </w:rPr>
  </w:style>
  <w:style w:type="character" w:styleId="Hyperlink">
    <w:name w:val="Hyperlink"/>
    <w:uiPriority w:val="99"/>
    <w:rsid w:val="00150254"/>
    <w:rPr>
      <w:rFonts w:cs="Times New Roman"/>
      <w:color w:val="0000FF"/>
      <w:sz w:val="28"/>
      <w:szCs w:val="28"/>
      <w:u w:val="single"/>
      <w:lang w:val="ru-RU" w:eastAsia="ru-RU" w:bidi="ar-SA"/>
    </w:rPr>
  </w:style>
  <w:style w:type="paragraph" w:customStyle="1" w:styleId="1">
    <w:name w:val="Абзац списка1"/>
    <w:basedOn w:val="Normal"/>
    <w:uiPriority w:val="99"/>
    <w:rsid w:val="00030E5B"/>
    <w:pPr>
      <w:ind w:left="720"/>
    </w:pPr>
    <w:rPr>
      <w:rFonts w:eastAsia="Times New Roman" w:cs="Calibri"/>
    </w:rPr>
  </w:style>
  <w:style w:type="paragraph" w:customStyle="1" w:styleId="Standaardzonderwitregel">
    <w:name w:val="Standaard zonder witregel"/>
    <w:basedOn w:val="Normal"/>
    <w:next w:val="Normal"/>
    <w:rsid w:val="002B6462"/>
    <w:pPr>
      <w:spacing w:line="240" w:lineRule="atLeast"/>
      <w:jc w:val="both"/>
    </w:pPr>
    <w:rPr>
      <w:rFonts w:ascii="Arial" w:eastAsia="Times New Roman" w:hAnsi="Arial"/>
      <w:sz w:val="21"/>
      <w:szCs w:val="20"/>
      <w:lang w:val="lv-LV" w:eastAsia="lv-LV"/>
    </w:rPr>
  </w:style>
  <w:style w:type="paragraph" w:customStyle="1" w:styleId="opsomming1">
    <w:name w:val="opsomming 1"/>
    <w:basedOn w:val="Standaardzonderwitregel"/>
    <w:rsid w:val="002B6462"/>
    <w:rPr>
      <w:lang w:val="en-GB"/>
    </w:rPr>
  </w:style>
  <w:style w:type="paragraph" w:styleId="Caption">
    <w:name w:val="caption"/>
    <w:basedOn w:val="Normal"/>
    <w:next w:val="Normal"/>
    <w:unhideWhenUsed/>
    <w:qFormat/>
    <w:locked/>
    <w:rsid w:val="008D0E59"/>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lv-LV" w:eastAsia="lv-LV"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3"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26393"/>
    <w:rPr>
      <w:sz w:val="24"/>
      <w:szCs w:val="24"/>
      <w:lang w:val="en-US" w:eastAsia="en-US"/>
    </w:rPr>
  </w:style>
  <w:style w:type="paragraph" w:styleId="Heading1">
    <w:name w:val="heading 1"/>
    <w:basedOn w:val="Normal"/>
    <w:next w:val="Normal"/>
    <w:link w:val="Heading1Char"/>
    <w:uiPriority w:val="99"/>
    <w:qFormat/>
    <w:locked/>
    <w:rsid w:val="00743138"/>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9"/>
    <w:qFormat/>
    <w:rsid w:val="00565FCD"/>
    <w:pPr>
      <w:keepNext/>
      <w:spacing w:before="240" w:after="60"/>
      <w:outlineLvl w:val="1"/>
    </w:pPr>
    <w:rPr>
      <w:rFonts w:ascii="Cambria" w:eastAsia="Times New Roman" w:hAnsi="Cambria"/>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743138"/>
    <w:rPr>
      <w:rFonts w:ascii="Cambria" w:hAnsi="Cambria" w:cs="Times New Roman"/>
      <w:b/>
      <w:bCs/>
      <w:kern w:val="32"/>
      <w:sz w:val="32"/>
      <w:szCs w:val="32"/>
      <w:lang w:val="en-US" w:eastAsia="en-US"/>
    </w:rPr>
  </w:style>
  <w:style w:type="character" w:customStyle="1" w:styleId="Heading2Char">
    <w:name w:val="Heading 2 Char"/>
    <w:link w:val="Heading2"/>
    <w:uiPriority w:val="99"/>
    <w:semiHidden/>
    <w:locked/>
    <w:rsid w:val="00565FCD"/>
    <w:rPr>
      <w:rFonts w:ascii="Cambria" w:hAnsi="Cambria" w:cs="Times New Roman"/>
      <w:b/>
      <w:bCs/>
      <w:i/>
      <w:iCs/>
      <w:sz w:val="28"/>
      <w:szCs w:val="28"/>
      <w:lang w:val="en-US"/>
    </w:rPr>
  </w:style>
  <w:style w:type="table" w:styleId="TableGrid">
    <w:name w:val="Table Grid"/>
    <w:basedOn w:val="TableNormal"/>
    <w:rsid w:val="00A237A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alloonText">
    <w:name w:val="Balloon Text"/>
    <w:basedOn w:val="Normal"/>
    <w:link w:val="BalloonTextChar"/>
    <w:uiPriority w:val="99"/>
    <w:semiHidden/>
    <w:rsid w:val="00A237AF"/>
    <w:rPr>
      <w:rFonts w:ascii="Tahoma" w:hAnsi="Tahoma" w:cs="Tahoma"/>
      <w:sz w:val="16"/>
      <w:szCs w:val="16"/>
    </w:rPr>
  </w:style>
  <w:style w:type="character" w:customStyle="1" w:styleId="BalloonTextChar">
    <w:name w:val="Balloon Text Char"/>
    <w:link w:val="BalloonText"/>
    <w:uiPriority w:val="99"/>
    <w:semiHidden/>
    <w:locked/>
    <w:rsid w:val="00A237AF"/>
    <w:rPr>
      <w:rFonts w:ascii="Tahoma" w:hAnsi="Tahoma" w:cs="Tahoma"/>
      <w:sz w:val="16"/>
      <w:szCs w:val="16"/>
      <w:lang w:val="en-US"/>
    </w:rPr>
  </w:style>
  <w:style w:type="paragraph" w:styleId="Header">
    <w:name w:val="header"/>
    <w:basedOn w:val="Normal"/>
    <w:link w:val="HeaderChar"/>
    <w:rsid w:val="00A237AF"/>
    <w:pPr>
      <w:tabs>
        <w:tab w:val="center" w:pos="4677"/>
        <w:tab w:val="right" w:pos="9355"/>
      </w:tabs>
    </w:pPr>
  </w:style>
  <w:style w:type="character" w:customStyle="1" w:styleId="HeaderChar">
    <w:name w:val="Header Char"/>
    <w:link w:val="Header"/>
    <w:uiPriority w:val="99"/>
    <w:locked/>
    <w:rsid w:val="00A237AF"/>
    <w:rPr>
      <w:rFonts w:cs="Times New Roman"/>
      <w:sz w:val="24"/>
      <w:szCs w:val="24"/>
      <w:lang w:val="en-US"/>
    </w:rPr>
  </w:style>
  <w:style w:type="paragraph" w:styleId="Footer">
    <w:name w:val="footer"/>
    <w:basedOn w:val="Normal"/>
    <w:link w:val="FooterChar"/>
    <w:uiPriority w:val="99"/>
    <w:rsid w:val="00A237AF"/>
    <w:pPr>
      <w:tabs>
        <w:tab w:val="center" w:pos="4677"/>
        <w:tab w:val="right" w:pos="9355"/>
      </w:tabs>
    </w:pPr>
  </w:style>
  <w:style w:type="character" w:customStyle="1" w:styleId="FooterChar">
    <w:name w:val="Footer Char"/>
    <w:link w:val="Footer"/>
    <w:uiPriority w:val="99"/>
    <w:locked/>
    <w:rsid w:val="00A237AF"/>
    <w:rPr>
      <w:rFonts w:cs="Times New Roman"/>
      <w:sz w:val="24"/>
      <w:szCs w:val="24"/>
      <w:lang w:val="en-US"/>
    </w:rPr>
  </w:style>
  <w:style w:type="paragraph" w:styleId="NoSpacing">
    <w:name w:val="No Spacing"/>
    <w:link w:val="NoSpacingChar"/>
    <w:uiPriority w:val="99"/>
    <w:qFormat/>
    <w:rsid w:val="00A237AF"/>
    <w:rPr>
      <w:rFonts w:eastAsia="Times New Roman"/>
      <w:sz w:val="22"/>
      <w:szCs w:val="22"/>
      <w:lang w:val="ru-RU" w:eastAsia="en-US"/>
    </w:rPr>
  </w:style>
  <w:style w:type="character" w:customStyle="1" w:styleId="NoSpacingChar">
    <w:name w:val="No Spacing Char"/>
    <w:link w:val="NoSpacing"/>
    <w:uiPriority w:val="99"/>
    <w:locked/>
    <w:rsid w:val="00A237AF"/>
    <w:rPr>
      <w:rFonts w:eastAsia="Times New Roman"/>
      <w:sz w:val="22"/>
      <w:szCs w:val="22"/>
      <w:lang w:val="ru-RU" w:eastAsia="en-US" w:bidi="ar-SA"/>
    </w:rPr>
  </w:style>
  <w:style w:type="paragraph" w:styleId="BodyText3">
    <w:name w:val="Body Text 3"/>
    <w:basedOn w:val="Normal"/>
    <w:link w:val="BodyText3Char"/>
    <w:uiPriority w:val="99"/>
    <w:rsid w:val="00565FCD"/>
    <w:rPr>
      <w:rFonts w:ascii="Times New Roman" w:eastAsia="Times New Roman" w:hAnsi="Times New Roman"/>
      <w:sz w:val="20"/>
      <w:lang w:val="ru-RU" w:eastAsia="ru-RU"/>
    </w:rPr>
  </w:style>
  <w:style w:type="character" w:customStyle="1" w:styleId="BodyText3Char">
    <w:name w:val="Body Text 3 Char"/>
    <w:link w:val="BodyText3"/>
    <w:uiPriority w:val="99"/>
    <w:locked/>
    <w:rsid w:val="00565FCD"/>
    <w:rPr>
      <w:rFonts w:ascii="Times New Roman" w:hAnsi="Times New Roman" w:cs="Times New Roman"/>
      <w:sz w:val="24"/>
      <w:szCs w:val="24"/>
      <w:lang w:eastAsia="ru-RU"/>
    </w:rPr>
  </w:style>
  <w:style w:type="paragraph" w:styleId="ListParagraph">
    <w:name w:val="List Paragraph"/>
    <w:basedOn w:val="Normal"/>
    <w:uiPriority w:val="34"/>
    <w:qFormat/>
    <w:rsid w:val="00565FCD"/>
    <w:pPr>
      <w:ind w:left="720"/>
      <w:contextualSpacing/>
    </w:pPr>
  </w:style>
  <w:style w:type="paragraph" w:styleId="BodyText">
    <w:name w:val="Body Text"/>
    <w:basedOn w:val="Normal"/>
    <w:link w:val="BodyTextChar"/>
    <w:uiPriority w:val="99"/>
    <w:rsid w:val="00565FCD"/>
    <w:pPr>
      <w:spacing w:after="120"/>
    </w:pPr>
  </w:style>
  <w:style w:type="character" w:customStyle="1" w:styleId="BodyTextChar">
    <w:name w:val="Body Text Char"/>
    <w:link w:val="BodyText"/>
    <w:uiPriority w:val="99"/>
    <w:locked/>
    <w:rsid w:val="00565FCD"/>
    <w:rPr>
      <w:rFonts w:cs="Times New Roman"/>
      <w:sz w:val="24"/>
      <w:szCs w:val="24"/>
      <w:lang w:val="en-US"/>
    </w:rPr>
  </w:style>
  <w:style w:type="paragraph" w:customStyle="1" w:styleId="a">
    <w:name w:val="Ариал обычный"/>
    <w:basedOn w:val="Normal"/>
    <w:link w:val="a0"/>
    <w:uiPriority w:val="99"/>
    <w:rsid w:val="00866E64"/>
    <w:pPr>
      <w:ind w:firstLine="709"/>
      <w:jc w:val="both"/>
    </w:pPr>
    <w:rPr>
      <w:rFonts w:ascii="Arial" w:eastAsia="Times New Roman" w:hAnsi="Arial"/>
      <w:lang w:eastAsia="ru-RU"/>
    </w:rPr>
  </w:style>
  <w:style w:type="character" w:customStyle="1" w:styleId="a0">
    <w:name w:val="Ариал обычный Знак"/>
    <w:link w:val="a"/>
    <w:uiPriority w:val="99"/>
    <w:locked/>
    <w:rsid w:val="00866E64"/>
    <w:rPr>
      <w:rFonts w:ascii="Arial" w:hAnsi="Arial" w:cs="Times New Roman"/>
      <w:sz w:val="24"/>
      <w:szCs w:val="24"/>
      <w:lang w:val="en-US" w:eastAsia="ru-RU"/>
    </w:rPr>
  </w:style>
  <w:style w:type="paragraph" w:styleId="TOC2">
    <w:name w:val="toc 2"/>
    <w:basedOn w:val="Normal"/>
    <w:next w:val="Normal"/>
    <w:autoRedefine/>
    <w:uiPriority w:val="99"/>
    <w:semiHidden/>
    <w:locked/>
    <w:rsid w:val="00150254"/>
    <w:pPr>
      <w:tabs>
        <w:tab w:val="left" w:pos="482"/>
        <w:tab w:val="right" w:leader="dot" w:pos="9344"/>
      </w:tabs>
      <w:ind w:right="382"/>
      <w:jc w:val="center"/>
    </w:pPr>
    <w:rPr>
      <w:rFonts w:ascii="Times New Roman" w:hAnsi="Times New Roman"/>
      <w:b/>
      <w:szCs w:val="20"/>
      <w:lang w:val="ru-RU" w:eastAsia="ru-RU"/>
    </w:rPr>
  </w:style>
  <w:style w:type="character" w:styleId="Hyperlink">
    <w:name w:val="Hyperlink"/>
    <w:uiPriority w:val="99"/>
    <w:rsid w:val="00150254"/>
    <w:rPr>
      <w:rFonts w:cs="Times New Roman"/>
      <w:color w:val="0000FF"/>
      <w:sz w:val="28"/>
      <w:szCs w:val="28"/>
      <w:u w:val="single"/>
      <w:lang w:val="ru-RU" w:eastAsia="ru-RU" w:bidi="ar-SA"/>
    </w:rPr>
  </w:style>
  <w:style w:type="paragraph" w:customStyle="1" w:styleId="1">
    <w:name w:val="Абзац списка1"/>
    <w:basedOn w:val="Normal"/>
    <w:uiPriority w:val="99"/>
    <w:rsid w:val="00030E5B"/>
    <w:pPr>
      <w:ind w:left="720"/>
    </w:pPr>
    <w:rPr>
      <w:rFonts w:eastAsia="Times New Roman" w:cs="Calibri"/>
    </w:rPr>
  </w:style>
  <w:style w:type="paragraph" w:customStyle="1" w:styleId="Standaardzonderwitregel">
    <w:name w:val="Standaard zonder witregel"/>
    <w:basedOn w:val="Normal"/>
    <w:next w:val="Normal"/>
    <w:rsid w:val="002B6462"/>
    <w:pPr>
      <w:spacing w:line="240" w:lineRule="atLeast"/>
      <w:jc w:val="both"/>
    </w:pPr>
    <w:rPr>
      <w:rFonts w:ascii="Arial" w:eastAsia="Times New Roman" w:hAnsi="Arial"/>
      <w:sz w:val="21"/>
      <w:szCs w:val="20"/>
      <w:lang w:val="lv-LV" w:eastAsia="lv-LV"/>
    </w:rPr>
  </w:style>
  <w:style w:type="paragraph" w:customStyle="1" w:styleId="opsomming1">
    <w:name w:val="opsomming 1"/>
    <w:basedOn w:val="Standaardzonderwitregel"/>
    <w:rsid w:val="002B6462"/>
    <w:rPr>
      <w:lang w:val="en-GB"/>
    </w:rPr>
  </w:style>
  <w:style w:type="paragraph" w:styleId="Caption">
    <w:name w:val="caption"/>
    <w:basedOn w:val="Normal"/>
    <w:next w:val="Normal"/>
    <w:unhideWhenUsed/>
    <w:qFormat/>
    <w:locked/>
    <w:rsid w:val="008D0E59"/>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5995293">
      <w:marLeft w:val="0"/>
      <w:marRight w:val="0"/>
      <w:marTop w:val="0"/>
      <w:marBottom w:val="0"/>
      <w:divBdr>
        <w:top w:val="none" w:sz="0" w:space="0" w:color="auto"/>
        <w:left w:val="none" w:sz="0" w:space="0" w:color="auto"/>
        <w:bottom w:val="none" w:sz="0" w:space="0" w:color="auto"/>
        <w:right w:val="none" w:sz="0" w:space="0" w:color="auto"/>
      </w:divBdr>
    </w:div>
    <w:div w:id="225995294">
      <w:marLeft w:val="0"/>
      <w:marRight w:val="0"/>
      <w:marTop w:val="0"/>
      <w:marBottom w:val="0"/>
      <w:divBdr>
        <w:top w:val="none" w:sz="0" w:space="0" w:color="auto"/>
        <w:left w:val="none" w:sz="0" w:space="0" w:color="auto"/>
        <w:bottom w:val="none" w:sz="0" w:space="0" w:color="auto"/>
        <w:right w:val="none" w:sz="0" w:space="0" w:color="auto"/>
      </w:divBdr>
    </w:div>
    <w:div w:id="225995295">
      <w:marLeft w:val="0"/>
      <w:marRight w:val="0"/>
      <w:marTop w:val="0"/>
      <w:marBottom w:val="0"/>
      <w:divBdr>
        <w:top w:val="none" w:sz="0" w:space="0" w:color="auto"/>
        <w:left w:val="none" w:sz="0" w:space="0" w:color="auto"/>
        <w:bottom w:val="none" w:sz="0" w:space="0" w:color="auto"/>
        <w:right w:val="none" w:sz="0" w:space="0" w:color="auto"/>
      </w:divBdr>
    </w:div>
    <w:div w:id="225995296">
      <w:marLeft w:val="0"/>
      <w:marRight w:val="0"/>
      <w:marTop w:val="0"/>
      <w:marBottom w:val="0"/>
      <w:divBdr>
        <w:top w:val="none" w:sz="0" w:space="0" w:color="auto"/>
        <w:left w:val="none" w:sz="0" w:space="0" w:color="auto"/>
        <w:bottom w:val="none" w:sz="0" w:space="0" w:color="auto"/>
        <w:right w:val="none" w:sz="0" w:space="0" w:color="auto"/>
      </w:divBdr>
    </w:div>
    <w:div w:id="225995297">
      <w:marLeft w:val="0"/>
      <w:marRight w:val="0"/>
      <w:marTop w:val="0"/>
      <w:marBottom w:val="0"/>
      <w:divBdr>
        <w:top w:val="none" w:sz="0" w:space="0" w:color="auto"/>
        <w:left w:val="none" w:sz="0" w:space="0" w:color="auto"/>
        <w:bottom w:val="none" w:sz="0" w:space="0" w:color="auto"/>
        <w:right w:val="none" w:sz="0" w:space="0" w:color="auto"/>
      </w:divBdr>
    </w:div>
    <w:div w:id="225995298">
      <w:marLeft w:val="0"/>
      <w:marRight w:val="0"/>
      <w:marTop w:val="0"/>
      <w:marBottom w:val="0"/>
      <w:divBdr>
        <w:top w:val="none" w:sz="0" w:space="0" w:color="auto"/>
        <w:left w:val="none" w:sz="0" w:space="0" w:color="auto"/>
        <w:bottom w:val="none" w:sz="0" w:space="0" w:color="auto"/>
        <w:right w:val="none" w:sz="0" w:space="0" w:color="auto"/>
      </w:divBdr>
    </w:div>
    <w:div w:id="225995299">
      <w:marLeft w:val="0"/>
      <w:marRight w:val="0"/>
      <w:marTop w:val="0"/>
      <w:marBottom w:val="0"/>
      <w:divBdr>
        <w:top w:val="none" w:sz="0" w:space="0" w:color="auto"/>
        <w:left w:val="none" w:sz="0" w:space="0" w:color="auto"/>
        <w:bottom w:val="none" w:sz="0" w:space="0" w:color="auto"/>
        <w:right w:val="none" w:sz="0" w:space="0" w:color="auto"/>
      </w:divBdr>
    </w:div>
    <w:div w:id="225995300">
      <w:marLeft w:val="0"/>
      <w:marRight w:val="0"/>
      <w:marTop w:val="0"/>
      <w:marBottom w:val="0"/>
      <w:divBdr>
        <w:top w:val="none" w:sz="0" w:space="0" w:color="auto"/>
        <w:left w:val="none" w:sz="0" w:space="0" w:color="auto"/>
        <w:bottom w:val="none" w:sz="0" w:space="0" w:color="auto"/>
        <w:right w:val="none" w:sz="0" w:space="0" w:color="auto"/>
      </w:divBdr>
    </w:div>
    <w:div w:id="225995301">
      <w:marLeft w:val="0"/>
      <w:marRight w:val="0"/>
      <w:marTop w:val="0"/>
      <w:marBottom w:val="0"/>
      <w:divBdr>
        <w:top w:val="none" w:sz="0" w:space="0" w:color="auto"/>
        <w:left w:val="none" w:sz="0" w:space="0" w:color="auto"/>
        <w:bottom w:val="none" w:sz="0" w:space="0" w:color="auto"/>
        <w:right w:val="none" w:sz="0" w:space="0" w:color="auto"/>
      </w:divBdr>
    </w:div>
    <w:div w:id="225995302">
      <w:marLeft w:val="0"/>
      <w:marRight w:val="0"/>
      <w:marTop w:val="0"/>
      <w:marBottom w:val="0"/>
      <w:divBdr>
        <w:top w:val="none" w:sz="0" w:space="0" w:color="auto"/>
        <w:left w:val="none" w:sz="0" w:space="0" w:color="auto"/>
        <w:bottom w:val="none" w:sz="0" w:space="0" w:color="auto"/>
        <w:right w:val="none" w:sz="0" w:space="0" w:color="auto"/>
      </w:divBdr>
    </w:div>
    <w:div w:id="225995303">
      <w:marLeft w:val="0"/>
      <w:marRight w:val="0"/>
      <w:marTop w:val="0"/>
      <w:marBottom w:val="0"/>
      <w:divBdr>
        <w:top w:val="none" w:sz="0" w:space="0" w:color="auto"/>
        <w:left w:val="none" w:sz="0" w:space="0" w:color="auto"/>
        <w:bottom w:val="none" w:sz="0" w:space="0" w:color="auto"/>
        <w:right w:val="none" w:sz="0" w:space="0" w:color="auto"/>
      </w:divBdr>
    </w:div>
    <w:div w:id="225995304">
      <w:marLeft w:val="0"/>
      <w:marRight w:val="0"/>
      <w:marTop w:val="0"/>
      <w:marBottom w:val="0"/>
      <w:divBdr>
        <w:top w:val="none" w:sz="0" w:space="0" w:color="auto"/>
        <w:left w:val="none" w:sz="0" w:space="0" w:color="auto"/>
        <w:bottom w:val="none" w:sz="0" w:space="0" w:color="auto"/>
        <w:right w:val="none" w:sz="0" w:space="0" w:color="auto"/>
      </w:divBdr>
    </w:div>
    <w:div w:id="225995305">
      <w:marLeft w:val="0"/>
      <w:marRight w:val="0"/>
      <w:marTop w:val="0"/>
      <w:marBottom w:val="0"/>
      <w:divBdr>
        <w:top w:val="none" w:sz="0" w:space="0" w:color="auto"/>
        <w:left w:val="none" w:sz="0" w:space="0" w:color="auto"/>
        <w:bottom w:val="none" w:sz="0" w:space="0" w:color="auto"/>
        <w:right w:val="none" w:sz="0" w:space="0" w:color="auto"/>
      </w:divBdr>
    </w:div>
    <w:div w:id="225995306">
      <w:marLeft w:val="0"/>
      <w:marRight w:val="0"/>
      <w:marTop w:val="0"/>
      <w:marBottom w:val="0"/>
      <w:divBdr>
        <w:top w:val="none" w:sz="0" w:space="0" w:color="auto"/>
        <w:left w:val="none" w:sz="0" w:space="0" w:color="auto"/>
        <w:bottom w:val="none" w:sz="0" w:space="0" w:color="auto"/>
        <w:right w:val="none" w:sz="0" w:space="0" w:color="auto"/>
      </w:divBdr>
    </w:div>
    <w:div w:id="225995307">
      <w:marLeft w:val="0"/>
      <w:marRight w:val="0"/>
      <w:marTop w:val="0"/>
      <w:marBottom w:val="0"/>
      <w:divBdr>
        <w:top w:val="none" w:sz="0" w:space="0" w:color="auto"/>
        <w:left w:val="none" w:sz="0" w:space="0" w:color="auto"/>
        <w:bottom w:val="none" w:sz="0" w:space="0" w:color="auto"/>
        <w:right w:val="none" w:sz="0" w:space="0" w:color="auto"/>
      </w:divBdr>
    </w:div>
    <w:div w:id="225995308">
      <w:marLeft w:val="0"/>
      <w:marRight w:val="0"/>
      <w:marTop w:val="0"/>
      <w:marBottom w:val="0"/>
      <w:divBdr>
        <w:top w:val="none" w:sz="0" w:space="0" w:color="auto"/>
        <w:left w:val="none" w:sz="0" w:space="0" w:color="auto"/>
        <w:bottom w:val="none" w:sz="0" w:space="0" w:color="auto"/>
        <w:right w:val="none" w:sz="0" w:space="0" w:color="auto"/>
      </w:divBdr>
    </w:div>
    <w:div w:id="225995309">
      <w:marLeft w:val="0"/>
      <w:marRight w:val="0"/>
      <w:marTop w:val="0"/>
      <w:marBottom w:val="0"/>
      <w:divBdr>
        <w:top w:val="none" w:sz="0" w:space="0" w:color="auto"/>
        <w:left w:val="none" w:sz="0" w:space="0" w:color="auto"/>
        <w:bottom w:val="none" w:sz="0" w:space="0" w:color="auto"/>
        <w:right w:val="none" w:sz="0" w:space="0" w:color="auto"/>
      </w:divBdr>
    </w:div>
    <w:div w:id="225995310">
      <w:marLeft w:val="0"/>
      <w:marRight w:val="0"/>
      <w:marTop w:val="0"/>
      <w:marBottom w:val="0"/>
      <w:divBdr>
        <w:top w:val="none" w:sz="0" w:space="0" w:color="auto"/>
        <w:left w:val="none" w:sz="0" w:space="0" w:color="auto"/>
        <w:bottom w:val="none" w:sz="0" w:space="0" w:color="auto"/>
        <w:right w:val="none" w:sz="0" w:space="0" w:color="auto"/>
      </w:divBdr>
    </w:div>
    <w:div w:id="225995311">
      <w:marLeft w:val="0"/>
      <w:marRight w:val="0"/>
      <w:marTop w:val="0"/>
      <w:marBottom w:val="0"/>
      <w:divBdr>
        <w:top w:val="none" w:sz="0" w:space="0" w:color="auto"/>
        <w:left w:val="none" w:sz="0" w:space="0" w:color="auto"/>
        <w:bottom w:val="none" w:sz="0" w:space="0" w:color="auto"/>
        <w:right w:val="none" w:sz="0" w:space="0" w:color="auto"/>
      </w:divBdr>
    </w:div>
    <w:div w:id="225995312">
      <w:marLeft w:val="0"/>
      <w:marRight w:val="0"/>
      <w:marTop w:val="0"/>
      <w:marBottom w:val="0"/>
      <w:divBdr>
        <w:top w:val="none" w:sz="0" w:space="0" w:color="auto"/>
        <w:left w:val="none" w:sz="0" w:space="0" w:color="auto"/>
        <w:bottom w:val="none" w:sz="0" w:space="0" w:color="auto"/>
        <w:right w:val="none" w:sz="0" w:space="0" w:color="auto"/>
      </w:divBdr>
    </w:div>
    <w:div w:id="225995313">
      <w:marLeft w:val="0"/>
      <w:marRight w:val="0"/>
      <w:marTop w:val="0"/>
      <w:marBottom w:val="0"/>
      <w:divBdr>
        <w:top w:val="none" w:sz="0" w:space="0" w:color="auto"/>
        <w:left w:val="none" w:sz="0" w:space="0" w:color="auto"/>
        <w:bottom w:val="none" w:sz="0" w:space="0" w:color="auto"/>
        <w:right w:val="none" w:sz="0" w:space="0" w:color="auto"/>
      </w:divBdr>
    </w:div>
    <w:div w:id="225995314">
      <w:marLeft w:val="0"/>
      <w:marRight w:val="0"/>
      <w:marTop w:val="0"/>
      <w:marBottom w:val="0"/>
      <w:divBdr>
        <w:top w:val="none" w:sz="0" w:space="0" w:color="auto"/>
        <w:left w:val="none" w:sz="0" w:space="0" w:color="auto"/>
        <w:bottom w:val="none" w:sz="0" w:space="0" w:color="auto"/>
        <w:right w:val="none" w:sz="0" w:space="0" w:color="auto"/>
      </w:divBdr>
    </w:div>
    <w:div w:id="225995315">
      <w:marLeft w:val="0"/>
      <w:marRight w:val="0"/>
      <w:marTop w:val="0"/>
      <w:marBottom w:val="0"/>
      <w:divBdr>
        <w:top w:val="none" w:sz="0" w:space="0" w:color="auto"/>
        <w:left w:val="none" w:sz="0" w:space="0" w:color="auto"/>
        <w:bottom w:val="none" w:sz="0" w:space="0" w:color="auto"/>
        <w:right w:val="none" w:sz="0" w:space="0" w:color="auto"/>
      </w:divBdr>
    </w:div>
    <w:div w:id="225995316">
      <w:marLeft w:val="0"/>
      <w:marRight w:val="0"/>
      <w:marTop w:val="0"/>
      <w:marBottom w:val="0"/>
      <w:divBdr>
        <w:top w:val="none" w:sz="0" w:space="0" w:color="auto"/>
        <w:left w:val="none" w:sz="0" w:space="0" w:color="auto"/>
        <w:bottom w:val="none" w:sz="0" w:space="0" w:color="auto"/>
        <w:right w:val="none" w:sz="0" w:space="0" w:color="auto"/>
      </w:divBdr>
    </w:div>
    <w:div w:id="225995317">
      <w:marLeft w:val="0"/>
      <w:marRight w:val="0"/>
      <w:marTop w:val="0"/>
      <w:marBottom w:val="0"/>
      <w:divBdr>
        <w:top w:val="none" w:sz="0" w:space="0" w:color="auto"/>
        <w:left w:val="none" w:sz="0" w:space="0" w:color="auto"/>
        <w:bottom w:val="none" w:sz="0" w:space="0" w:color="auto"/>
        <w:right w:val="none" w:sz="0" w:space="0" w:color="auto"/>
      </w:divBdr>
    </w:div>
    <w:div w:id="225995318">
      <w:marLeft w:val="0"/>
      <w:marRight w:val="0"/>
      <w:marTop w:val="0"/>
      <w:marBottom w:val="0"/>
      <w:divBdr>
        <w:top w:val="none" w:sz="0" w:space="0" w:color="auto"/>
        <w:left w:val="none" w:sz="0" w:space="0" w:color="auto"/>
        <w:bottom w:val="none" w:sz="0" w:space="0" w:color="auto"/>
        <w:right w:val="none" w:sz="0" w:space="0" w:color="auto"/>
      </w:divBdr>
    </w:div>
    <w:div w:id="225995319">
      <w:marLeft w:val="0"/>
      <w:marRight w:val="0"/>
      <w:marTop w:val="0"/>
      <w:marBottom w:val="0"/>
      <w:divBdr>
        <w:top w:val="none" w:sz="0" w:space="0" w:color="auto"/>
        <w:left w:val="none" w:sz="0" w:space="0" w:color="auto"/>
        <w:bottom w:val="none" w:sz="0" w:space="0" w:color="auto"/>
        <w:right w:val="none" w:sz="0" w:space="0" w:color="auto"/>
      </w:divBdr>
    </w:div>
    <w:div w:id="225995320">
      <w:marLeft w:val="0"/>
      <w:marRight w:val="0"/>
      <w:marTop w:val="0"/>
      <w:marBottom w:val="0"/>
      <w:divBdr>
        <w:top w:val="none" w:sz="0" w:space="0" w:color="auto"/>
        <w:left w:val="none" w:sz="0" w:space="0" w:color="auto"/>
        <w:bottom w:val="none" w:sz="0" w:space="0" w:color="auto"/>
        <w:right w:val="none" w:sz="0" w:space="0" w:color="auto"/>
      </w:divBdr>
    </w:div>
    <w:div w:id="225995321">
      <w:marLeft w:val="0"/>
      <w:marRight w:val="0"/>
      <w:marTop w:val="0"/>
      <w:marBottom w:val="0"/>
      <w:divBdr>
        <w:top w:val="none" w:sz="0" w:space="0" w:color="auto"/>
        <w:left w:val="none" w:sz="0" w:space="0" w:color="auto"/>
        <w:bottom w:val="none" w:sz="0" w:space="0" w:color="auto"/>
        <w:right w:val="none" w:sz="0" w:space="0" w:color="auto"/>
      </w:divBdr>
    </w:div>
    <w:div w:id="225995322">
      <w:marLeft w:val="0"/>
      <w:marRight w:val="0"/>
      <w:marTop w:val="0"/>
      <w:marBottom w:val="0"/>
      <w:divBdr>
        <w:top w:val="none" w:sz="0" w:space="0" w:color="auto"/>
        <w:left w:val="none" w:sz="0" w:space="0" w:color="auto"/>
        <w:bottom w:val="none" w:sz="0" w:space="0" w:color="auto"/>
        <w:right w:val="none" w:sz="0" w:space="0" w:color="auto"/>
      </w:divBdr>
    </w:div>
    <w:div w:id="225995323">
      <w:marLeft w:val="0"/>
      <w:marRight w:val="0"/>
      <w:marTop w:val="0"/>
      <w:marBottom w:val="0"/>
      <w:divBdr>
        <w:top w:val="none" w:sz="0" w:space="0" w:color="auto"/>
        <w:left w:val="none" w:sz="0" w:space="0" w:color="auto"/>
        <w:bottom w:val="none" w:sz="0" w:space="0" w:color="auto"/>
        <w:right w:val="none" w:sz="0" w:space="0" w:color="auto"/>
      </w:divBdr>
    </w:div>
    <w:div w:id="225995324">
      <w:marLeft w:val="0"/>
      <w:marRight w:val="0"/>
      <w:marTop w:val="0"/>
      <w:marBottom w:val="0"/>
      <w:divBdr>
        <w:top w:val="none" w:sz="0" w:space="0" w:color="auto"/>
        <w:left w:val="none" w:sz="0" w:space="0" w:color="auto"/>
        <w:bottom w:val="none" w:sz="0" w:space="0" w:color="auto"/>
        <w:right w:val="none" w:sz="0" w:space="0" w:color="auto"/>
      </w:divBdr>
    </w:div>
    <w:div w:id="225995325">
      <w:marLeft w:val="0"/>
      <w:marRight w:val="0"/>
      <w:marTop w:val="0"/>
      <w:marBottom w:val="0"/>
      <w:divBdr>
        <w:top w:val="none" w:sz="0" w:space="0" w:color="auto"/>
        <w:left w:val="none" w:sz="0" w:space="0" w:color="auto"/>
        <w:bottom w:val="none" w:sz="0" w:space="0" w:color="auto"/>
        <w:right w:val="none" w:sz="0" w:space="0" w:color="auto"/>
      </w:divBdr>
    </w:div>
    <w:div w:id="225995326">
      <w:marLeft w:val="0"/>
      <w:marRight w:val="0"/>
      <w:marTop w:val="0"/>
      <w:marBottom w:val="0"/>
      <w:divBdr>
        <w:top w:val="none" w:sz="0" w:space="0" w:color="auto"/>
        <w:left w:val="none" w:sz="0" w:space="0" w:color="auto"/>
        <w:bottom w:val="none" w:sz="0" w:space="0" w:color="auto"/>
        <w:right w:val="none" w:sz="0" w:space="0" w:color="auto"/>
      </w:divBdr>
    </w:div>
    <w:div w:id="225995327">
      <w:marLeft w:val="0"/>
      <w:marRight w:val="0"/>
      <w:marTop w:val="0"/>
      <w:marBottom w:val="0"/>
      <w:divBdr>
        <w:top w:val="none" w:sz="0" w:space="0" w:color="auto"/>
        <w:left w:val="none" w:sz="0" w:space="0" w:color="auto"/>
        <w:bottom w:val="none" w:sz="0" w:space="0" w:color="auto"/>
        <w:right w:val="none" w:sz="0" w:space="0" w:color="auto"/>
      </w:divBdr>
    </w:div>
    <w:div w:id="225995328">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tmp"/><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tmp"/><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6E39512-7C10-45E0-9881-466364BD41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12605</TotalTime>
  <Pages>19</Pages>
  <Words>28145</Words>
  <Characters>16043</Characters>
  <Application>Microsoft Office Word</Application>
  <DocSecurity>0</DocSecurity>
  <Lines>133</Lines>
  <Paragraphs>88</Paragraphs>
  <ScaleCrop>false</ScaleCrop>
  <HeadingPairs>
    <vt:vector size="2" baseType="variant">
      <vt:variant>
        <vt:lpstr>Title</vt:lpstr>
      </vt:variant>
      <vt:variant>
        <vt:i4>1</vt:i4>
      </vt:variant>
    </vt:vector>
  </HeadingPairs>
  <TitlesOfParts>
    <vt:vector size="1" baseType="lpstr">
      <vt:lpstr> </vt:lpstr>
    </vt:vector>
  </TitlesOfParts>
  <Company>GT L</Company>
  <LinksUpToDate>false</LinksUpToDate>
  <CharactersWithSpaces>44100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Daimon</dc:creator>
  <cp:keywords/>
  <dc:description/>
  <cp:lastModifiedBy>juris</cp:lastModifiedBy>
  <cp:revision>1873</cp:revision>
  <cp:lastPrinted>2013-04-11T10:39:00Z</cp:lastPrinted>
  <dcterms:created xsi:type="dcterms:W3CDTF">2010-08-31T05:48:00Z</dcterms:created>
  <dcterms:modified xsi:type="dcterms:W3CDTF">2013-04-11T10:40:00Z</dcterms:modified>
</cp:coreProperties>
</file>